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Grigliatabella"/>
        <w:tblW w:w="9010" w:type="dxa"/>
        <w:jc w:val="center"/>
        <w:tblLook w:val="04A0" w:firstRow="1" w:lastRow="0" w:firstColumn="1" w:lastColumn="0" w:noHBand="0" w:noVBand="1"/>
      </w:tblPr>
      <w:tblGrid>
        <w:gridCol w:w="9010"/>
      </w:tblGrid>
      <w:tr w:rsidR="00165666" w:rsidRPr="0041799B" w14:paraId="6D9F21A9" w14:textId="77777777" w:rsidTr="00165666">
        <w:trPr>
          <w:trHeight w:val="3375"/>
          <w:jc w:val="center"/>
        </w:trPr>
        <w:tc>
          <w:tcPr>
            <w:tcW w:w="9010" w:type="dxa"/>
          </w:tcPr>
          <w:p w14:paraId="7F61303F" w14:textId="5AE3B1CC" w:rsidR="00165666" w:rsidRPr="0041799B" w:rsidRDefault="00165666" w:rsidP="0041799B">
            <w:pPr>
              <w:jc w:val="center"/>
              <w:rPr>
                <w:rFonts w:eastAsia="Calibri"/>
                <w:b/>
                <w:sz w:val="22"/>
                <w:szCs w:val="22"/>
              </w:rPr>
            </w:pPr>
            <w:r w:rsidRPr="0041799B">
              <w:rPr>
                <w:rFonts w:eastAsia="Calibri"/>
                <w:b/>
                <w:sz w:val="22"/>
                <w:szCs w:val="22"/>
              </w:rPr>
              <w:t xml:space="preserve">ALLEGATO </w:t>
            </w:r>
            <w:r w:rsidR="004B7D64" w:rsidRPr="0041799B">
              <w:rPr>
                <w:rFonts w:eastAsia="Calibri"/>
                <w:b/>
                <w:sz w:val="22"/>
                <w:szCs w:val="22"/>
              </w:rPr>
              <w:t xml:space="preserve">3 </w:t>
            </w:r>
            <w:r w:rsidRPr="0041799B">
              <w:rPr>
                <w:rFonts w:eastAsia="Calibri"/>
                <w:b/>
                <w:sz w:val="22"/>
                <w:szCs w:val="22"/>
              </w:rPr>
              <w:t xml:space="preserve">AL </w:t>
            </w:r>
            <w:r w:rsidR="004B7D64" w:rsidRPr="0041799B">
              <w:rPr>
                <w:rFonts w:eastAsia="Calibri"/>
                <w:b/>
                <w:sz w:val="22"/>
                <w:szCs w:val="22"/>
              </w:rPr>
              <w:t>DISICPLINARE DI GARA – Modello redazione oGI</w:t>
            </w:r>
          </w:p>
          <w:p w14:paraId="4E84D194" w14:textId="77777777" w:rsidR="00165666" w:rsidRPr="0041799B" w:rsidRDefault="00165666" w:rsidP="0041799B">
            <w:pPr>
              <w:jc w:val="center"/>
              <w:rPr>
                <w:rFonts w:eastAsia="Calibri"/>
                <w:b/>
                <w:sz w:val="22"/>
                <w:szCs w:val="22"/>
              </w:rPr>
            </w:pPr>
          </w:p>
          <w:p w14:paraId="5868FBCC" w14:textId="77777777" w:rsidR="00165666" w:rsidRPr="0041799B" w:rsidRDefault="00165666" w:rsidP="0041799B">
            <w:pPr>
              <w:jc w:val="center"/>
              <w:rPr>
                <w:rFonts w:eastAsia="Calibri"/>
                <w:b/>
                <w:sz w:val="22"/>
                <w:szCs w:val="22"/>
              </w:rPr>
            </w:pPr>
          </w:p>
          <w:p w14:paraId="4E90A391" w14:textId="77777777" w:rsidR="00165666" w:rsidRPr="0041799B" w:rsidRDefault="00165666" w:rsidP="0041799B">
            <w:pPr>
              <w:jc w:val="center"/>
              <w:rPr>
                <w:rFonts w:eastAsia="Calibri"/>
                <w:b/>
                <w:sz w:val="22"/>
                <w:szCs w:val="22"/>
              </w:rPr>
            </w:pPr>
          </w:p>
          <w:p w14:paraId="1DDFBF14" w14:textId="77777777" w:rsidR="00165666" w:rsidRPr="0041799B" w:rsidRDefault="00165666" w:rsidP="0041799B">
            <w:pPr>
              <w:jc w:val="center"/>
              <w:rPr>
                <w:rFonts w:eastAsia="Calibri"/>
                <w:b/>
                <w:sz w:val="22"/>
                <w:szCs w:val="22"/>
              </w:rPr>
            </w:pPr>
            <w:r w:rsidRPr="0041799B">
              <w:rPr>
                <w:rFonts w:eastAsia="Calibri"/>
                <w:b/>
                <w:sz w:val="22"/>
                <w:szCs w:val="22"/>
              </w:rPr>
              <w:t xml:space="preserve">Lavori </w:t>
            </w:r>
            <w:bookmarkStart w:id="0" w:name="_Hlk190941370"/>
            <w:r w:rsidRPr="0041799B">
              <w:rPr>
                <w:rFonts w:eastAsia="Calibri"/>
                <w:b/>
                <w:sz w:val="22"/>
                <w:szCs w:val="22"/>
              </w:rPr>
              <w:t>di restauro, risanamento conservativo, ristrutturazione su edifici e manufatti di interesse storico-artistico relativo alla palazzina Canonica, agli edifici collegati e alle aree scoperte di pertinenza</w:t>
            </w:r>
            <w:bookmarkEnd w:id="0"/>
          </w:p>
          <w:p w14:paraId="2BB22E18" w14:textId="77777777" w:rsidR="00165666" w:rsidRPr="0041799B" w:rsidRDefault="00165666" w:rsidP="0041799B">
            <w:pPr>
              <w:jc w:val="center"/>
              <w:rPr>
                <w:rFonts w:eastAsia="Calibri"/>
                <w:b/>
                <w:sz w:val="22"/>
                <w:szCs w:val="22"/>
              </w:rPr>
            </w:pPr>
            <w:r w:rsidRPr="0041799B">
              <w:rPr>
                <w:rFonts w:eastAsia="Calibri"/>
                <w:b/>
                <w:sz w:val="22"/>
                <w:szCs w:val="22"/>
              </w:rPr>
              <w:t>c/o Riva dei Sette Martiri, 1364/A, 30122 – Venezia (VE)</w:t>
            </w:r>
          </w:p>
        </w:tc>
      </w:tr>
    </w:tbl>
    <w:p w14:paraId="0CDB5386" w14:textId="77777777" w:rsidR="00165666" w:rsidRPr="0041799B" w:rsidRDefault="00165666" w:rsidP="0041799B">
      <w:pPr>
        <w:widowControl w:val="0"/>
        <w:autoSpaceDE w:val="0"/>
        <w:autoSpaceDN w:val="0"/>
        <w:adjustRightInd w:val="0"/>
        <w:spacing w:after="0" w:line="240" w:lineRule="auto"/>
        <w:rPr>
          <w:rFonts w:ascii="Times New Roman" w:eastAsia="Times New Roman" w:hAnsi="Times New Roman" w:cs="Times New Roman"/>
          <w:b/>
          <w:bCs/>
          <w:spacing w:val="-1"/>
          <w:lang w:eastAsia="it-IT"/>
        </w:rPr>
      </w:pPr>
    </w:p>
    <w:p w14:paraId="551FEA5C" w14:textId="77777777" w:rsidR="00165666" w:rsidRPr="0041799B" w:rsidRDefault="00165666" w:rsidP="0041799B">
      <w:pPr>
        <w:widowControl w:val="0"/>
        <w:autoSpaceDE w:val="0"/>
        <w:autoSpaceDN w:val="0"/>
        <w:adjustRightInd w:val="0"/>
        <w:spacing w:after="0" w:line="240" w:lineRule="auto"/>
        <w:rPr>
          <w:rFonts w:ascii="Times New Roman" w:eastAsia="Times New Roman" w:hAnsi="Times New Roman" w:cs="Times New Roman"/>
          <w:b/>
          <w:bCs/>
          <w:spacing w:val="-1"/>
          <w:lang w:eastAsia="it-IT"/>
        </w:rPr>
      </w:pPr>
    </w:p>
    <w:p w14:paraId="446EAB7B" w14:textId="77777777" w:rsidR="00165666" w:rsidRPr="0041799B" w:rsidRDefault="00165666" w:rsidP="0041799B">
      <w:pPr>
        <w:widowControl w:val="0"/>
        <w:autoSpaceDE w:val="0"/>
        <w:autoSpaceDN w:val="0"/>
        <w:adjustRightInd w:val="0"/>
        <w:spacing w:after="0" w:line="240" w:lineRule="auto"/>
        <w:rPr>
          <w:rFonts w:ascii="Times New Roman" w:eastAsia="Times New Roman" w:hAnsi="Times New Roman" w:cs="Times New Roman"/>
          <w:b/>
          <w:bCs/>
          <w:spacing w:val="-1"/>
          <w:lang w:eastAsia="it-IT"/>
        </w:rPr>
      </w:pPr>
    </w:p>
    <w:p w14:paraId="64B56247" w14:textId="77777777" w:rsidR="00165666" w:rsidRPr="0041799B" w:rsidRDefault="00165666" w:rsidP="0041799B">
      <w:pPr>
        <w:widowControl w:val="0"/>
        <w:autoSpaceDE w:val="0"/>
        <w:autoSpaceDN w:val="0"/>
        <w:adjustRightInd w:val="0"/>
        <w:spacing w:after="0" w:line="240" w:lineRule="auto"/>
        <w:rPr>
          <w:rFonts w:ascii="Times New Roman" w:eastAsia="Times New Roman" w:hAnsi="Times New Roman" w:cs="Times New Roman"/>
          <w:b/>
          <w:bCs/>
          <w:spacing w:val="-1"/>
          <w:lang w:eastAsia="it-IT"/>
        </w:rPr>
      </w:pPr>
    </w:p>
    <w:p w14:paraId="1D881A68" w14:textId="77777777" w:rsidR="00165666" w:rsidRPr="0041799B" w:rsidRDefault="00165666" w:rsidP="0041799B">
      <w:pPr>
        <w:widowControl w:val="0"/>
        <w:autoSpaceDE w:val="0"/>
        <w:autoSpaceDN w:val="0"/>
        <w:adjustRightInd w:val="0"/>
        <w:spacing w:after="0" w:line="240" w:lineRule="auto"/>
        <w:rPr>
          <w:rFonts w:ascii="Times New Roman" w:eastAsia="Times New Roman" w:hAnsi="Times New Roman" w:cs="Times New Roman"/>
          <w:b/>
          <w:bCs/>
          <w:spacing w:val="-1"/>
          <w:lang w:eastAsia="it-IT"/>
        </w:rPr>
      </w:pPr>
      <w:r w:rsidRPr="0041799B">
        <w:rPr>
          <w:rFonts w:ascii="Times New Roman" w:eastAsia="Calibri" w:hAnsi="Times New Roman" w:cs="Times New Roman"/>
          <w:b/>
          <w:noProof/>
          <w:lang w:eastAsia="it-IT"/>
        </w:rPr>
        <w:drawing>
          <wp:anchor distT="0" distB="0" distL="114300" distR="114300" simplePos="0" relativeHeight="251658240" behindDoc="1" locked="0" layoutInCell="1" allowOverlap="1" wp14:anchorId="40BA8DE6" wp14:editId="4FE293D6">
            <wp:simplePos x="0" y="0"/>
            <wp:positionH relativeFrom="column">
              <wp:posOffset>238125</wp:posOffset>
            </wp:positionH>
            <wp:positionV relativeFrom="page">
              <wp:posOffset>3895090</wp:posOffset>
            </wp:positionV>
            <wp:extent cx="5835015" cy="3289935"/>
            <wp:effectExtent l="19050" t="19050" r="13335" b="24765"/>
            <wp:wrapTight wrapText="bothSides">
              <wp:wrapPolygon edited="0">
                <wp:start x="-71" y="-125"/>
                <wp:lineTo x="-71" y="21638"/>
                <wp:lineTo x="21579" y="21638"/>
                <wp:lineTo x="21579" y="-125"/>
                <wp:lineTo x="-71" y="-125"/>
              </wp:wrapPolygon>
            </wp:wrapTight>
            <wp:docPr id="2" name="Immagine 1" descr="Immagine che contiene aria aperta, edificio, albero, finestra&#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9858666" name="Immagine 1" descr="Immagine che contiene aria aperta, edificio, albero, finestra&#10;&#10;Il contenuto generato dall'IA potrebbe non essere corretto."/>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35015" cy="3289935"/>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p>
    <w:p w14:paraId="0969CEBE" w14:textId="77777777" w:rsidR="00165666" w:rsidRPr="0041799B" w:rsidRDefault="00165666" w:rsidP="0041799B">
      <w:pPr>
        <w:widowControl w:val="0"/>
        <w:autoSpaceDE w:val="0"/>
        <w:autoSpaceDN w:val="0"/>
        <w:adjustRightInd w:val="0"/>
        <w:spacing w:after="0" w:line="240" w:lineRule="auto"/>
        <w:jc w:val="both"/>
        <w:rPr>
          <w:rFonts w:ascii="Times New Roman" w:eastAsia="Times New Roman" w:hAnsi="Times New Roman" w:cs="Times New Roman"/>
          <w:b/>
          <w:bCs/>
          <w:color w:val="FF0000"/>
          <w:spacing w:val="-1"/>
          <w:lang w:eastAsia="it-IT"/>
        </w:rPr>
      </w:pPr>
      <w:r w:rsidRPr="0041799B">
        <w:rPr>
          <w:rFonts w:ascii="Times New Roman" w:eastAsia="Times New Roman" w:hAnsi="Times New Roman" w:cs="Times New Roman"/>
          <w:b/>
          <w:bCs/>
          <w:color w:val="FF0000"/>
          <w:spacing w:val="-1"/>
          <w:lang w:eastAsia="it-IT"/>
        </w:rPr>
        <w:t>N.B.: IL PRESENTE ALLEGATO COSTITUISCE UN MODELLO INDICATIVO SULLA BASE DEL QUALE IL CONCORRENTE DOVRÀ REDIGERE LA PROPRIA OFFERTA DI GESTIONE INFORMATIVA NEL RISPETTO DEI REQUISITI MIMINI PRESCRITTI DAL CAPITOLATO INFORMATIVO (SUB-ALLEGATO AL DISCIPLINARE DI GARA) E SECONDO QUANTO RICHIESTO DAL CRITERIO DI VALUTAZIONE E DEL DISCIPLINARE DI GARA.</w:t>
      </w:r>
    </w:p>
    <w:p w14:paraId="3B2D0306" w14:textId="77777777" w:rsidR="00165666" w:rsidRPr="0041799B" w:rsidRDefault="00165666" w:rsidP="0041799B">
      <w:pPr>
        <w:widowControl w:val="0"/>
        <w:autoSpaceDE w:val="0"/>
        <w:autoSpaceDN w:val="0"/>
        <w:adjustRightInd w:val="0"/>
        <w:spacing w:after="0" w:line="240" w:lineRule="auto"/>
        <w:ind w:left="-373" w:firstLine="485"/>
        <w:rPr>
          <w:rFonts w:ascii="Times New Roman" w:eastAsia="Times New Roman" w:hAnsi="Times New Roman" w:cs="Times New Roman"/>
          <w:b/>
          <w:bCs/>
          <w:spacing w:val="-1"/>
          <w:lang w:eastAsia="it-IT"/>
        </w:rPr>
      </w:pPr>
    </w:p>
    <w:p w14:paraId="48D9D944" w14:textId="77777777" w:rsidR="00165666" w:rsidRPr="0041799B" w:rsidRDefault="00165666" w:rsidP="0041799B">
      <w:pPr>
        <w:widowControl w:val="0"/>
        <w:autoSpaceDE w:val="0"/>
        <w:autoSpaceDN w:val="0"/>
        <w:adjustRightInd w:val="0"/>
        <w:spacing w:after="0" w:line="240" w:lineRule="auto"/>
        <w:rPr>
          <w:rFonts w:ascii="Times New Roman" w:eastAsia="Times New Roman" w:hAnsi="Times New Roman" w:cs="Times New Roman"/>
          <w:b/>
          <w:bCs/>
          <w:spacing w:val="-1"/>
          <w:lang w:eastAsia="it-IT"/>
        </w:rPr>
      </w:pPr>
    </w:p>
    <w:p w14:paraId="6870E89B" w14:textId="77777777" w:rsidR="00165666" w:rsidRPr="0041799B" w:rsidRDefault="00165666" w:rsidP="0041799B">
      <w:pPr>
        <w:widowControl w:val="0"/>
        <w:autoSpaceDE w:val="0"/>
        <w:autoSpaceDN w:val="0"/>
        <w:adjustRightInd w:val="0"/>
        <w:spacing w:after="0" w:line="240" w:lineRule="auto"/>
        <w:rPr>
          <w:rFonts w:ascii="Times New Roman" w:eastAsia="Times New Roman" w:hAnsi="Times New Roman" w:cs="Times New Roman"/>
          <w:b/>
          <w:bCs/>
          <w:spacing w:val="-1"/>
          <w:lang w:eastAsia="it-IT"/>
        </w:rPr>
      </w:pPr>
    </w:p>
    <w:p w14:paraId="4E987985" w14:textId="77777777" w:rsidR="00165666" w:rsidRPr="0041799B" w:rsidRDefault="00165666" w:rsidP="0041799B">
      <w:pPr>
        <w:widowControl w:val="0"/>
        <w:autoSpaceDE w:val="0"/>
        <w:autoSpaceDN w:val="0"/>
        <w:adjustRightInd w:val="0"/>
        <w:spacing w:after="0" w:line="240" w:lineRule="auto"/>
        <w:rPr>
          <w:rFonts w:ascii="Times New Roman" w:eastAsia="Times New Roman" w:hAnsi="Times New Roman" w:cs="Times New Roman"/>
          <w:b/>
          <w:bCs/>
          <w:spacing w:val="-1"/>
          <w:lang w:eastAsia="it-IT"/>
        </w:rPr>
      </w:pPr>
    </w:p>
    <w:p w14:paraId="6AB0C46B" w14:textId="77777777" w:rsidR="00A44171" w:rsidRPr="0041799B" w:rsidRDefault="00A44171" w:rsidP="0041799B">
      <w:pPr>
        <w:widowControl w:val="0"/>
        <w:autoSpaceDE w:val="0"/>
        <w:autoSpaceDN w:val="0"/>
        <w:adjustRightInd w:val="0"/>
        <w:spacing w:after="0" w:line="240" w:lineRule="auto"/>
        <w:rPr>
          <w:rFonts w:ascii="Times New Roman" w:eastAsia="Times New Roman" w:hAnsi="Times New Roman" w:cs="Times New Roman"/>
          <w:b/>
          <w:bCs/>
          <w:spacing w:val="-1"/>
          <w:lang w:eastAsia="it-IT"/>
        </w:rPr>
      </w:pPr>
    </w:p>
    <w:p w14:paraId="4A7ABCC8" w14:textId="77777777" w:rsidR="00165666" w:rsidRPr="0041799B" w:rsidRDefault="00165666" w:rsidP="0041799B">
      <w:pPr>
        <w:widowControl w:val="0"/>
        <w:autoSpaceDE w:val="0"/>
        <w:autoSpaceDN w:val="0"/>
        <w:adjustRightInd w:val="0"/>
        <w:spacing w:after="0" w:line="240" w:lineRule="auto"/>
        <w:rPr>
          <w:rFonts w:ascii="Times New Roman" w:eastAsia="Times New Roman" w:hAnsi="Times New Roman" w:cs="Times New Roman"/>
          <w:b/>
          <w:bCs/>
          <w:spacing w:val="-1"/>
          <w:lang w:eastAsia="it-IT"/>
        </w:rPr>
      </w:pPr>
    </w:p>
    <w:p w14:paraId="61A919D9" w14:textId="77777777" w:rsidR="00165666" w:rsidRPr="0041799B" w:rsidRDefault="00165666" w:rsidP="0041799B">
      <w:pPr>
        <w:widowControl w:val="0"/>
        <w:autoSpaceDE w:val="0"/>
        <w:autoSpaceDN w:val="0"/>
        <w:adjustRightInd w:val="0"/>
        <w:spacing w:after="0" w:line="240" w:lineRule="auto"/>
        <w:rPr>
          <w:rFonts w:ascii="Times New Roman" w:eastAsia="Times New Roman" w:hAnsi="Times New Roman" w:cs="Times New Roman"/>
          <w:b/>
          <w:bCs/>
          <w:spacing w:val="-1"/>
          <w:lang w:eastAsia="it-IT"/>
        </w:rPr>
      </w:pPr>
    </w:p>
    <w:p w14:paraId="2F5187D4" w14:textId="77777777" w:rsidR="00165666" w:rsidRPr="0041799B" w:rsidRDefault="00165666" w:rsidP="0041799B">
      <w:pPr>
        <w:widowControl w:val="0"/>
        <w:autoSpaceDE w:val="0"/>
        <w:autoSpaceDN w:val="0"/>
        <w:adjustRightInd w:val="0"/>
        <w:spacing w:after="0" w:line="240" w:lineRule="auto"/>
        <w:jc w:val="both"/>
        <w:rPr>
          <w:rFonts w:ascii="Times New Roman" w:eastAsia="Times New Roman" w:hAnsi="Times New Roman" w:cs="Times New Roman"/>
          <w:bCs/>
          <w:spacing w:val="-1"/>
          <w:lang w:eastAsia="it-IT"/>
        </w:rPr>
      </w:pPr>
      <w:r w:rsidRPr="0041799B">
        <w:rPr>
          <w:rFonts w:ascii="Times New Roman" w:eastAsia="Times New Roman" w:hAnsi="Times New Roman" w:cs="Times New Roman"/>
          <w:bCs/>
          <w:spacing w:val="-1"/>
          <w:lang w:eastAsia="it-IT"/>
        </w:rPr>
        <w:t xml:space="preserve">Il presente allegato costituirà l’Offerta di Gestione Informativa - OGI contente le specifiche informative in risposta al Capitolato Informativo (CI) della </w:t>
      </w:r>
      <w:r w:rsidRPr="0041799B">
        <w:rPr>
          <w:rFonts w:ascii="Times New Roman" w:hAnsi="Times New Roman" w:cs="Times New Roman"/>
        </w:rPr>
        <w:t>procedura</w:t>
      </w:r>
      <w:r w:rsidRPr="0041799B">
        <w:rPr>
          <w:rFonts w:ascii="Times New Roman" w:eastAsia="Times New Roman" w:hAnsi="Times New Roman" w:cs="Times New Roman"/>
          <w:bCs/>
          <w:spacing w:val="-1"/>
          <w:lang w:eastAsia="it-IT"/>
        </w:rPr>
        <w:t xml:space="preserve"> aperta di aggiudicazione della progettazione PFTE.</w:t>
      </w:r>
    </w:p>
    <w:p w14:paraId="65D49C5E" w14:textId="77777777" w:rsidR="00165666" w:rsidRPr="0041799B" w:rsidRDefault="00165666" w:rsidP="0041799B">
      <w:pPr>
        <w:widowControl w:val="0"/>
        <w:autoSpaceDE w:val="0"/>
        <w:autoSpaceDN w:val="0"/>
        <w:adjustRightInd w:val="0"/>
        <w:spacing w:after="0" w:line="240" w:lineRule="auto"/>
        <w:rPr>
          <w:rFonts w:ascii="Times New Roman" w:eastAsia="Times New Roman" w:hAnsi="Times New Roman" w:cs="Times New Roman"/>
          <w:bCs/>
          <w:spacing w:val="-1"/>
          <w:lang w:eastAsia="it-IT"/>
        </w:rPr>
      </w:pPr>
      <w:r w:rsidRPr="0041799B">
        <w:rPr>
          <w:rFonts w:ascii="Times New Roman" w:eastAsia="Times New Roman" w:hAnsi="Times New Roman" w:cs="Times New Roman"/>
          <w:bCs/>
          <w:spacing w:val="-1"/>
          <w:lang w:eastAsia="it-IT"/>
        </w:rPr>
        <w:t xml:space="preserve"> </w:t>
      </w:r>
    </w:p>
    <w:p w14:paraId="287F9F83" w14:textId="77777777" w:rsidR="00165666" w:rsidRPr="0041799B" w:rsidRDefault="00165666" w:rsidP="0041799B">
      <w:pPr>
        <w:widowControl w:val="0"/>
        <w:autoSpaceDE w:val="0"/>
        <w:autoSpaceDN w:val="0"/>
        <w:adjustRightInd w:val="0"/>
        <w:spacing w:after="0" w:line="240" w:lineRule="auto"/>
        <w:jc w:val="both"/>
        <w:rPr>
          <w:rFonts w:ascii="Times New Roman" w:eastAsia="Times New Roman" w:hAnsi="Times New Roman" w:cs="Times New Roman"/>
          <w:bCs/>
          <w:spacing w:val="-1"/>
          <w:lang w:eastAsia="it-IT"/>
        </w:rPr>
      </w:pPr>
      <w:r w:rsidRPr="0041799B">
        <w:rPr>
          <w:rFonts w:ascii="Times New Roman" w:eastAsia="Times New Roman" w:hAnsi="Times New Roman" w:cs="Times New Roman"/>
          <w:bCs/>
          <w:spacing w:val="-1"/>
          <w:lang w:eastAsia="it-IT"/>
        </w:rPr>
        <w:t>La suddetta OGI si consoliderà nel Piano di Gestione Informativa - PGI dell’opera in caso di aggiudicazione dell'appalto in oggetto. Il richiamo dei successivi capitoli è, pertanto, stato fatto in considerazione del CI.</w:t>
      </w:r>
    </w:p>
    <w:p w14:paraId="43172481" w14:textId="77777777" w:rsidR="005E4510" w:rsidRPr="0041799B" w:rsidRDefault="005E4510" w:rsidP="0041799B">
      <w:pPr>
        <w:widowControl w:val="0"/>
        <w:autoSpaceDE w:val="0"/>
        <w:autoSpaceDN w:val="0"/>
        <w:adjustRightInd w:val="0"/>
        <w:spacing w:after="0" w:line="240" w:lineRule="auto"/>
        <w:jc w:val="both"/>
        <w:rPr>
          <w:rFonts w:ascii="Times New Roman" w:eastAsia="Times New Roman" w:hAnsi="Times New Roman" w:cs="Times New Roman"/>
          <w:spacing w:val="-2"/>
          <w:lang w:eastAsia="it-IT"/>
        </w:rPr>
      </w:pPr>
    </w:p>
    <w:p w14:paraId="69E04061" w14:textId="77777777" w:rsidR="005E4510" w:rsidRPr="0041799B" w:rsidRDefault="005E4510" w:rsidP="0041799B">
      <w:pPr>
        <w:spacing w:after="0" w:line="240" w:lineRule="auto"/>
        <w:rPr>
          <w:rFonts w:ascii="Times New Roman" w:eastAsia="Times New Roman" w:hAnsi="Times New Roman" w:cs="Times New Roman"/>
          <w:spacing w:val="-1"/>
          <w:lang w:eastAsia="it-IT"/>
        </w:rPr>
      </w:pPr>
    </w:p>
    <w:p w14:paraId="5B12A912" w14:textId="77777777" w:rsidR="005E4510" w:rsidRPr="0041799B" w:rsidRDefault="005E4510" w:rsidP="0041799B">
      <w:pPr>
        <w:widowControl w:val="0"/>
        <w:kinsoku w:val="0"/>
        <w:overflowPunct w:val="0"/>
        <w:autoSpaceDE w:val="0"/>
        <w:autoSpaceDN w:val="0"/>
        <w:adjustRightInd w:val="0"/>
        <w:spacing w:before="101" w:after="0" w:line="240" w:lineRule="auto"/>
        <w:ind w:left="112"/>
        <w:jc w:val="both"/>
        <w:rPr>
          <w:rFonts w:ascii="Times New Roman" w:eastAsia="Times New Roman" w:hAnsi="Times New Roman" w:cs="Times New Roman"/>
          <w:b/>
          <w:bCs/>
          <w:spacing w:val="-1"/>
          <w:lang w:eastAsia="it-IT"/>
        </w:rPr>
      </w:pPr>
      <w:r w:rsidRPr="0041799B">
        <w:rPr>
          <w:rFonts w:ascii="Times New Roman" w:eastAsia="Times New Roman" w:hAnsi="Times New Roman" w:cs="Times New Roman"/>
          <w:b/>
          <w:bCs/>
          <w:spacing w:val="-1"/>
          <w:lang w:eastAsia="it-IT"/>
        </w:rPr>
        <w:t>4.1.1</w:t>
      </w:r>
      <w:r w:rsidRPr="0041799B">
        <w:rPr>
          <w:rFonts w:ascii="Times New Roman" w:eastAsia="Times New Roman" w:hAnsi="Times New Roman" w:cs="Times New Roman"/>
          <w:b/>
          <w:bCs/>
          <w:spacing w:val="-1"/>
          <w:lang w:eastAsia="it-IT"/>
        </w:rPr>
        <w:tab/>
        <w:t xml:space="preserve">CARATTERISTICHE TECNICHE E PRESTAZIONALI DELL'INFRASTRUTTURA HARDWARE E SOFTWARE </w:t>
      </w:r>
    </w:p>
    <w:p w14:paraId="75ECFD97" w14:textId="77777777" w:rsidR="005E4510" w:rsidRPr="0041799B" w:rsidRDefault="005E4510" w:rsidP="0041799B">
      <w:pPr>
        <w:widowControl w:val="0"/>
        <w:kinsoku w:val="0"/>
        <w:overflowPunct w:val="0"/>
        <w:autoSpaceDE w:val="0"/>
        <w:autoSpaceDN w:val="0"/>
        <w:adjustRightInd w:val="0"/>
        <w:spacing w:before="101" w:after="0" w:line="240" w:lineRule="auto"/>
        <w:ind w:left="112"/>
        <w:jc w:val="both"/>
        <w:rPr>
          <w:rFonts w:ascii="Times New Roman" w:eastAsia="Times New Roman" w:hAnsi="Times New Roman" w:cs="Times New Roman"/>
          <w:spacing w:val="-1"/>
          <w:lang w:eastAsia="it-IT"/>
        </w:rPr>
      </w:pPr>
      <w:r w:rsidRPr="0041799B">
        <w:rPr>
          <w:rFonts w:ascii="Times New Roman" w:eastAsia="Times New Roman" w:hAnsi="Times New Roman" w:cs="Times New Roman"/>
          <w:lang w:eastAsia="it-IT"/>
        </w:rPr>
        <w:t xml:space="preserve">Nella </w:t>
      </w:r>
      <w:r w:rsidR="00310CCC" w:rsidRPr="0041799B">
        <w:rPr>
          <w:rFonts w:ascii="Times New Roman" w:eastAsia="Times New Roman" w:hAnsi="Times New Roman" w:cs="Times New Roman"/>
          <w:lang w:eastAsia="it-IT"/>
        </w:rPr>
        <w:t xml:space="preserve">successiva </w:t>
      </w:r>
      <w:r w:rsidRPr="0041799B">
        <w:rPr>
          <w:rFonts w:ascii="Times New Roman" w:eastAsia="Times New Roman" w:hAnsi="Times New Roman" w:cs="Times New Roman"/>
          <w:spacing w:val="-1"/>
          <w:lang w:eastAsia="it-IT"/>
        </w:rPr>
        <w:t xml:space="preserve">tabella il concorrente dovrà </w:t>
      </w:r>
      <w:r w:rsidRPr="0041799B">
        <w:rPr>
          <w:rFonts w:ascii="Times New Roman" w:eastAsia="Times New Roman" w:hAnsi="Times New Roman" w:cs="Times New Roman"/>
          <w:spacing w:val="-2"/>
          <w:lang w:eastAsia="it-IT"/>
        </w:rPr>
        <w:t>riportare</w:t>
      </w:r>
      <w:r w:rsidRPr="0041799B">
        <w:rPr>
          <w:rFonts w:ascii="Times New Roman" w:eastAsia="Times New Roman" w:hAnsi="Times New Roman" w:cs="Times New Roman"/>
          <w:spacing w:val="-10"/>
          <w:lang w:eastAsia="it-IT"/>
        </w:rPr>
        <w:t xml:space="preserve"> </w:t>
      </w:r>
      <w:r w:rsidRPr="0041799B">
        <w:rPr>
          <w:rFonts w:ascii="Times New Roman" w:eastAsia="Times New Roman" w:hAnsi="Times New Roman" w:cs="Times New Roman"/>
          <w:spacing w:val="-9"/>
          <w:lang w:eastAsia="it-IT"/>
        </w:rPr>
        <w:t>la descrizione dell</w:t>
      </w:r>
      <w:r w:rsidRPr="0041799B">
        <w:rPr>
          <w:rFonts w:ascii="Times New Roman" w:eastAsia="Times New Roman" w:hAnsi="Times New Roman" w:cs="Times New Roman"/>
          <w:spacing w:val="-1"/>
          <w:lang w:eastAsia="it-IT"/>
        </w:rPr>
        <w:t>’infrastruttura</w:t>
      </w:r>
      <w:r w:rsidRPr="0041799B">
        <w:rPr>
          <w:rFonts w:ascii="Times New Roman" w:eastAsia="Times New Roman" w:hAnsi="Times New Roman" w:cs="Times New Roman"/>
          <w:spacing w:val="-10"/>
          <w:lang w:eastAsia="it-IT"/>
        </w:rPr>
        <w:t xml:space="preserve"> </w:t>
      </w:r>
      <w:r w:rsidRPr="0041799B">
        <w:rPr>
          <w:rFonts w:ascii="Times New Roman" w:eastAsia="Times New Roman" w:hAnsi="Times New Roman" w:cs="Times New Roman"/>
          <w:spacing w:val="-1"/>
          <w:lang w:eastAsia="it-IT"/>
        </w:rPr>
        <w:t>hardware</w:t>
      </w:r>
      <w:r w:rsidRPr="0041799B">
        <w:rPr>
          <w:rFonts w:ascii="Times New Roman" w:eastAsia="Times New Roman" w:hAnsi="Times New Roman" w:cs="Times New Roman"/>
          <w:spacing w:val="-11"/>
          <w:lang w:eastAsia="it-IT"/>
        </w:rPr>
        <w:t xml:space="preserve"> </w:t>
      </w:r>
      <w:r w:rsidRPr="0041799B">
        <w:rPr>
          <w:rFonts w:ascii="Times New Roman" w:eastAsia="Times New Roman" w:hAnsi="Times New Roman" w:cs="Times New Roman"/>
          <w:spacing w:val="-1"/>
          <w:lang w:eastAsia="it-IT"/>
        </w:rPr>
        <w:t>attualmente</w:t>
      </w:r>
      <w:r w:rsidRPr="0041799B">
        <w:rPr>
          <w:rFonts w:ascii="Times New Roman" w:eastAsia="Times New Roman" w:hAnsi="Times New Roman" w:cs="Times New Roman"/>
          <w:spacing w:val="-8"/>
          <w:lang w:eastAsia="it-IT"/>
        </w:rPr>
        <w:t xml:space="preserve"> </w:t>
      </w:r>
      <w:r w:rsidRPr="0041799B">
        <w:rPr>
          <w:rFonts w:ascii="Times New Roman" w:eastAsia="Times New Roman" w:hAnsi="Times New Roman" w:cs="Times New Roman"/>
          <w:spacing w:val="-1"/>
          <w:lang w:eastAsia="it-IT"/>
        </w:rPr>
        <w:t>in</w:t>
      </w:r>
      <w:r w:rsidRPr="0041799B">
        <w:rPr>
          <w:rFonts w:ascii="Times New Roman" w:eastAsia="Times New Roman" w:hAnsi="Times New Roman" w:cs="Times New Roman"/>
          <w:spacing w:val="-13"/>
          <w:lang w:eastAsia="it-IT"/>
        </w:rPr>
        <w:t xml:space="preserve"> </w:t>
      </w:r>
      <w:r w:rsidRPr="0041799B">
        <w:rPr>
          <w:rFonts w:ascii="Times New Roman" w:eastAsia="Times New Roman" w:hAnsi="Times New Roman" w:cs="Times New Roman"/>
          <w:spacing w:val="-1"/>
          <w:lang w:eastAsia="it-IT"/>
        </w:rPr>
        <w:t>suo</w:t>
      </w:r>
      <w:r w:rsidRPr="0041799B">
        <w:rPr>
          <w:rFonts w:ascii="Times New Roman" w:eastAsia="Times New Roman" w:hAnsi="Times New Roman" w:cs="Times New Roman"/>
          <w:spacing w:val="-8"/>
          <w:lang w:eastAsia="it-IT"/>
        </w:rPr>
        <w:t xml:space="preserve"> </w:t>
      </w:r>
      <w:r w:rsidRPr="0041799B">
        <w:rPr>
          <w:rFonts w:ascii="Times New Roman" w:eastAsia="Times New Roman" w:hAnsi="Times New Roman" w:cs="Times New Roman"/>
          <w:spacing w:val="-1"/>
          <w:lang w:eastAsia="it-IT"/>
        </w:rPr>
        <w:t>possesso</w:t>
      </w:r>
      <w:r w:rsidRPr="0041799B">
        <w:rPr>
          <w:rFonts w:ascii="Times New Roman" w:eastAsia="Times New Roman" w:hAnsi="Times New Roman" w:cs="Times New Roman"/>
          <w:spacing w:val="-10"/>
          <w:lang w:eastAsia="it-IT"/>
        </w:rPr>
        <w:t xml:space="preserve"> </w:t>
      </w:r>
      <w:r w:rsidRPr="0041799B">
        <w:rPr>
          <w:rFonts w:ascii="Times New Roman" w:eastAsia="Times New Roman" w:hAnsi="Times New Roman" w:cs="Times New Roman"/>
          <w:lang w:eastAsia="it-IT"/>
        </w:rPr>
        <w:t>e</w:t>
      </w:r>
      <w:r w:rsidRPr="0041799B">
        <w:rPr>
          <w:rFonts w:ascii="Times New Roman" w:eastAsia="Times New Roman" w:hAnsi="Times New Roman" w:cs="Times New Roman"/>
          <w:spacing w:val="-9"/>
          <w:lang w:eastAsia="it-IT"/>
        </w:rPr>
        <w:t xml:space="preserve"> </w:t>
      </w:r>
      <w:r w:rsidRPr="0041799B">
        <w:rPr>
          <w:rFonts w:ascii="Times New Roman" w:eastAsia="Times New Roman" w:hAnsi="Times New Roman" w:cs="Times New Roman"/>
          <w:spacing w:val="-2"/>
          <w:lang w:eastAsia="it-IT"/>
        </w:rPr>
        <w:t>che</w:t>
      </w:r>
      <w:r w:rsidRPr="0041799B">
        <w:rPr>
          <w:rFonts w:ascii="Times New Roman" w:eastAsia="Times New Roman" w:hAnsi="Times New Roman" w:cs="Times New Roman"/>
          <w:spacing w:val="-9"/>
          <w:lang w:eastAsia="it-IT"/>
        </w:rPr>
        <w:t xml:space="preserve"> </w:t>
      </w:r>
      <w:r w:rsidRPr="0041799B">
        <w:rPr>
          <w:rFonts w:ascii="Times New Roman" w:eastAsia="Times New Roman" w:hAnsi="Times New Roman" w:cs="Times New Roman"/>
          <w:spacing w:val="-1"/>
          <w:lang w:eastAsia="it-IT"/>
        </w:rPr>
        <w:t>intende mettere</w:t>
      </w:r>
      <w:r w:rsidRPr="0041799B">
        <w:rPr>
          <w:rFonts w:ascii="Times New Roman" w:eastAsia="Times New Roman" w:hAnsi="Times New Roman" w:cs="Times New Roman"/>
          <w:spacing w:val="1"/>
          <w:lang w:eastAsia="it-IT"/>
        </w:rPr>
        <w:t xml:space="preserve"> </w:t>
      </w:r>
      <w:r w:rsidRPr="0041799B">
        <w:rPr>
          <w:rFonts w:ascii="Times New Roman" w:eastAsia="Times New Roman" w:hAnsi="Times New Roman" w:cs="Times New Roman"/>
          <w:lang w:eastAsia="it-IT"/>
        </w:rPr>
        <w:t xml:space="preserve">a </w:t>
      </w:r>
      <w:r w:rsidRPr="0041799B">
        <w:rPr>
          <w:rFonts w:ascii="Times New Roman" w:eastAsia="Times New Roman" w:hAnsi="Times New Roman" w:cs="Times New Roman"/>
          <w:spacing w:val="-1"/>
          <w:lang w:eastAsia="it-IT"/>
        </w:rPr>
        <w:t>disposizione</w:t>
      </w:r>
      <w:r w:rsidRPr="0041799B">
        <w:rPr>
          <w:rFonts w:ascii="Times New Roman" w:eastAsia="Times New Roman" w:hAnsi="Times New Roman" w:cs="Times New Roman"/>
          <w:spacing w:val="-2"/>
          <w:lang w:eastAsia="it-IT"/>
        </w:rPr>
        <w:t xml:space="preserve"> </w:t>
      </w:r>
      <w:r w:rsidRPr="0041799B">
        <w:rPr>
          <w:rFonts w:ascii="Times New Roman" w:eastAsia="Times New Roman" w:hAnsi="Times New Roman" w:cs="Times New Roman"/>
          <w:spacing w:val="-1"/>
          <w:lang w:eastAsia="it-IT"/>
        </w:rPr>
        <w:t>per</w:t>
      </w:r>
      <w:r w:rsidRPr="0041799B">
        <w:rPr>
          <w:rFonts w:ascii="Times New Roman" w:eastAsia="Times New Roman" w:hAnsi="Times New Roman" w:cs="Times New Roman"/>
          <w:spacing w:val="-2"/>
          <w:lang w:eastAsia="it-IT"/>
        </w:rPr>
        <w:t xml:space="preserve"> </w:t>
      </w:r>
      <w:r w:rsidRPr="0041799B">
        <w:rPr>
          <w:rFonts w:ascii="Times New Roman" w:eastAsia="Times New Roman" w:hAnsi="Times New Roman" w:cs="Times New Roman"/>
          <w:spacing w:val="-1"/>
          <w:lang w:eastAsia="it-IT"/>
        </w:rPr>
        <w:t>l’esecuzione</w:t>
      </w:r>
      <w:r w:rsidRPr="0041799B">
        <w:rPr>
          <w:rFonts w:ascii="Times New Roman" w:eastAsia="Times New Roman" w:hAnsi="Times New Roman" w:cs="Times New Roman"/>
          <w:spacing w:val="1"/>
          <w:lang w:eastAsia="it-IT"/>
        </w:rPr>
        <w:t xml:space="preserve"> </w:t>
      </w:r>
      <w:r w:rsidRPr="0041799B">
        <w:rPr>
          <w:rFonts w:ascii="Times New Roman" w:eastAsia="Times New Roman" w:hAnsi="Times New Roman" w:cs="Times New Roman"/>
          <w:spacing w:val="-1"/>
          <w:lang w:eastAsia="it-IT"/>
        </w:rPr>
        <w:t>della</w:t>
      </w:r>
      <w:r w:rsidRPr="0041799B">
        <w:rPr>
          <w:rFonts w:ascii="Times New Roman" w:eastAsia="Times New Roman" w:hAnsi="Times New Roman" w:cs="Times New Roman"/>
          <w:lang w:eastAsia="it-IT"/>
        </w:rPr>
        <w:t xml:space="preserve"> </w:t>
      </w:r>
      <w:r w:rsidRPr="0041799B">
        <w:rPr>
          <w:rFonts w:ascii="Times New Roman" w:eastAsia="Times New Roman" w:hAnsi="Times New Roman" w:cs="Times New Roman"/>
          <w:spacing w:val="-2"/>
          <w:lang w:eastAsia="it-IT"/>
        </w:rPr>
        <w:t>prestazione</w:t>
      </w:r>
      <w:r w:rsidRPr="0041799B">
        <w:rPr>
          <w:rFonts w:ascii="Times New Roman" w:eastAsia="Times New Roman" w:hAnsi="Times New Roman" w:cs="Times New Roman"/>
          <w:spacing w:val="1"/>
          <w:lang w:eastAsia="it-IT"/>
        </w:rPr>
        <w:t xml:space="preserve"> </w:t>
      </w:r>
      <w:r w:rsidRPr="0041799B">
        <w:rPr>
          <w:rFonts w:ascii="Times New Roman" w:eastAsia="Times New Roman" w:hAnsi="Times New Roman" w:cs="Times New Roman"/>
          <w:spacing w:val="-1"/>
          <w:lang w:eastAsia="it-IT"/>
        </w:rPr>
        <w:t>richiesta.</w:t>
      </w:r>
    </w:p>
    <w:p w14:paraId="1FC972D5" w14:textId="77777777" w:rsidR="005E4510" w:rsidRPr="0041799B" w:rsidRDefault="005E4510" w:rsidP="0041799B">
      <w:pPr>
        <w:widowControl w:val="0"/>
        <w:kinsoku w:val="0"/>
        <w:overflowPunct w:val="0"/>
        <w:autoSpaceDE w:val="0"/>
        <w:autoSpaceDN w:val="0"/>
        <w:adjustRightInd w:val="0"/>
        <w:spacing w:before="101" w:after="0" w:line="240" w:lineRule="auto"/>
        <w:ind w:left="112" w:right="109"/>
        <w:jc w:val="both"/>
        <w:rPr>
          <w:rFonts w:ascii="Times New Roman" w:eastAsia="Times New Roman" w:hAnsi="Times New Roman" w:cs="Times New Roman"/>
          <w:spacing w:val="-1"/>
          <w:lang w:eastAsia="it-IT"/>
        </w:rPr>
      </w:pPr>
    </w:p>
    <w:tbl>
      <w:tblPr>
        <w:tblStyle w:val="TableGrid"/>
        <w:tblW w:w="9769" w:type="dxa"/>
        <w:jc w:val="center"/>
        <w:tblInd w:w="0" w:type="dxa"/>
        <w:tblCellMar>
          <w:top w:w="73" w:type="dxa"/>
          <w:left w:w="72" w:type="dxa"/>
          <w:bottom w:w="9" w:type="dxa"/>
          <w:right w:w="154" w:type="dxa"/>
        </w:tblCellMar>
        <w:tblLook w:val="04A0" w:firstRow="1" w:lastRow="0" w:firstColumn="1" w:lastColumn="0" w:noHBand="0" w:noVBand="1"/>
      </w:tblPr>
      <w:tblGrid>
        <w:gridCol w:w="839"/>
        <w:gridCol w:w="4686"/>
        <w:gridCol w:w="4244"/>
      </w:tblGrid>
      <w:tr w:rsidR="005E4510" w:rsidRPr="0041799B" w14:paraId="5732F0ED" w14:textId="77777777" w:rsidTr="00310CCC">
        <w:trPr>
          <w:trHeight w:val="729"/>
          <w:jc w:val="center"/>
        </w:trPr>
        <w:tc>
          <w:tcPr>
            <w:tcW w:w="9769" w:type="dxa"/>
            <w:gridSpan w:val="3"/>
            <w:tcBorders>
              <w:top w:val="single" w:sz="8" w:space="0" w:color="000000"/>
              <w:left w:val="single" w:sz="8" w:space="0" w:color="000000"/>
              <w:bottom w:val="single" w:sz="8" w:space="0" w:color="000000"/>
              <w:right w:val="single" w:sz="8" w:space="0" w:color="000000"/>
            </w:tcBorders>
            <w:shd w:val="clear" w:color="auto" w:fill="2E74B5"/>
            <w:vAlign w:val="bottom"/>
          </w:tcPr>
          <w:p w14:paraId="0E471B4A" w14:textId="77777777" w:rsidR="005E4510" w:rsidRPr="0041799B" w:rsidRDefault="005E4510" w:rsidP="0041799B">
            <w:pPr>
              <w:widowControl w:val="0"/>
              <w:autoSpaceDE w:val="0"/>
              <w:autoSpaceDN w:val="0"/>
              <w:adjustRightInd w:val="0"/>
              <w:spacing w:after="76"/>
              <w:ind w:left="426"/>
              <w:jc w:val="center"/>
              <w:rPr>
                <w:rFonts w:ascii="Times New Roman" w:hAnsi="Times New Roman" w:cs="Times New Roman"/>
              </w:rPr>
            </w:pPr>
            <w:r w:rsidRPr="0041799B">
              <w:rPr>
                <w:rFonts w:ascii="Times New Roman" w:eastAsia="Arial" w:hAnsi="Times New Roman" w:cs="Times New Roman"/>
                <w:b/>
                <w:color w:val="FFFFFF"/>
              </w:rPr>
              <w:t>PROSPETTO 1a</w:t>
            </w:r>
          </w:p>
          <w:p w14:paraId="58EEAB6A" w14:textId="77777777" w:rsidR="005E4510" w:rsidRPr="0041799B" w:rsidRDefault="005E4510" w:rsidP="0041799B">
            <w:pPr>
              <w:widowControl w:val="0"/>
              <w:autoSpaceDE w:val="0"/>
              <w:autoSpaceDN w:val="0"/>
              <w:adjustRightInd w:val="0"/>
              <w:ind w:left="426"/>
              <w:jc w:val="center"/>
              <w:rPr>
                <w:rFonts w:ascii="Times New Roman" w:hAnsi="Times New Roman" w:cs="Times New Roman"/>
              </w:rPr>
            </w:pPr>
            <w:r w:rsidRPr="0041799B">
              <w:rPr>
                <w:rFonts w:ascii="Times New Roman" w:eastAsia="Arial" w:hAnsi="Times New Roman" w:cs="Times New Roman"/>
                <w:b/>
                <w:color w:val="FFFFFF"/>
              </w:rPr>
              <w:t>INFRASTRUTTURA HARDWARE DELL'AFFIDATARIO</w:t>
            </w:r>
          </w:p>
        </w:tc>
      </w:tr>
      <w:tr w:rsidR="005E4510" w:rsidRPr="0041799B" w14:paraId="2BAC7BA1" w14:textId="77777777" w:rsidTr="00310CCC">
        <w:trPr>
          <w:trHeight w:val="394"/>
          <w:jc w:val="center"/>
        </w:trPr>
        <w:tc>
          <w:tcPr>
            <w:tcW w:w="839" w:type="dxa"/>
            <w:tcBorders>
              <w:top w:val="single" w:sz="8" w:space="0" w:color="000000"/>
              <w:left w:val="single" w:sz="8" w:space="0" w:color="000000"/>
              <w:bottom w:val="single" w:sz="4" w:space="0" w:color="000000"/>
              <w:right w:val="single" w:sz="8" w:space="0" w:color="000000"/>
            </w:tcBorders>
            <w:shd w:val="clear" w:color="auto" w:fill="BFBFBF"/>
            <w:vAlign w:val="bottom"/>
          </w:tcPr>
          <w:p w14:paraId="585191C2" w14:textId="77777777" w:rsidR="005E4510" w:rsidRPr="0041799B" w:rsidRDefault="005E4510" w:rsidP="0041799B">
            <w:pPr>
              <w:widowControl w:val="0"/>
              <w:autoSpaceDE w:val="0"/>
              <w:autoSpaceDN w:val="0"/>
              <w:adjustRightInd w:val="0"/>
              <w:ind w:left="426"/>
              <w:jc w:val="both"/>
              <w:rPr>
                <w:rFonts w:ascii="Times New Roman" w:hAnsi="Times New Roman" w:cs="Times New Roman"/>
              </w:rPr>
            </w:pPr>
            <w:r w:rsidRPr="0041799B">
              <w:rPr>
                <w:rFonts w:ascii="Times New Roman" w:eastAsia="Arial" w:hAnsi="Times New Roman" w:cs="Times New Roman"/>
                <w:b/>
              </w:rPr>
              <w:t xml:space="preserve"> </w:t>
            </w:r>
          </w:p>
        </w:tc>
        <w:tc>
          <w:tcPr>
            <w:tcW w:w="4686" w:type="dxa"/>
            <w:tcBorders>
              <w:top w:val="single" w:sz="8" w:space="0" w:color="000000"/>
              <w:left w:val="single" w:sz="8" w:space="0" w:color="000000"/>
              <w:bottom w:val="single" w:sz="4" w:space="0" w:color="auto"/>
              <w:right w:val="single" w:sz="8" w:space="0" w:color="000000"/>
            </w:tcBorders>
            <w:shd w:val="clear" w:color="auto" w:fill="BFBFBF"/>
            <w:vAlign w:val="center"/>
          </w:tcPr>
          <w:p w14:paraId="4C519B43" w14:textId="77777777" w:rsidR="005E4510" w:rsidRPr="0041799B" w:rsidRDefault="005E4510" w:rsidP="0041799B">
            <w:pPr>
              <w:widowControl w:val="0"/>
              <w:autoSpaceDE w:val="0"/>
              <w:autoSpaceDN w:val="0"/>
              <w:adjustRightInd w:val="0"/>
              <w:ind w:left="426"/>
              <w:jc w:val="center"/>
              <w:rPr>
                <w:rFonts w:ascii="Times New Roman" w:hAnsi="Times New Roman" w:cs="Times New Roman"/>
              </w:rPr>
            </w:pPr>
            <w:r w:rsidRPr="0041799B">
              <w:rPr>
                <w:rFonts w:ascii="Times New Roman" w:eastAsia="Arial" w:hAnsi="Times New Roman" w:cs="Times New Roman"/>
                <w:b/>
              </w:rPr>
              <w:t>Obiettivo</w:t>
            </w:r>
          </w:p>
        </w:tc>
        <w:tc>
          <w:tcPr>
            <w:tcW w:w="4244" w:type="dxa"/>
            <w:tcBorders>
              <w:top w:val="single" w:sz="8" w:space="0" w:color="000000"/>
              <w:left w:val="single" w:sz="8" w:space="0" w:color="000000"/>
              <w:bottom w:val="single" w:sz="4" w:space="0" w:color="auto"/>
              <w:right w:val="single" w:sz="8" w:space="0" w:color="000000"/>
            </w:tcBorders>
            <w:shd w:val="clear" w:color="auto" w:fill="BFBFBF"/>
            <w:vAlign w:val="center"/>
          </w:tcPr>
          <w:p w14:paraId="71BE46BC" w14:textId="77777777" w:rsidR="005E4510" w:rsidRPr="0041799B" w:rsidRDefault="005E4510" w:rsidP="0041799B">
            <w:pPr>
              <w:widowControl w:val="0"/>
              <w:autoSpaceDE w:val="0"/>
              <w:autoSpaceDN w:val="0"/>
              <w:adjustRightInd w:val="0"/>
              <w:ind w:left="426"/>
              <w:jc w:val="center"/>
              <w:rPr>
                <w:rFonts w:ascii="Times New Roman" w:hAnsi="Times New Roman" w:cs="Times New Roman"/>
              </w:rPr>
            </w:pPr>
            <w:r w:rsidRPr="0041799B">
              <w:rPr>
                <w:rFonts w:ascii="Times New Roman" w:eastAsia="Arial" w:hAnsi="Times New Roman" w:cs="Times New Roman"/>
                <w:b/>
              </w:rPr>
              <w:t>Specifiche</w:t>
            </w:r>
          </w:p>
        </w:tc>
      </w:tr>
      <w:tr w:rsidR="005E4510" w:rsidRPr="0041799B" w14:paraId="22D9A560" w14:textId="77777777" w:rsidTr="00310CCC">
        <w:trPr>
          <w:trHeight w:val="455"/>
          <w:jc w:val="center"/>
        </w:trPr>
        <w:tc>
          <w:tcPr>
            <w:tcW w:w="839" w:type="dxa"/>
            <w:tcBorders>
              <w:top w:val="single" w:sz="4" w:space="0" w:color="000000"/>
              <w:left w:val="single" w:sz="8" w:space="0" w:color="000000"/>
              <w:bottom w:val="nil"/>
              <w:right w:val="single" w:sz="4" w:space="0" w:color="auto"/>
            </w:tcBorders>
          </w:tcPr>
          <w:p w14:paraId="130FA788" w14:textId="77777777" w:rsidR="005E4510" w:rsidRPr="0041799B" w:rsidRDefault="005E4510" w:rsidP="0041799B">
            <w:pPr>
              <w:widowControl w:val="0"/>
              <w:autoSpaceDE w:val="0"/>
              <w:autoSpaceDN w:val="0"/>
              <w:adjustRightInd w:val="0"/>
              <w:ind w:left="426"/>
              <w:rPr>
                <w:rFonts w:ascii="Times New Roman" w:hAnsi="Times New Roman" w:cs="Times New Roman"/>
              </w:rPr>
            </w:pPr>
          </w:p>
        </w:tc>
        <w:tc>
          <w:tcPr>
            <w:tcW w:w="4686" w:type="dxa"/>
            <w:tcBorders>
              <w:top w:val="single" w:sz="4" w:space="0" w:color="auto"/>
              <w:left w:val="single" w:sz="4" w:space="0" w:color="auto"/>
              <w:bottom w:val="single" w:sz="4" w:space="0" w:color="auto"/>
              <w:right w:val="single" w:sz="4" w:space="0" w:color="auto"/>
            </w:tcBorders>
          </w:tcPr>
          <w:p w14:paraId="5A9AD04A" w14:textId="77777777" w:rsidR="005E4510" w:rsidRPr="0041799B" w:rsidRDefault="005E4510" w:rsidP="0041799B">
            <w:pPr>
              <w:widowControl w:val="0"/>
              <w:autoSpaceDE w:val="0"/>
              <w:autoSpaceDN w:val="0"/>
              <w:adjustRightInd w:val="0"/>
              <w:ind w:left="426"/>
              <w:rPr>
                <w:rFonts w:ascii="Times New Roman" w:hAnsi="Times New Roman" w:cs="Times New Roman"/>
              </w:rPr>
            </w:pPr>
            <w:r w:rsidRPr="0041799B">
              <w:rPr>
                <w:rFonts w:ascii="Times New Roman" w:eastAsia="Arial" w:hAnsi="Times New Roman" w:cs="Times New Roman"/>
              </w:rPr>
              <w:t xml:space="preserve">Processazione dati </w:t>
            </w:r>
          </w:p>
        </w:tc>
        <w:tc>
          <w:tcPr>
            <w:tcW w:w="4244" w:type="dxa"/>
            <w:tcBorders>
              <w:top w:val="single" w:sz="4" w:space="0" w:color="auto"/>
              <w:left w:val="single" w:sz="4" w:space="0" w:color="auto"/>
              <w:bottom w:val="single" w:sz="4" w:space="0" w:color="auto"/>
              <w:right w:val="single" w:sz="4" w:space="0" w:color="auto"/>
            </w:tcBorders>
          </w:tcPr>
          <w:p w14:paraId="00359675" w14:textId="77777777" w:rsidR="005E4510" w:rsidRPr="0041799B" w:rsidRDefault="005E4510" w:rsidP="0041799B">
            <w:pPr>
              <w:widowControl w:val="0"/>
              <w:autoSpaceDE w:val="0"/>
              <w:autoSpaceDN w:val="0"/>
              <w:adjustRightInd w:val="0"/>
              <w:ind w:left="426"/>
              <w:rPr>
                <w:rFonts w:ascii="Times New Roman" w:hAnsi="Times New Roman" w:cs="Times New Roman"/>
              </w:rPr>
            </w:pPr>
            <w:r w:rsidRPr="0041799B">
              <w:rPr>
                <w:rFonts w:ascii="Times New Roman" w:eastAsia="Arial" w:hAnsi="Times New Roman" w:cs="Times New Roman"/>
                <w:i/>
              </w:rPr>
              <w:t xml:space="preserve">Processore (caratteristiche CPU e simili) </w:t>
            </w:r>
          </w:p>
        </w:tc>
      </w:tr>
      <w:tr w:rsidR="005E4510" w:rsidRPr="0041799B" w14:paraId="5C7DBE09" w14:textId="77777777" w:rsidTr="00310CCC">
        <w:trPr>
          <w:trHeight w:val="376"/>
          <w:jc w:val="center"/>
        </w:trPr>
        <w:tc>
          <w:tcPr>
            <w:tcW w:w="839" w:type="dxa"/>
            <w:tcBorders>
              <w:top w:val="nil"/>
              <w:left w:val="single" w:sz="8" w:space="0" w:color="000000"/>
              <w:bottom w:val="nil"/>
              <w:right w:val="single" w:sz="4" w:space="0" w:color="auto"/>
            </w:tcBorders>
          </w:tcPr>
          <w:p w14:paraId="12AA276D" w14:textId="77777777" w:rsidR="005E4510" w:rsidRPr="0041799B" w:rsidRDefault="005E4510" w:rsidP="0041799B">
            <w:pPr>
              <w:widowControl w:val="0"/>
              <w:autoSpaceDE w:val="0"/>
              <w:autoSpaceDN w:val="0"/>
              <w:adjustRightInd w:val="0"/>
              <w:ind w:left="426"/>
              <w:rPr>
                <w:rFonts w:ascii="Times New Roman" w:hAnsi="Times New Roman" w:cs="Times New Roman"/>
              </w:rPr>
            </w:pPr>
          </w:p>
        </w:tc>
        <w:tc>
          <w:tcPr>
            <w:tcW w:w="4686" w:type="dxa"/>
            <w:tcBorders>
              <w:top w:val="single" w:sz="4" w:space="0" w:color="auto"/>
              <w:left w:val="single" w:sz="4" w:space="0" w:color="auto"/>
              <w:bottom w:val="single" w:sz="4" w:space="0" w:color="auto"/>
              <w:right w:val="single" w:sz="4" w:space="0" w:color="auto"/>
            </w:tcBorders>
          </w:tcPr>
          <w:p w14:paraId="24B73067" w14:textId="77777777" w:rsidR="005E4510" w:rsidRPr="0041799B" w:rsidRDefault="005E4510" w:rsidP="0041799B">
            <w:pPr>
              <w:widowControl w:val="0"/>
              <w:autoSpaceDE w:val="0"/>
              <w:autoSpaceDN w:val="0"/>
              <w:adjustRightInd w:val="0"/>
              <w:ind w:left="426"/>
              <w:rPr>
                <w:rFonts w:ascii="Times New Roman" w:hAnsi="Times New Roman" w:cs="Times New Roman"/>
              </w:rPr>
            </w:pPr>
            <w:r w:rsidRPr="0041799B">
              <w:rPr>
                <w:rFonts w:ascii="Times New Roman" w:eastAsia="Arial" w:hAnsi="Times New Roman" w:cs="Times New Roman"/>
              </w:rPr>
              <w:t xml:space="preserve">Archiviazione temporanea dati </w:t>
            </w:r>
          </w:p>
          <w:p w14:paraId="22C8B4EA" w14:textId="77777777" w:rsidR="005E4510" w:rsidRPr="0041799B" w:rsidRDefault="005E4510" w:rsidP="0041799B">
            <w:pPr>
              <w:widowControl w:val="0"/>
              <w:autoSpaceDE w:val="0"/>
              <w:autoSpaceDN w:val="0"/>
              <w:adjustRightInd w:val="0"/>
              <w:ind w:left="426"/>
              <w:rPr>
                <w:rFonts w:ascii="Times New Roman" w:hAnsi="Times New Roman" w:cs="Times New Roman"/>
              </w:rPr>
            </w:pPr>
            <w:r w:rsidRPr="0041799B">
              <w:rPr>
                <w:rFonts w:ascii="Times New Roman" w:eastAsia="Arial" w:hAnsi="Times New Roman" w:cs="Times New Roman"/>
              </w:rPr>
              <w:t xml:space="preserve"> </w:t>
            </w:r>
          </w:p>
        </w:tc>
        <w:tc>
          <w:tcPr>
            <w:tcW w:w="4244" w:type="dxa"/>
            <w:tcBorders>
              <w:top w:val="single" w:sz="4" w:space="0" w:color="auto"/>
              <w:left w:val="single" w:sz="4" w:space="0" w:color="auto"/>
              <w:bottom w:val="single" w:sz="4" w:space="0" w:color="auto"/>
              <w:right w:val="single" w:sz="4" w:space="0" w:color="auto"/>
            </w:tcBorders>
          </w:tcPr>
          <w:p w14:paraId="08D13227" w14:textId="77777777" w:rsidR="005E4510" w:rsidRPr="0041799B" w:rsidRDefault="005E4510" w:rsidP="0041799B">
            <w:pPr>
              <w:widowControl w:val="0"/>
              <w:autoSpaceDE w:val="0"/>
              <w:autoSpaceDN w:val="0"/>
              <w:adjustRightInd w:val="0"/>
              <w:ind w:left="426"/>
              <w:rPr>
                <w:rFonts w:ascii="Times New Roman" w:hAnsi="Times New Roman" w:cs="Times New Roman"/>
              </w:rPr>
            </w:pPr>
            <w:r w:rsidRPr="0041799B">
              <w:rPr>
                <w:rFonts w:ascii="Times New Roman" w:eastAsia="Arial" w:hAnsi="Times New Roman" w:cs="Times New Roman"/>
                <w:i/>
              </w:rPr>
              <w:t xml:space="preserve">Sistema di archiviazione e caratteristiche </w:t>
            </w:r>
          </w:p>
        </w:tc>
      </w:tr>
      <w:tr w:rsidR="005E4510" w:rsidRPr="0041799B" w14:paraId="57059047" w14:textId="77777777" w:rsidTr="00310CCC">
        <w:trPr>
          <w:trHeight w:val="377"/>
          <w:jc w:val="center"/>
        </w:trPr>
        <w:tc>
          <w:tcPr>
            <w:tcW w:w="839" w:type="dxa"/>
            <w:tcBorders>
              <w:top w:val="nil"/>
              <w:left w:val="single" w:sz="8" w:space="0" w:color="000000"/>
              <w:bottom w:val="nil"/>
              <w:right w:val="single" w:sz="4" w:space="0" w:color="auto"/>
            </w:tcBorders>
          </w:tcPr>
          <w:p w14:paraId="5EF03E21" w14:textId="77777777" w:rsidR="005E4510" w:rsidRPr="0041799B" w:rsidRDefault="005E4510" w:rsidP="0041799B">
            <w:pPr>
              <w:widowControl w:val="0"/>
              <w:autoSpaceDE w:val="0"/>
              <w:autoSpaceDN w:val="0"/>
              <w:adjustRightInd w:val="0"/>
              <w:ind w:left="426"/>
              <w:rPr>
                <w:rFonts w:ascii="Times New Roman" w:hAnsi="Times New Roman" w:cs="Times New Roman"/>
              </w:rPr>
            </w:pPr>
          </w:p>
        </w:tc>
        <w:tc>
          <w:tcPr>
            <w:tcW w:w="4686" w:type="dxa"/>
            <w:tcBorders>
              <w:top w:val="single" w:sz="4" w:space="0" w:color="auto"/>
              <w:left w:val="single" w:sz="4" w:space="0" w:color="auto"/>
              <w:bottom w:val="single" w:sz="4" w:space="0" w:color="auto"/>
              <w:right w:val="single" w:sz="4" w:space="0" w:color="auto"/>
            </w:tcBorders>
          </w:tcPr>
          <w:p w14:paraId="418C502E" w14:textId="77777777" w:rsidR="005E4510" w:rsidRPr="0041799B" w:rsidRDefault="005E4510" w:rsidP="0041799B">
            <w:pPr>
              <w:widowControl w:val="0"/>
              <w:autoSpaceDE w:val="0"/>
              <w:autoSpaceDN w:val="0"/>
              <w:adjustRightInd w:val="0"/>
              <w:ind w:left="426"/>
              <w:rPr>
                <w:rFonts w:ascii="Times New Roman" w:hAnsi="Times New Roman" w:cs="Times New Roman"/>
              </w:rPr>
            </w:pPr>
            <w:r w:rsidRPr="0041799B">
              <w:rPr>
                <w:rFonts w:ascii="Times New Roman" w:eastAsia="Arial" w:hAnsi="Times New Roman" w:cs="Times New Roman"/>
              </w:rPr>
              <w:t xml:space="preserve">Archiviazione di backup dati </w:t>
            </w:r>
          </w:p>
          <w:p w14:paraId="3EECC688" w14:textId="77777777" w:rsidR="005E4510" w:rsidRPr="0041799B" w:rsidRDefault="005E4510" w:rsidP="0041799B">
            <w:pPr>
              <w:widowControl w:val="0"/>
              <w:autoSpaceDE w:val="0"/>
              <w:autoSpaceDN w:val="0"/>
              <w:adjustRightInd w:val="0"/>
              <w:ind w:left="426"/>
              <w:rPr>
                <w:rFonts w:ascii="Times New Roman" w:hAnsi="Times New Roman" w:cs="Times New Roman"/>
              </w:rPr>
            </w:pPr>
            <w:r w:rsidRPr="0041799B">
              <w:rPr>
                <w:rFonts w:ascii="Times New Roman" w:eastAsia="Arial" w:hAnsi="Times New Roman" w:cs="Times New Roman"/>
              </w:rPr>
              <w:t xml:space="preserve"> </w:t>
            </w:r>
          </w:p>
        </w:tc>
        <w:tc>
          <w:tcPr>
            <w:tcW w:w="4244" w:type="dxa"/>
            <w:tcBorders>
              <w:top w:val="single" w:sz="4" w:space="0" w:color="auto"/>
              <w:left w:val="single" w:sz="4" w:space="0" w:color="auto"/>
              <w:bottom w:val="single" w:sz="4" w:space="0" w:color="auto"/>
              <w:right w:val="single" w:sz="4" w:space="0" w:color="auto"/>
            </w:tcBorders>
          </w:tcPr>
          <w:p w14:paraId="1C8936BC" w14:textId="77777777" w:rsidR="005E4510" w:rsidRPr="0041799B" w:rsidRDefault="005E4510" w:rsidP="0041799B">
            <w:pPr>
              <w:widowControl w:val="0"/>
              <w:autoSpaceDE w:val="0"/>
              <w:autoSpaceDN w:val="0"/>
              <w:adjustRightInd w:val="0"/>
              <w:ind w:left="426"/>
              <w:rPr>
                <w:rFonts w:ascii="Times New Roman" w:hAnsi="Times New Roman" w:cs="Times New Roman"/>
              </w:rPr>
            </w:pPr>
            <w:r w:rsidRPr="0041799B">
              <w:rPr>
                <w:rFonts w:ascii="Times New Roman" w:eastAsia="Arial" w:hAnsi="Times New Roman" w:cs="Times New Roman"/>
                <w:i/>
              </w:rPr>
              <w:t xml:space="preserve">Sistema di archiviazione e caratteristiche </w:t>
            </w:r>
          </w:p>
        </w:tc>
      </w:tr>
      <w:tr w:rsidR="005E4510" w:rsidRPr="0041799B" w14:paraId="130D5B5A" w14:textId="77777777" w:rsidTr="00310CCC">
        <w:trPr>
          <w:trHeight w:val="387"/>
          <w:jc w:val="center"/>
        </w:trPr>
        <w:tc>
          <w:tcPr>
            <w:tcW w:w="839" w:type="dxa"/>
            <w:tcBorders>
              <w:top w:val="nil"/>
              <w:left w:val="single" w:sz="8" w:space="0" w:color="000000"/>
              <w:bottom w:val="nil"/>
              <w:right w:val="single" w:sz="4" w:space="0" w:color="auto"/>
            </w:tcBorders>
          </w:tcPr>
          <w:p w14:paraId="0B7CE6A9" w14:textId="77777777" w:rsidR="005E4510" w:rsidRPr="0041799B" w:rsidRDefault="005E4510" w:rsidP="0041799B">
            <w:pPr>
              <w:widowControl w:val="0"/>
              <w:autoSpaceDE w:val="0"/>
              <w:autoSpaceDN w:val="0"/>
              <w:adjustRightInd w:val="0"/>
              <w:ind w:left="426"/>
              <w:rPr>
                <w:rFonts w:ascii="Times New Roman" w:hAnsi="Times New Roman" w:cs="Times New Roman"/>
              </w:rPr>
            </w:pPr>
          </w:p>
        </w:tc>
        <w:tc>
          <w:tcPr>
            <w:tcW w:w="4686" w:type="dxa"/>
            <w:tcBorders>
              <w:top w:val="single" w:sz="4" w:space="0" w:color="auto"/>
              <w:left w:val="single" w:sz="4" w:space="0" w:color="auto"/>
              <w:bottom w:val="single" w:sz="4" w:space="0" w:color="auto"/>
              <w:right w:val="single" w:sz="4" w:space="0" w:color="auto"/>
            </w:tcBorders>
          </w:tcPr>
          <w:p w14:paraId="51A9A654" w14:textId="77777777" w:rsidR="005E4510" w:rsidRPr="0041799B" w:rsidRDefault="005E4510" w:rsidP="0041799B">
            <w:pPr>
              <w:widowControl w:val="0"/>
              <w:autoSpaceDE w:val="0"/>
              <w:autoSpaceDN w:val="0"/>
              <w:adjustRightInd w:val="0"/>
              <w:ind w:left="426"/>
              <w:rPr>
                <w:rFonts w:ascii="Times New Roman" w:hAnsi="Times New Roman" w:cs="Times New Roman"/>
              </w:rPr>
            </w:pPr>
            <w:r w:rsidRPr="0041799B">
              <w:rPr>
                <w:rFonts w:ascii="Times New Roman" w:eastAsia="Arial" w:hAnsi="Times New Roman" w:cs="Times New Roman"/>
              </w:rPr>
              <w:t xml:space="preserve">Trasmissione dati </w:t>
            </w:r>
          </w:p>
          <w:p w14:paraId="745EC28C" w14:textId="77777777" w:rsidR="005E4510" w:rsidRPr="0041799B" w:rsidRDefault="005E4510" w:rsidP="0041799B">
            <w:pPr>
              <w:widowControl w:val="0"/>
              <w:autoSpaceDE w:val="0"/>
              <w:autoSpaceDN w:val="0"/>
              <w:adjustRightInd w:val="0"/>
              <w:ind w:left="426"/>
              <w:rPr>
                <w:rFonts w:ascii="Times New Roman" w:hAnsi="Times New Roman" w:cs="Times New Roman"/>
              </w:rPr>
            </w:pPr>
            <w:r w:rsidRPr="0041799B">
              <w:rPr>
                <w:rFonts w:ascii="Times New Roman" w:eastAsia="Arial" w:hAnsi="Times New Roman" w:cs="Times New Roman"/>
              </w:rPr>
              <w:t xml:space="preserve"> </w:t>
            </w:r>
          </w:p>
        </w:tc>
        <w:tc>
          <w:tcPr>
            <w:tcW w:w="4244" w:type="dxa"/>
            <w:tcBorders>
              <w:top w:val="single" w:sz="4" w:space="0" w:color="auto"/>
              <w:left w:val="single" w:sz="4" w:space="0" w:color="auto"/>
              <w:bottom w:val="single" w:sz="4" w:space="0" w:color="auto"/>
              <w:right w:val="single" w:sz="4" w:space="0" w:color="auto"/>
            </w:tcBorders>
          </w:tcPr>
          <w:p w14:paraId="725A737C" w14:textId="77777777" w:rsidR="005E4510" w:rsidRPr="0041799B" w:rsidRDefault="005E4510" w:rsidP="0041799B">
            <w:pPr>
              <w:widowControl w:val="0"/>
              <w:autoSpaceDE w:val="0"/>
              <w:autoSpaceDN w:val="0"/>
              <w:adjustRightInd w:val="0"/>
              <w:ind w:left="426"/>
              <w:rPr>
                <w:rFonts w:ascii="Times New Roman" w:hAnsi="Times New Roman" w:cs="Times New Roman"/>
              </w:rPr>
            </w:pPr>
            <w:r w:rsidRPr="0041799B">
              <w:rPr>
                <w:rFonts w:ascii="Times New Roman" w:eastAsia="Arial" w:hAnsi="Times New Roman" w:cs="Times New Roman"/>
                <w:i/>
              </w:rPr>
              <w:t xml:space="preserve">Requisiti della rete </w:t>
            </w:r>
          </w:p>
        </w:tc>
      </w:tr>
      <w:tr w:rsidR="005E4510" w:rsidRPr="0041799B" w14:paraId="6941891E" w14:textId="77777777" w:rsidTr="00310CCC">
        <w:trPr>
          <w:trHeight w:val="312"/>
          <w:jc w:val="center"/>
        </w:trPr>
        <w:tc>
          <w:tcPr>
            <w:tcW w:w="839" w:type="dxa"/>
            <w:tcBorders>
              <w:top w:val="nil"/>
              <w:left w:val="single" w:sz="8" w:space="0" w:color="000000"/>
              <w:bottom w:val="single" w:sz="8" w:space="0" w:color="000000"/>
              <w:right w:val="single" w:sz="4" w:space="0" w:color="auto"/>
            </w:tcBorders>
          </w:tcPr>
          <w:p w14:paraId="0276568E" w14:textId="77777777" w:rsidR="005E4510" w:rsidRPr="0041799B" w:rsidRDefault="005E4510" w:rsidP="0041799B">
            <w:pPr>
              <w:widowControl w:val="0"/>
              <w:autoSpaceDE w:val="0"/>
              <w:autoSpaceDN w:val="0"/>
              <w:adjustRightInd w:val="0"/>
              <w:ind w:left="426"/>
              <w:rPr>
                <w:rFonts w:ascii="Times New Roman" w:hAnsi="Times New Roman" w:cs="Times New Roman"/>
              </w:rPr>
            </w:pPr>
            <w:r w:rsidRPr="0041799B">
              <w:rPr>
                <w:rFonts w:ascii="Times New Roman" w:eastAsia="Arial" w:hAnsi="Times New Roman" w:cs="Times New Roman"/>
              </w:rPr>
              <w:t xml:space="preserve"> </w:t>
            </w:r>
          </w:p>
        </w:tc>
        <w:tc>
          <w:tcPr>
            <w:tcW w:w="4686" w:type="dxa"/>
            <w:tcBorders>
              <w:top w:val="single" w:sz="4" w:space="0" w:color="auto"/>
              <w:left w:val="single" w:sz="4" w:space="0" w:color="auto"/>
              <w:bottom w:val="single" w:sz="4" w:space="0" w:color="auto"/>
              <w:right w:val="single" w:sz="4" w:space="0" w:color="auto"/>
            </w:tcBorders>
          </w:tcPr>
          <w:p w14:paraId="10E3244F" w14:textId="77777777" w:rsidR="005E4510" w:rsidRPr="0041799B" w:rsidRDefault="005E4510" w:rsidP="0041799B">
            <w:pPr>
              <w:widowControl w:val="0"/>
              <w:autoSpaceDE w:val="0"/>
              <w:autoSpaceDN w:val="0"/>
              <w:adjustRightInd w:val="0"/>
              <w:ind w:left="426"/>
              <w:rPr>
                <w:rFonts w:ascii="Times New Roman" w:hAnsi="Times New Roman" w:cs="Times New Roman"/>
              </w:rPr>
            </w:pPr>
            <w:r w:rsidRPr="0041799B">
              <w:rPr>
                <w:rFonts w:ascii="Times New Roman" w:eastAsia="Arial" w:hAnsi="Times New Roman" w:cs="Times New Roman"/>
              </w:rPr>
              <w:t xml:space="preserve">Visualizzazione dati </w:t>
            </w:r>
          </w:p>
          <w:p w14:paraId="74F4B04F" w14:textId="77777777" w:rsidR="005E4510" w:rsidRPr="0041799B" w:rsidRDefault="005E4510" w:rsidP="0041799B">
            <w:pPr>
              <w:widowControl w:val="0"/>
              <w:autoSpaceDE w:val="0"/>
              <w:autoSpaceDN w:val="0"/>
              <w:adjustRightInd w:val="0"/>
              <w:ind w:left="426"/>
              <w:rPr>
                <w:rFonts w:ascii="Times New Roman" w:hAnsi="Times New Roman" w:cs="Times New Roman"/>
              </w:rPr>
            </w:pPr>
            <w:r w:rsidRPr="0041799B">
              <w:rPr>
                <w:rFonts w:ascii="Times New Roman" w:eastAsia="Arial" w:hAnsi="Times New Roman" w:cs="Times New Roman"/>
              </w:rPr>
              <w:t xml:space="preserve"> </w:t>
            </w:r>
          </w:p>
        </w:tc>
        <w:tc>
          <w:tcPr>
            <w:tcW w:w="4244" w:type="dxa"/>
            <w:tcBorders>
              <w:top w:val="single" w:sz="4" w:space="0" w:color="auto"/>
              <w:left w:val="single" w:sz="4" w:space="0" w:color="auto"/>
              <w:bottom w:val="single" w:sz="4" w:space="0" w:color="auto"/>
              <w:right w:val="single" w:sz="4" w:space="0" w:color="auto"/>
            </w:tcBorders>
          </w:tcPr>
          <w:p w14:paraId="6A1CADB9" w14:textId="77777777" w:rsidR="005E4510" w:rsidRPr="0041799B" w:rsidRDefault="005E4510" w:rsidP="0041799B">
            <w:pPr>
              <w:widowControl w:val="0"/>
              <w:autoSpaceDE w:val="0"/>
              <w:autoSpaceDN w:val="0"/>
              <w:adjustRightInd w:val="0"/>
              <w:ind w:left="426"/>
              <w:rPr>
                <w:rFonts w:ascii="Times New Roman" w:hAnsi="Times New Roman" w:cs="Times New Roman"/>
              </w:rPr>
            </w:pPr>
            <w:r w:rsidRPr="0041799B">
              <w:rPr>
                <w:rFonts w:ascii="Times New Roman" w:eastAsia="Arial" w:hAnsi="Times New Roman" w:cs="Times New Roman"/>
                <w:i/>
              </w:rPr>
              <w:t xml:space="preserve">Requisiti della scheda grafica </w:t>
            </w:r>
          </w:p>
        </w:tc>
      </w:tr>
      <w:tr w:rsidR="005E4510" w:rsidRPr="0041799B" w14:paraId="147CC3AB" w14:textId="77777777" w:rsidTr="00310CCC">
        <w:trPr>
          <w:trHeight w:val="508"/>
          <w:jc w:val="center"/>
        </w:trPr>
        <w:tc>
          <w:tcPr>
            <w:tcW w:w="839" w:type="dxa"/>
            <w:tcBorders>
              <w:top w:val="single" w:sz="8" w:space="0" w:color="000000"/>
              <w:left w:val="single" w:sz="8" w:space="0" w:color="000000"/>
              <w:bottom w:val="single" w:sz="8" w:space="0" w:color="000000"/>
              <w:right w:val="single" w:sz="4" w:space="0" w:color="000000"/>
            </w:tcBorders>
            <w:vAlign w:val="bottom"/>
          </w:tcPr>
          <w:p w14:paraId="123627DB" w14:textId="77777777" w:rsidR="005E4510" w:rsidRPr="0041799B" w:rsidRDefault="005E4510" w:rsidP="0041799B">
            <w:pPr>
              <w:widowControl w:val="0"/>
              <w:autoSpaceDE w:val="0"/>
              <w:autoSpaceDN w:val="0"/>
              <w:adjustRightInd w:val="0"/>
              <w:rPr>
                <w:rFonts w:ascii="Times New Roman" w:hAnsi="Times New Roman" w:cs="Times New Roman"/>
              </w:rPr>
            </w:pPr>
            <w:r w:rsidRPr="0041799B">
              <w:rPr>
                <w:rFonts w:ascii="Times New Roman" w:eastAsia="Arial" w:hAnsi="Times New Roman" w:cs="Times New Roman"/>
              </w:rPr>
              <w:t xml:space="preserve"> </w:t>
            </w:r>
          </w:p>
        </w:tc>
        <w:tc>
          <w:tcPr>
            <w:tcW w:w="4686" w:type="dxa"/>
            <w:tcBorders>
              <w:top w:val="single" w:sz="4" w:space="0" w:color="auto"/>
              <w:left w:val="single" w:sz="4" w:space="0" w:color="000000"/>
              <w:bottom w:val="single" w:sz="8" w:space="0" w:color="000000"/>
              <w:right w:val="single" w:sz="4" w:space="0" w:color="000000"/>
            </w:tcBorders>
          </w:tcPr>
          <w:p w14:paraId="42A3BBE0" w14:textId="77777777" w:rsidR="005E4510" w:rsidRPr="0041799B" w:rsidRDefault="00310CCC" w:rsidP="0041799B">
            <w:pPr>
              <w:widowControl w:val="0"/>
              <w:autoSpaceDE w:val="0"/>
              <w:autoSpaceDN w:val="0"/>
              <w:adjustRightInd w:val="0"/>
              <w:spacing w:after="110"/>
              <w:ind w:left="426"/>
              <w:rPr>
                <w:rFonts w:ascii="Times New Roman" w:eastAsia="Arial" w:hAnsi="Times New Roman" w:cs="Times New Roman"/>
              </w:rPr>
            </w:pPr>
            <w:r w:rsidRPr="0041799B">
              <w:rPr>
                <w:rFonts w:ascii="Times New Roman" w:eastAsia="Arial" w:hAnsi="Times New Roman" w:cs="Times New Roman"/>
              </w:rPr>
              <w:t>Altro</w:t>
            </w:r>
          </w:p>
        </w:tc>
        <w:tc>
          <w:tcPr>
            <w:tcW w:w="4244" w:type="dxa"/>
            <w:tcBorders>
              <w:top w:val="single" w:sz="4" w:space="0" w:color="auto"/>
              <w:left w:val="single" w:sz="4" w:space="0" w:color="000000"/>
              <w:bottom w:val="single" w:sz="8" w:space="0" w:color="000000"/>
              <w:right w:val="single" w:sz="8" w:space="0" w:color="000000"/>
            </w:tcBorders>
          </w:tcPr>
          <w:p w14:paraId="1E6B4683" w14:textId="77777777" w:rsidR="005E4510" w:rsidRPr="0041799B" w:rsidRDefault="005E4510" w:rsidP="0041799B">
            <w:pPr>
              <w:widowControl w:val="0"/>
              <w:autoSpaceDE w:val="0"/>
              <w:autoSpaceDN w:val="0"/>
              <w:adjustRightInd w:val="0"/>
              <w:spacing w:after="110"/>
              <w:ind w:firstLine="454"/>
              <w:rPr>
                <w:rFonts w:ascii="Times New Roman" w:eastAsia="Arial" w:hAnsi="Times New Roman" w:cs="Times New Roman"/>
              </w:rPr>
            </w:pPr>
            <w:r w:rsidRPr="0041799B">
              <w:rPr>
                <w:rFonts w:ascii="Times New Roman" w:eastAsia="Arial" w:hAnsi="Times New Roman" w:cs="Times New Roman"/>
              </w:rPr>
              <w:t xml:space="preserve">Altro </w:t>
            </w:r>
          </w:p>
        </w:tc>
      </w:tr>
    </w:tbl>
    <w:p w14:paraId="116B33D1" w14:textId="77777777" w:rsidR="005E4510" w:rsidRPr="0041799B" w:rsidRDefault="005E4510" w:rsidP="0041799B">
      <w:pPr>
        <w:widowControl w:val="0"/>
        <w:autoSpaceDE w:val="0"/>
        <w:autoSpaceDN w:val="0"/>
        <w:adjustRightInd w:val="0"/>
        <w:spacing w:after="0" w:line="240" w:lineRule="auto"/>
        <w:rPr>
          <w:rFonts w:ascii="Times New Roman" w:eastAsia="Times New Roman" w:hAnsi="Times New Roman" w:cs="Times New Roman"/>
          <w:lang w:eastAsia="it-IT"/>
        </w:rPr>
      </w:pPr>
    </w:p>
    <w:p w14:paraId="58AF9158" w14:textId="77777777" w:rsidR="005E4510" w:rsidRPr="0041799B" w:rsidRDefault="005E4510" w:rsidP="0041799B">
      <w:pPr>
        <w:widowControl w:val="0"/>
        <w:autoSpaceDE w:val="0"/>
        <w:autoSpaceDN w:val="0"/>
        <w:adjustRightInd w:val="0"/>
        <w:spacing w:after="0" w:line="240" w:lineRule="auto"/>
        <w:jc w:val="center"/>
        <w:rPr>
          <w:rFonts w:ascii="Times New Roman" w:eastAsia="Times New Roman" w:hAnsi="Times New Roman" w:cs="Times New Roman"/>
          <w:bCs/>
          <w:spacing w:val="-1"/>
          <w:lang w:eastAsia="it-IT"/>
        </w:rPr>
      </w:pPr>
    </w:p>
    <w:p w14:paraId="6267D48D" w14:textId="77777777" w:rsidR="005E4510" w:rsidRPr="0041799B" w:rsidRDefault="005E4510" w:rsidP="0041799B">
      <w:pPr>
        <w:widowControl w:val="0"/>
        <w:kinsoku w:val="0"/>
        <w:overflowPunct w:val="0"/>
        <w:autoSpaceDE w:val="0"/>
        <w:autoSpaceDN w:val="0"/>
        <w:adjustRightInd w:val="0"/>
        <w:spacing w:before="101" w:after="0" w:line="240" w:lineRule="auto"/>
        <w:ind w:left="112" w:right="109"/>
        <w:jc w:val="both"/>
        <w:rPr>
          <w:rFonts w:ascii="Times New Roman" w:eastAsia="Times New Roman" w:hAnsi="Times New Roman" w:cs="Times New Roman"/>
          <w:spacing w:val="-1"/>
          <w:lang w:eastAsia="it-IT"/>
        </w:rPr>
      </w:pPr>
      <w:r w:rsidRPr="0041799B">
        <w:rPr>
          <w:rFonts w:ascii="Times New Roman" w:eastAsia="Times New Roman" w:hAnsi="Times New Roman" w:cs="Times New Roman"/>
          <w:lang w:eastAsia="it-IT"/>
        </w:rPr>
        <w:t xml:space="preserve">Nella </w:t>
      </w:r>
      <w:r w:rsidR="00310CCC" w:rsidRPr="0041799B">
        <w:rPr>
          <w:rFonts w:ascii="Times New Roman" w:eastAsia="Times New Roman" w:hAnsi="Times New Roman" w:cs="Times New Roman"/>
          <w:lang w:eastAsia="it-IT"/>
        </w:rPr>
        <w:t xml:space="preserve">successiva </w:t>
      </w:r>
      <w:r w:rsidRPr="0041799B">
        <w:rPr>
          <w:rFonts w:ascii="Times New Roman" w:eastAsia="Times New Roman" w:hAnsi="Times New Roman" w:cs="Times New Roman"/>
          <w:spacing w:val="-1"/>
          <w:lang w:eastAsia="it-IT"/>
        </w:rPr>
        <w:t xml:space="preserve">tabella il concorrente dovrà </w:t>
      </w:r>
      <w:r w:rsidRPr="0041799B">
        <w:rPr>
          <w:rFonts w:ascii="Times New Roman" w:eastAsia="Times New Roman" w:hAnsi="Times New Roman" w:cs="Times New Roman"/>
          <w:spacing w:val="-2"/>
          <w:lang w:eastAsia="it-IT"/>
        </w:rPr>
        <w:t>riportare</w:t>
      </w:r>
      <w:r w:rsidRPr="0041799B">
        <w:rPr>
          <w:rFonts w:ascii="Times New Roman" w:eastAsia="Times New Roman" w:hAnsi="Times New Roman" w:cs="Times New Roman"/>
          <w:spacing w:val="-10"/>
          <w:lang w:eastAsia="it-IT"/>
        </w:rPr>
        <w:t xml:space="preserve"> </w:t>
      </w:r>
      <w:r w:rsidRPr="0041799B">
        <w:rPr>
          <w:rFonts w:ascii="Times New Roman" w:eastAsia="Times New Roman" w:hAnsi="Times New Roman" w:cs="Times New Roman"/>
          <w:spacing w:val="-9"/>
          <w:lang w:eastAsia="it-IT"/>
        </w:rPr>
        <w:t>la descrizione dell</w:t>
      </w:r>
      <w:r w:rsidRPr="0041799B">
        <w:rPr>
          <w:rFonts w:ascii="Times New Roman" w:eastAsia="Times New Roman" w:hAnsi="Times New Roman" w:cs="Times New Roman"/>
          <w:spacing w:val="-1"/>
          <w:lang w:eastAsia="it-IT"/>
        </w:rPr>
        <w:t>’infrastruttura</w:t>
      </w:r>
      <w:r w:rsidRPr="0041799B">
        <w:rPr>
          <w:rFonts w:ascii="Times New Roman" w:eastAsia="Times New Roman" w:hAnsi="Times New Roman" w:cs="Times New Roman"/>
          <w:spacing w:val="-10"/>
          <w:lang w:eastAsia="it-IT"/>
        </w:rPr>
        <w:t xml:space="preserve"> </w:t>
      </w:r>
      <w:r w:rsidRPr="0041799B">
        <w:rPr>
          <w:rFonts w:ascii="Times New Roman" w:eastAsia="Times New Roman" w:hAnsi="Times New Roman" w:cs="Times New Roman"/>
          <w:spacing w:val="-1"/>
          <w:lang w:eastAsia="it-IT"/>
        </w:rPr>
        <w:t>software</w:t>
      </w:r>
      <w:r w:rsidRPr="0041799B">
        <w:rPr>
          <w:rFonts w:ascii="Times New Roman" w:eastAsia="Times New Roman" w:hAnsi="Times New Roman" w:cs="Times New Roman"/>
          <w:spacing w:val="-11"/>
          <w:lang w:eastAsia="it-IT"/>
        </w:rPr>
        <w:t xml:space="preserve"> </w:t>
      </w:r>
      <w:r w:rsidRPr="0041799B">
        <w:rPr>
          <w:rFonts w:ascii="Times New Roman" w:eastAsia="Times New Roman" w:hAnsi="Times New Roman" w:cs="Times New Roman"/>
          <w:spacing w:val="-1"/>
          <w:lang w:eastAsia="it-IT"/>
        </w:rPr>
        <w:t>attualmente</w:t>
      </w:r>
      <w:r w:rsidRPr="0041799B">
        <w:rPr>
          <w:rFonts w:ascii="Times New Roman" w:eastAsia="Times New Roman" w:hAnsi="Times New Roman" w:cs="Times New Roman"/>
          <w:spacing w:val="-8"/>
          <w:lang w:eastAsia="it-IT"/>
        </w:rPr>
        <w:t xml:space="preserve"> </w:t>
      </w:r>
      <w:r w:rsidRPr="0041799B">
        <w:rPr>
          <w:rFonts w:ascii="Times New Roman" w:eastAsia="Times New Roman" w:hAnsi="Times New Roman" w:cs="Times New Roman"/>
          <w:spacing w:val="-1"/>
          <w:lang w:eastAsia="it-IT"/>
        </w:rPr>
        <w:t>in</w:t>
      </w:r>
      <w:r w:rsidRPr="0041799B">
        <w:rPr>
          <w:rFonts w:ascii="Times New Roman" w:eastAsia="Times New Roman" w:hAnsi="Times New Roman" w:cs="Times New Roman"/>
          <w:spacing w:val="-13"/>
          <w:lang w:eastAsia="it-IT"/>
        </w:rPr>
        <w:t xml:space="preserve"> </w:t>
      </w:r>
      <w:r w:rsidRPr="0041799B">
        <w:rPr>
          <w:rFonts w:ascii="Times New Roman" w:eastAsia="Times New Roman" w:hAnsi="Times New Roman" w:cs="Times New Roman"/>
          <w:spacing w:val="-1"/>
          <w:lang w:eastAsia="it-IT"/>
        </w:rPr>
        <w:t>suo</w:t>
      </w:r>
      <w:r w:rsidRPr="0041799B">
        <w:rPr>
          <w:rFonts w:ascii="Times New Roman" w:eastAsia="Times New Roman" w:hAnsi="Times New Roman" w:cs="Times New Roman"/>
          <w:spacing w:val="-8"/>
          <w:lang w:eastAsia="it-IT"/>
        </w:rPr>
        <w:t xml:space="preserve"> </w:t>
      </w:r>
      <w:r w:rsidRPr="0041799B">
        <w:rPr>
          <w:rFonts w:ascii="Times New Roman" w:eastAsia="Times New Roman" w:hAnsi="Times New Roman" w:cs="Times New Roman"/>
          <w:spacing w:val="-1"/>
          <w:lang w:eastAsia="it-IT"/>
        </w:rPr>
        <w:t>possesso</w:t>
      </w:r>
      <w:r w:rsidRPr="0041799B">
        <w:rPr>
          <w:rFonts w:ascii="Times New Roman" w:eastAsia="Times New Roman" w:hAnsi="Times New Roman" w:cs="Times New Roman"/>
          <w:spacing w:val="-10"/>
          <w:lang w:eastAsia="it-IT"/>
        </w:rPr>
        <w:t xml:space="preserve"> </w:t>
      </w:r>
      <w:r w:rsidRPr="0041799B">
        <w:rPr>
          <w:rFonts w:ascii="Times New Roman" w:eastAsia="Times New Roman" w:hAnsi="Times New Roman" w:cs="Times New Roman"/>
          <w:lang w:eastAsia="it-IT"/>
        </w:rPr>
        <w:t>e</w:t>
      </w:r>
      <w:r w:rsidRPr="0041799B">
        <w:rPr>
          <w:rFonts w:ascii="Times New Roman" w:eastAsia="Times New Roman" w:hAnsi="Times New Roman" w:cs="Times New Roman"/>
          <w:spacing w:val="-9"/>
          <w:lang w:eastAsia="it-IT"/>
        </w:rPr>
        <w:t xml:space="preserve"> </w:t>
      </w:r>
      <w:r w:rsidRPr="0041799B">
        <w:rPr>
          <w:rFonts w:ascii="Times New Roman" w:eastAsia="Times New Roman" w:hAnsi="Times New Roman" w:cs="Times New Roman"/>
          <w:spacing w:val="-2"/>
          <w:lang w:eastAsia="it-IT"/>
        </w:rPr>
        <w:t>che</w:t>
      </w:r>
      <w:r w:rsidRPr="0041799B">
        <w:rPr>
          <w:rFonts w:ascii="Times New Roman" w:eastAsia="Times New Roman" w:hAnsi="Times New Roman" w:cs="Times New Roman"/>
          <w:spacing w:val="-9"/>
          <w:lang w:eastAsia="it-IT"/>
        </w:rPr>
        <w:t xml:space="preserve"> </w:t>
      </w:r>
      <w:r w:rsidRPr="0041799B">
        <w:rPr>
          <w:rFonts w:ascii="Times New Roman" w:eastAsia="Times New Roman" w:hAnsi="Times New Roman" w:cs="Times New Roman"/>
          <w:spacing w:val="-1"/>
          <w:lang w:eastAsia="it-IT"/>
        </w:rPr>
        <w:t>intende mettere</w:t>
      </w:r>
      <w:r w:rsidRPr="0041799B">
        <w:rPr>
          <w:rFonts w:ascii="Times New Roman" w:eastAsia="Times New Roman" w:hAnsi="Times New Roman" w:cs="Times New Roman"/>
          <w:spacing w:val="1"/>
          <w:lang w:eastAsia="it-IT"/>
        </w:rPr>
        <w:t xml:space="preserve"> </w:t>
      </w:r>
      <w:r w:rsidRPr="0041799B">
        <w:rPr>
          <w:rFonts w:ascii="Times New Roman" w:eastAsia="Times New Roman" w:hAnsi="Times New Roman" w:cs="Times New Roman"/>
          <w:lang w:eastAsia="it-IT"/>
        </w:rPr>
        <w:t xml:space="preserve">a </w:t>
      </w:r>
      <w:r w:rsidRPr="0041799B">
        <w:rPr>
          <w:rFonts w:ascii="Times New Roman" w:eastAsia="Times New Roman" w:hAnsi="Times New Roman" w:cs="Times New Roman"/>
          <w:spacing w:val="-1"/>
          <w:lang w:eastAsia="it-IT"/>
        </w:rPr>
        <w:t>disposizione</w:t>
      </w:r>
      <w:r w:rsidRPr="0041799B">
        <w:rPr>
          <w:rFonts w:ascii="Times New Roman" w:eastAsia="Times New Roman" w:hAnsi="Times New Roman" w:cs="Times New Roman"/>
          <w:spacing w:val="-2"/>
          <w:lang w:eastAsia="it-IT"/>
        </w:rPr>
        <w:t xml:space="preserve"> </w:t>
      </w:r>
      <w:r w:rsidRPr="0041799B">
        <w:rPr>
          <w:rFonts w:ascii="Times New Roman" w:eastAsia="Times New Roman" w:hAnsi="Times New Roman" w:cs="Times New Roman"/>
          <w:spacing w:val="-1"/>
          <w:lang w:eastAsia="it-IT"/>
        </w:rPr>
        <w:t>per</w:t>
      </w:r>
      <w:r w:rsidRPr="0041799B">
        <w:rPr>
          <w:rFonts w:ascii="Times New Roman" w:eastAsia="Times New Roman" w:hAnsi="Times New Roman" w:cs="Times New Roman"/>
          <w:spacing w:val="-2"/>
          <w:lang w:eastAsia="it-IT"/>
        </w:rPr>
        <w:t xml:space="preserve"> </w:t>
      </w:r>
      <w:r w:rsidRPr="0041799B">
        <w:rPr>
          <w:rFonts w:ascii="Times New Roman" w:eastAsia="Times New Roman" w:hAnsi="Times New Roman" w:cs="Times New Roman"/>
          <w:spacing w:val="-1"/>
          <w:lang w:eastAsia="it-IT"/>
        </w:rPr>
        <w:t>l’esecuzione</w:t>
      </w:r>
      <w:r w:rsidRPr="0041799B">
        <w:rPr>
          <w:rFonts w:ascii="Times New Roman" w:eastAsia="Times New Roman" w:hAnsi="Times New Roman" w:cs="Times New Roman"/>
          <w:spacing w:val="1"/>
          <w:lang w:eastAsia="it-IT"/>
        </w:rPr>
        <w:t xml:space="preserve"> </w:t>
      </w:r>
      <w:r w:rsidRPr="0041799B">
        <w:rPr>
          <w:rFonts w:ascii="Times New Roman" w:eastAsia="Times New Roman" w:hAnsi="Times New Roman" w:cs="Times New Roman"/>
          <w:spacing w:val="-1"/>
          <w:lang w:eastAsia="it-IT"/>
        </w:rPr>
        <w:t>della</w:t>
      </w:r>
      <w:r w:rsidRPr="0041799B">
        <w:rPr>
          <w:rFonts w:ascii="Times New Roman" w:eastAsia="Times New Roman" w:hAnsi="Times New Roman" w:cs="Times New Roman"/>
          <w:lang w:eastAsia="it-IT"/>
        </w:rPr>
        <w:t xml:space="preserve"> </w:t>
      </w:r>
      <w:r w:rsidRPr="0041799B">
        <w:rPr>
          <w:rFonts w:ascii="Times New Roman" w:eastAsia="Times New Roman" w:hAnsi="Times New Roman" w:cs="Times New Roman"/>
          <w:spacing w:val="-2"/>
          <w:lang w:eastAsia="it-IT"/>
        </w:rPr>
        <w:t>prestazione</w:t>
      </w:r>
      <w:r w:rsidRPr="0041799B">
        <w:rPr>
          <w:rFonts w:ascii="Times New Roman" w:eastAsia="Times New Roman" w:hAnsi="Times New Roman" w:cs="Times New Roman"/>
          <w:spacing w:val="1"/>
          <w:lang w:eastAsia="it-IT"/>
        </w:rPr>
        <w:t xml:space="preserve"> </w:t>
      </w:r>
      <w:r w:rsidRPr="0041799B">
        <w:rPr>
          <w:rFonts w:ascii="Times New Roman" w:eastAsia="Times New Roman" w:hAnsi="Times New Roman" w:cs="Times New Roman"/>
          <w:spacing w:val="-1"/>
          <w:lang w:eastAsia="it-IT"/>
        </w:rPr>
        <w:t>richiesta.</w:t>
      </w:r>
    </w:p>
    <w:p w14:paraId="44522187" w14:textId="77777777" w:rsidR="005E4510" w:rsidRPr="0041799B" w:rsidRDefault="005E4510" w:rsidP="0041799B">
      <w:pPr>
        <w:widowControl w:val="0"/>
        <w:kinsoku w:val="0"/>
        <w:overflowPunct w:val="0"/>
        <w:autoSpaceDE w:val="0"/>
        <w:autoSpaceDN w:val="0"/>
        <w:adjustRightInd w:val="0"/>
        <w:spacing w:before="101" w:after="0" w:line="240" w:lineRule="auto"/>
        <w:ind w:left="112" w:right="109"/>
        <w:jc w:val="both"/>
        <w:rPr>
          <w:rFonts w:ascii="Times New Roman" w:eastAsia="Times New Roman" w:hAnsi="Times New Roman" w:cs="Times New Roman"/>
          <w:spacing w:val="-1"/>
          <w:lang w:eastAsia="it-IT"/>
        </w:rPr>
      </w:pPr>
    </w:p>
    <w:tbl>
      <w:tblPr>
        <w:tblStyle w:val="TableGrid"/>
        <w:tblW w:w="9351" w:type="dxa"/>
        <w:jc w:val="center"/>
        <w:tblInd w:w="0" w:type="dxa"/>
        <w:tblCellMar>
          <w:top w:w="35" w:type="dxa"/>
          <w:left w:w="106" w:type="dxa"/>
          <w:right w:w="57" w:type="dxa"/>
        </w:tblCellMar>
        <w:tblLook w:val="04A0" w:firstRow="1" w:lastRow="0" w:firstColumn="1" w:lastColumn="0" w:noHBand="0" w:noVBand="1"/>
      </w:tblPr>
      <w:tblGrid>
        <w:gridCol w:w="2234"/>
        <w:gridCol w:w="1984"/>
        <w:gridCol w:w="1985"/>
        <w:gridCol w:w="3148"/>
      </w:tblGrid>
      <w:tr w:rsidR="005E4510" w:rsidRPr="0041799B" w14:paraId="225BD430" w14:textId="77777777" w:rsidTr="005E4510">
        <w:trPr>
          <w:trHeight w:val="610"/>
          <w:jc w:val="center"/>
        </w:trPr>
        <w:tc>
          <w:tcPr>
            <w:tcW w:w="9351" w:type="dxa"/>
            <w:gridSpan w:val="4"/>
            <w:tcBorders>
              <w:top w:val="single" w:sz="4" w:space="0" w:color="000000"/>
              <w:left w:val="single" w:sz="4" w:space="0" w:color="000000"/>
              <w:bottom w:val="single" w:sz="4" w:space="0" w:color="000000"/>
              <w:right w:val="single" w:sz="4" w:space="0" w:color="000000"/>
            </w:tcBorders>
            <w:shd w:val="clear" w:color="auto" w:fill="2E74B5"/>
          </w:tcPr>
          <w:p w14:paraId="1DDD1EFF" w14:textId="77777777" w:rsidR="005E4510" w:rsidRPr="0041799B" w:rsidRDefault="005E4510" w:rsidP="0041799B">
            <w:pPr>
              <w:widowControl w:val="0"/>
              <w:autoSpaceDE w:val="0"/>
              <w:autoSpaceDN w:val="0"/>
              <w:adjustRightInd w:val="0"/>
              <w:spacing w:after="76"/>
              <w:jc w:val="center"/>
              <w:rPr>
                <w:rFonts w:ascii="Times New Roman" w:hAnsi="Times New Roman" w:cs="Times New Roman"/>
              </w:rPr>
            </w:pPr>
            <w:r w:rsidRPr="0041799B">
              <w:rPr>
                <w:rFonts w:ascii="Times New Roman" w:eastAsia="Arial" w:hAnsi="Times New Roman" w:cs="Times New Roman"/>
                <w:b/>
                <w:color w:val="FFFFFF"/>
              </w:rPr>
              <w:t xml:space="preserve">PROSPETTO </w:t>
            </w:r>
            <w:r w:rsidR="00310CCC" w:rsidRPr="0041799B">
              <w:rPr>
                <w:rFonts w:ascii="Times New Roman" w:eastAsia="Arial" w:hAnsi="Times New Roman" w:cs="Times New Roman"/>
                <w:b/>
                <w:color w:val="FFFFFF"/>
              </w:rPr>
              <w:t>1b</w:t>
            </w:r>
          </w:p>
          <w:p w14:paraId="46FAE624" w14:textId="77777777" w:rsidR="005E4510" w:rsidRPr="0041799B" w:rsidRDefault="005E4510" w:rsidP="0041799B">
            <w:pPr>
              <w:widowControl w:val="0"/>
              <w:autoSpaceDE w:val="0"/>
              <w:autoSpaceDN w:val="0"/>
              <w:adjustRightInd w:val="0"/>
              <w:jc w:val="center"/>
              <w:rPr>
                <w:rFonts w:ascii="Times New Roman" w:hAnsi="Times New Roman" w:cs="Times New Roman"/>
              </w:rPr>
            </w:pPr>
            <w:r w:rsidRPr="0041799B">
              <w:rPr>
                <w:rFonts w:ascii="Times New Roman" w:eastAsia="Arial" w:hAnsi="Times New Roman" w:cs="Times New Roman"/>
                <w:b/>
                <w:color w:val="FFFFFF"/>
              </w:rPr>
              <w:t>INFRASTRUTTURA SOFTWARE DELL'AFFIDATARIO</w:t>
            </w:r>
          </w:p>
        </w:tc>
      </w:tr>
      <w:tr w:rsidR="005E4510" w:rsidRPr="0041799B" w14:paraId="784E987C" w14:textId="77777777" w:rsidTr="005E4510">
        <w:trPr>
          <w:trHeight w:val="424"/>
          <w:jc w:val="center"/>
        </w:trPr>
        <w:tc>
          <w:tcPr>
            <w:tcW w:w="2234" w:type="dxa"/>
            <w:tcBorders>
              <w:top w:val="single" w:sz="4" w:space="0" w:color="000000"/>
              <w:left w:val="single" w:sz="4" w:space="0" w:color="000000"/>
              <w:bottom w:val="single" w:sz="4" w:space="0" w:color="000000"/>
              <w:right w:val="single" w:sz="4" w:space="0" w:color="000000"/>
            </w:tcBorders>
            <w:shd w:val="clear" w:color="auto" w:fill="BFBFBF"/>
          </w:tcPr>
          <w:p w14:paraId="37E7F880" w14:textId="77777777" w:rsidR="005E4510" w:rsidRPr="0041799B" w:rsidRDefault="005E4510" w:rsidP="0041799B">
            <w:pPr>
              <w:widowControl w:val="0"/>
              <w:autoSpaceDE w:val="0"/>
              <w:autoSpaceDN w:val="0"/>
              <w:adjustRightInd w:val="0"/>
              <w:jc w:val="both"/>
              <w:rPr>
                <w:rFonts w:ascii="Times New Roman" w:hAnsi="Times New Roman" w:cs="Times New Roman"/>
              </w:rPr>
            </w:pPr>
            <w:r w:rsidRPr="0041799B">
              <w:rPr>
                <w:rFonts w:ascii="Times New Roman" w:eastAsia="Arial" w:hAnsi="Times New Roman" w:cs="Times New Roman"/>
                <w:b/>
              </w:rPr>
              <w:t xml:space="preserve">Ambito </w:t>
            </w:r>
          </w:p>
        </w:tc>
        <w:tc>
          <w:tcPr>
            <w:tcW w:w="1984" w:type="dxa"/>
            <w:tcBorders>
              <w:top w:val="single" w:sz="4" w:space="0" w:color="000000"/>
              <w:left w:val="single" w:sz="4" w:space="0" w:color="000000"/>
              <w:bottom w:val="single" w:sz="4" w:space="0" w:color="000000"/>
              <w:right w:val="single" w:sz="4" w:space="0" w:color="000000"/>
            </w:tcBorders>
            <w:shd w:val="clear" w:color="auto" w:fill="BFBFBF"/>
          </w:tcPr>
          <w:p w14:paraId="59350FC7" w14:textId="77777777" w:rsidR="005E4510" w:rsidRPr="0041799B" w:rsidRDefault="005E4510" w:rsidP="0041799B">
            <w:pPr>
              <w:widowControl w:val="0"/>
              <w:autoSpaceDE w:val="0"/>
              <w:autoSpaceDN w:val="0"/>
              <w:adjustRightInd w:val="0"/>
              <w:jc w:val="both"/>
              <w:rPr>
                <w:rFonts w:ascii="Times New Roman" w:hAnsi="Times New Roman" w:cs="Times New Roman"/>
              </w:rPr>
            </w:pPr>
            <w:r w:rsidRPr="0041799B">
              <w:rPr>
                <w:rFonts w:ascii="Times New Roman" w:eastAsia="Arial" w:hAnsi="Times New Roman" w:cs="Times New Roman"/>
                <w:b/>
              </w:rPr>
              <w:t xml:space="preserve">Disciplina </w:t>
            </w:r>
          </w:p>
        </w:tc>
        <w:tc>
          <w:tcPr>
            <w:tcW w:w="1985" w:type="dxa"/>
            <w:tcBorders>
              <w:top w:val="single" w:sz="4" w:space="0" w:color="000000"/>
              <w:left w:val="single" w:sz="4" w:space="0" w:color="000000"/>
              <w:bottom w:val="single" w:sz="4" w:space="0" w:color="000000"/>
              <w:right w:val="single" w:sz="4" w:space="0" w:color="000000"/>
            </w:tcBorders>
            <w:shd w:val="clear" w:color="auto" w:fill="BFBFBF"/>
          </w:tcPr>
          <w:p w14:paraId="63AB37DB" w14:textId="77777777" w:rsidR="005E4510" w:rsidRPr="0041799B" w:rsidRDefault="005E4510" w:rsidP="0041799B">
            <w:pPr>
              <w:widowControl w:val="0"/>
              <w:autoSpaceDE w:val="0"/>
              <w:autoSpaceDN w:val="0"/>
              <w:adjustRightInd w:val="0"/>
              <w:jc w:val="both"/>
              <w:rPr>
                <w:rFonts w:ascii="Times New Roman" w:hAnsi="Times New Roman" w:cs="Times New Roman"/>
              </w:rPr>
            </w:pPr>
            <w:r w:rsidRPr="0041799B">
              <w:rPr>
                <w:rFonts w:ascii="Times New Roman" w:eastAsia="Arial" w:hAnsi="Times New Roman" w:cs="Times New Roman"/>
                <w:b/>
              </w:rPr>
              <w:t xml:space="preserve">Software </w:t>
            </w:r>
          </w:p>
        </w:tc>
        <w:tc>
          <w:tcPr>
            <w:tcW w:w="3148" w:type="dxa"/>
            <w:tcBorders>
              <w:top w:val="single" w:sz="4" w:space="0" w:color="000000"/>
              <w:left w:val="single" w:sz="4" w:space="0" w:color="000000"/>
              <w:bottom w:val="single" w:sz="4" w:space="0" w:color="000000"/>
              <w:right w:val="single" w:sz="4" w:space="0" w:color="000000"/>
            </w:tcBorders>
            <w:shd w:val="clear" w:color="auto" w:fill="BFBFBF"/>
          </w:tcPr>
          <w:p w14:paraId="3A8AC259" w14:textId="77777777" w:rsidR="005E4510" w:rsidRPr="0041799B" w:rsidRDefault="005E4510" w:rsidP="0041799B">
            <w:pPr>
              <w:widowControl w:val="0"/>
              <w:autoSpaceDE w:val="0"/>
              <w:autoSpaceDN w:val="0"/>
              <w:adjustRightInd w:val="0"/>
              <w:jc w:val="both"/>
              <w:rPr>
                <w:rFonts w:ascii="Times New Roman" w:hAnsi="Times New Roman" w:cs="Times New Roman"/>
              </w:rPr>
            </w:pPr>
            <w:r w:rsidRPr="0041799B">
              <w:rPr>
                <w:rFonts w:ascii="Times New Roman" w:eastAsia="Arial" w:hAnsi="Times New Roman" w:cs="Times New Roman"/>
                <w:b/>
              </w:rPr>
              <w:t xml:space="preserve">Compatibilità con formati aperti </w:t>
            </w:r>
          </w:p>
        </w:tc>
      </w:tr>
      <w:tr w:rsidR="005E4510" w:rsidRPr="0041799B" w14:paraId="0FA92C45" w14:textId="77777777" w:rsidTr="005E4510">
        <w:trPr>
          <w:trHeight w:val="872"/>
          <w:jc w:val="center"/>
        </w:trPr>
        <w:tc>
          <w:tcPr>
            <w:tcW w:w="2234" w:type="dxa"/>
            <w:vMerge w:val="restart"/>
            <w:tcBorders>
              <w:top w:val="single" w:sz="4" w:space="0" w:color="000000"/>
              <w:left w:val="single" w:sz="4" w:space="0" w:color="000000"/>
              <w:bottom w:val="single" w:sz="4" w:space="0" w:color="000000"/>
              <w:right w:val="single" w:sz="4" w:space="0" w:color="000000"/>
            </w:tcBorders>
          </w:tcPr>
          <w:p w14:paraId="7A3CCA2D" w14:textId="77777777" w:rsidR="005E4510" w:rsidRPr="0041799B" w:rsidRDefault="005E4510" w:rsidP="0041799B">
            <w:pPr>
              <w:widowControl w:val="0"/>
              <w:autoSpaceDE w:val="0"/>
              <w:autoSpaceDN w:val="0"/>
              <w:adjustRightInd w:val="0"/>
              <w:jc w:val="both"/>
              <w:rPr>
                <w:rFonts w:ascii="Times New Roman" w:hAnsi="Times New Roman" w:cs="Times New Roman"/>
              </w:rPr>
            </w:pPr>
            <w:r w:rsidRPr="0041799B">
              <w:rPr>
                <w:rFonts w:ascii="Times New Roman" w:eastAsia="Arial" w:hAnsi="Times New Roman" w:cs="Times New Roman"/>
                <w:b/>
              </w:rPr>
              <w:t xml:space="preserve">Progettazione architettonica </w:t>
            </w:r>
          </w:p>
        </w:tc>
        <w:tc>
          <w:tcPr>
            <w:tcW w:w="1984" w:type="dxa"/>
            <w:tcBorders>
              <w:top w:val="single" w:sz="4" w:space="0" w:color="000000"/>
              <w:left w:val="single" w:sz="4" w:space="0" w:color="000000"/>
              <w:bottom w:val="single" w:sz="4" w:space="0" w:color="000000"/>
              <w:right w:val="single" w:sz="4" w:space="0" w:color="000000"/>
            </w:tcBorders>
          </w:tcPr>
          <w:p w14:paraId="09250761" w14:textId="77777777" w:rsidR="005E4510" w:rsidRPr="0041799B" w:rsidRDefault="005E4510" w:rsidP="0041799B">
            <w:pPr>
              <w:widowControl w:val="0"/>
              <w:autoSpaceDE w:val="0"/>
              <w:autoSpaceDN w:val="0"/>
              <w:adjustRightInd w:val="0"/>
              <w:ind w:left="2"/>
              <w:jc w:val="both"/>
              <w:rPr>
                <w:rFonts w:ascii="Times New Roman" w:hAnsi="Times New Roman" w:cs="Times New Roman"/>
              </w:rPr>
            </w:pPr>
            <w:r w:rsidRPr="0041799B">
              <w:rPr>
                <w:rFonts w:ascii="Times New Roman" w:eastAsia="Arial" w:hAnsi="Times New Roman" w:cs="Times New Roman"/>
              </w:rPr>
              <w:t xml:space="preserve">Modellazione BIM </w:t>
            </w:r>
          </w:p>
        </w:tc>
        <w:tc>
          <w:tcPr>
            <w:tcW w:w="1985" w:type="dxa"/>
            <w:vMerge w:val="restart"/>
            <w:tcBorders>
              <w:top w:val="single" w:sz="4" w:space="0" w:color="000000"/>
              <w:left w:val="single" w:sz="4" w:space="0" w:color="000000"/>
              <w:bottom w:val="single" w:sz="4" w:space="0" w:color="000000"/>
              <w:right w:val="single" w:sz="4" w:space="0" w:color="000000"/>
            </w:tcBorders>
          </w:tcPr>
          <w:p w14:paraId="6C98BE6C" w14:textId="77777777" w:rsidR="005E4510" w:rsidRPr="0041799B" w:rsidRDefault="005E4510" w:rsidP="0041799B">
            <w:pPr>
              <w:widowControl w:val="0"/>
              <w:autoSpaceDE w:val="0"/>
              <w:autoSpaceDN w:val="0"/>
              <w:adjustRightInd w:val="0"/>
              <w:ind w:left="1"/>
              <w:jc w:val="both"/>
              <w:rPr>
                <w:rFonts w:ascii="Times New Roman" w:hAnsi="Times New Roman" w:cs="Times New Roman"/>
              </w:rPr>
            </w:pPr>
            <w:r w:rsidRPr="0041799B">
              <w:rPr>
                <w:rFonts w:ascii="Times New Roman" w:eastAsia="Arial" w:hAnsi="Times New Roman" w:cs="Times New Roman"/>
              </w:rPr>
              <w:t xml:space="preserve">Specificare la tipologia e versione di software disponibile </w:t>
            </w:r>
          </w:p>
        </w:tc>
        <w:tc>
          <w:tcPr>
            <w:tcW w:w="3148" w:type="dxa"/>
            <w:tcBorders>
              <w:top w:val="single" w:sz="4" w:space="0" w:color="000000"/>
              <w:left w:val="single" w:sz="4" w:space="0" w:color="000000"/>
              <w:bottom w:val="single" w:sz="4" w:space="0" w:color="000000"/>
              <w:right w:val="single" w:sz="4" w:space="0" w:color="000000"/>
            </w:tcBorders>
          </w:tcPr>
          <w:p w14:paraId="3ACE1930" w14:textId="77777777" w:rsidR="005E4510" w:rsidRPr="0041799B" w:rsidRDefault="005E4510" w:rsidP="0041799B">
            <w:pPr>
              <w:widowControl w:val="0"/>
              <w:autoSpaceDE w:val="0"/>
              <w:autoSpaceDN w:val="0"/>
              <w:adjustRightInd w:val="0"/>
              <w:ind w:left="1"/>
              <w:jc w:val="both"/>
              <w:rPr>
                <w:rFonts w:ascii="Times New Roman" w:hAnsi="Times New Roman" w:cs="Times New Roman"/>
              </w:rPr>
            </w:pPr>
            <w:r w:rsidRPr="0041799B">
              <w:rPr>
                <w:rFonts w:ascii="Times New Roman" w:eastAsia="Arial" w:hAnsi="Times New Roman" w:cs="Times New Roman"/>
                <w:i/>
              </w:rPr>
              <w:t xml:space="preserve">Ad es.: IFC 4 </w:t>
            </w:r>
          </w:p>
        </w:tc>
      </w:tr>
      <w:tr w:rsidR="005E4510" w:rsidRPr="0041799B" w14:paraId="47CECBC4" w14:textId="77777777" w:rsidTr="005E4510">
        <w:trPr>
          <w:trHeight w:val="310"/>
          <w:jc w:val="center"/>
        </w:trPr>
        <w:tc>
          <w:tcPr>
            <w:tcW w:w="0" w:type="auto"/>
            <w:vMerge/>
            <w:tcBorders>
              <w:top w:val="nil"/>
              <w:left w:val="single" w:sz="4" w:space="0" w:color="000000"/>
              <w:bottom w:val="nil"/>
              <w:right w:val="single" w:sz="4" w:space="0" w:color="000000"/>
            </w:tcBorders>
          </w:tcPr>
          <w:p w14:paraId="681400C5"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1984" w:type="dxa"/>
            <w:tcBorders>
              <w:top w:val="single" w:sz="4" w:space="0" w:color="000000"/>
              <w:left w:val="single" w:sz="4" w:space="0" w:color="000000"/>
              <w:bottom w:val="single" w:sz="4" w:space="0" w:color="000000"/>
              <w:right w:val="single" w:sz="4" w:space="0" w:color="000000"/>
            </w:tcBorders>
          </w:tcPr>
          <w:p w14:paraId="626E7E20" w14:textId="77777777" w:rsidR="005E4510" w:rsidRPr="0041799B" w:rsidRDefault="005E4510" w:rsidP="0041799B">
            <w:pPr>
              <w:widowControl w:val="0"/>
              <w:autoSpaceDE w:val="0"/>
              <w:autoSpaceDN w:val="0"/>
              <w:adjustRightInd w:val="0"/>
              <w:ind w:left="2"/>
              <w:jc w:val="both"/>
              <w:rPr>
                <w:rFonts w:ascii="Times New Roman" w:hAnsi="Times New Roman" w:cs="Times New Roman"/>
              </w:rPr>
            </w:pPr>
            <w:r w:rsidRPr="0041799B">
              <w:rPr>
                <w:rFonts w:ascii="Times New Roman" w:eastAsia="Arial" w:hAnsi="Times New Roman" w:cs="Times New Roman"/>
              </w:rPr>
              <w:t xml:space="preserve">Computo metrico </w:t>
            </w:r>
          </w:p>
        </w:tc>
        <w:tc>
          <w:tcPr>
            <w:tcW w:w="0" w:type="auto"/>
            <w:vMerge/>
            <w:tcBorders>
              <w:top w:val="nil"/>
              <w:left w:val="single" w:sz="4" w:space="0" w:color="000000"/>
              <w:bottom w:val="nil"/>
              <w:right w:val="single" w:sz="4" w:space="0" w:color="000000"/>
            </w:tcBorders>
          </w:tcPr>
          <w:p w14:paraId="43E9756E"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3148" w:type="dxa"/>
            <w:tcBorders>
              <w:top w:val="single" w:sz="4" w:space="0" w:color="000000"/>
              <w:left w:val="single" w:sz="4" w:space="0" w:color="000000"/>
              <w:bottom w:val="single" w:sz="4" w:space="0" w:color="000000"/>
              <w:right w:val="single" w:sz="4" w:space="0" w:color="000000"/>
            </w:tcBorders>
          </w:tcPr>
          <w:p w14:paraId="6E4AD4B3" w14:textId="77777777" w:rsidR="005E4510" w:rsidRPr="0041799B" w:rsidRDefault="005E4510" w:rsidP="0041799B">
            <w:pPr>
              <w:widowControl w:val="0"/>
              <w:autoSpaceDE w:val="0"/>
              <w:autoSpaceDN w:val="0"/>
              <w:adjustRightInd w:val="0"/>
              <w:ind w:left="1"/>
              <w:jc w:val="both"/>
              <w:rPr>
                <w:rFonts w:ascii="Times New Roman" w:hAnsi="Times New Roman" w:cs="Times New Roman"/>
              </w:rPr>
            </w:pPr>
            <w:r w:rsidRPr="0041799B">
              <w:rPr>
                <w:rFonts w:ascii="Times New Roman" w:eastAsia="Arial" w:hAnsi="Times New Roman" w:cs="Times New Roman"/>
                <w:i/>
              </w:rPr>
              <w:t xml:space="preserve">Ad es.: </w:t>
            </w:r>
            <w:proofErr w:type="spellStart"/>
            <w:r w:rsidRPr="0041799B">
              <w:rPr>
                <w:rFonts w:ascii="Times New Roman" w:eastAsia="Arial" w:hAnsi="Times New Roman" w:cs="Times New Roman"/>
                <w:i/>
              </w:rPr>
              <w:t>txt</w:t>
            </w:r>
            <w:proofErr w:type="spellEnd"/>
            <w:r w:rsidRPr="0041799B">
              <w:rPr>
                <w:rFonts w:ascii="Times New Roman" w:eastAsia="Arial" w:hAnsi="Times New Roman" w:cs="Times New Roman"/>
                <w:i/>
              </w:rPr>
              <w:t xml:space="preserve">, csv </w:t>
            </w:r>
          </w:p>
        </w:tc>
      </w:tr>
      <w:tr w:rsidR="005E4510" w:rsidRPr="0041799B" w14:paraId="4B263CAE" w14:textId="77777777" w:rsidTr="005E4510">
        <w:trPr>
          <w:trHeight w:val="312"/>
          <w:jc w:val="center"/>
        </w:trPr>
        <w:tc>
          <w:tcPr>
            <w:tcW w:w="0" w:type="auto"/>
            <w:vMerge/>
            <w:tcBorders>
              <w:top w:val="nil"/>
              <w:left w:val="single" w:sz="4" w:space="0" w:color="000000"/>
              <w:bottom w:val="nil"/>
              <w:right w:val="single" w:sz="4" w:space="0" w:color="000000"/>
            </w:tcBorders>
          </w:tcPr>
          <w:p w14:paraId="636BF80A"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1984" w:type="dxa"/>
            <w:tcBorders>
              <w:top w:val="single" w:sz="4" w:space="0" w:color="000000"/>
              <w:left w:val="single" w:sz="4" w:space="0" w:color="000000"/>
              <w:bottom w:val="single" w:sz="4" w:space="0" w:color="000000"/>
              <w:right w:val="single" w:sz="4" w:space="0" w:color="000000"/>
            </w:tcBorders>
          </w:tcPr>
          <w:p w14:paraId="40178FAB" w14:textId="77777777" w:rsidR="005E4510" w:rsidRPr="0041799B" w:rsidRDefault="005E4510" w:rsidP="0041799B">
            <w:pPr>
              <w:widowControl w:val="0"/>
              <w:autoSpaceDE w:val="0"/>
              <w:autoSpaceDN w:val="0"/>
              <w:adjustRightInd w:val="0"/>
              <w:ind w:left="2"/>
              <w:jc w:val="both"/>
              <w:rPr>
                <w:rFonts w:ascii="Times New Roman" w:hAnsi="Times New Roman" w:cs="Times New Roman"/>
              </w:rPr>
            </w:pPr>
            <w:r w:rsidRPr="0041799B">
              <w:rPr>
                <w:rFonts w:ascii="Times New Roman" w:eastAsia="Arial" w:hAnsi="Times New Roman" w:cs="Times New Roman"/>
              </w:rPr>
              <w:t xml:space="preserve">Rendering </w:t>
            </w:r>
          </w:p>
        </w:tc>
        <w:tc>
          <w:tcPr>
            <w:tcW w:w="0" w:type="auto"/>
            <w:vMerge/>
            <w:tcBorders>
              <w:top w:val="nil"/>
              <w:left w:val="single" w:sz="4" w:space="0" w:color="000000"/>
              <w:bottom w:val="nil"/>
              <w:right w:val="single" w:sz="4" w:space="0" w:color="000000"/>
            </w:tcBorders>
          </w:tcPr>
          <w:p w14:paraId="62EF6C82"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3148" w:type="dxa"/>
            <w:tcBorders>
              <w:top w:val="single" w:sz="4" w:space="0" w:color="000000"/>
              <w:left w:val="single" w:sz="4" w:space="0" w:color="000000"/>
              <w:bottom w:val="single" w:sz="4" w:space="0" w:color="000000"/>
              <w:right w:val="single" w:sz="4" w:space="0" w:color="000000"/>
            </w:tcBorders>
          </w:tcPr>
          <w:p w14:paraId="1622ABD1" w14:textId="77777777" w:rsidR="005E4510" w:rsidRPr="0041799B" w:rsidRDefault="005E4510" w:rsidP="0041799B">
            <w:pPr>
              <w:widowControl w:val="0"/>
              <w:autoSpaceDE w:val="0"/>
              <w:autoSpaceDN w:val="0"/>
              <w:adjustRightInd w:val="0"/>
              <w:ind w:left="1"/>
              <w:jc w:val="both"/>
              <w:rPr>
                <w:rFonts w:ascii="Times New Roman" w:hAnsi="Times New Roman" w:cs="Times New Roman"/>
              </w:rPr>
            </w:pPr>
            <w:r w:rsidRPr="0041799B">
              <w:rPr>
                <w:rFonts w:ascii="Times New Roman" w:eastAsia="Arial" w:hAnsi="Times New Roman" w:cs="Times New Roman"/>
                <w:i/>
              </w:rPr>
              <w:t xml:space="preserve"> </w:t>
            </w:r>
          </w:p>
        </w:tc>
      </w:tr>
      <w:tr w:rsidR="005E4510" w:rsidRPr="0041799B" w14:paraId="78D5FA0B" w14:textId="77777777" w:rsidTr="005E4510">
        <w:trPr>
          <w:trHeight w:val="310"/>
          <w:jc w:val="center"/>
        </w:trPr>
        <w:tc>
          <w:tcPr>
            <w:tcW w:w="0" w:type="auto"/>
            <w:vMerge/>
            <w:tcBorders>
              <w:top w:val="nil"/>
              <w:left w:val="single" w:sz="4" w:space="0" w:color="000000"/>
              <w:bottom w:val="nil"/>
              <w:right w:val="single" w:sz="4" w:space="0" w:color="000000"/>
            </w:tcBorders>
          </w:tcPr>
          <w:p w14:paraId="14F2AB31"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1984" w:type="dxa"/>
            <w:tcBorders>
              <w:top w:val="single" w:sz="4" w:space="0" w:color="000000"/>
              <w:left w:val="single" w:sz="4" w:space="0" w:color="000000"/>
              <w:bottom w:val="single" w:sz="4" w:space="0" w:color="000000"/>
              <w:right w:val="single" w:sz="4" w:space="0" w:color="000000"/>
            </w:tcBorders>
          </w:tcPr>
          <w:p w14:paraId="3C9E3152" w14:textId="77777777" w:rsidR="005E4510" w:rsidRPr="0041799B" w:rsidRDefault="005E4510" w:rsidP="0041799B">
            <w:pPr>
              <w:widowControl w:val="0"/>
              <w:autoSpaceDE w:val="0"/>
              <w:autoSpaceDN w:val="0"/>
              <w:adjustRightInd w:val="0"/>
              <w:ind w:left="2"/>
              <w:jc w:val="both"/>
              <w:rPr>
                <w:rFonts w:ascii="Times New Roman" w:hAnsi="Times New Roman" w:cs="Times New Roman"/>
              </w:rPr>
            </w:pPr>
            <w:r w:rsidRPr="0041799B">
              <w:rPr>
                <w:rFonts w:ascii="Times New Roman" w:eastAsia="Arial" w:hAnsi="Times New Roman" w:cs="Times New Roman"/>
              </w:rPr>
              <w:t xml:space="preserve">… </w:t>
            </w:r>
          </w:p>
        </w:tc>
        <w:tc>
          <w:tcPr>
            <w:tcW w:w="0" w:type="auto"/>
            <w:vMerge/>
            <w:tcBorders>
              <w:top w:val="nil"/>
              <w:left w:val="single" w:sz="4" w:space="0" w:color="000000"/>
              <w:bottom w:val="nil"/>
              <w:right w:val="single" w:sz="4" w:space="0" w:color="000000"/>
            </w:tcBorders>
          </w:tcPr>
          <w:p w14:paraId="1BD6EB50"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3148" w:type="dxa"/>
            <w:tcBorders>
              <w:top w:val="single" w:sz="4" w:space="0" w:color="000000"/>
              <w:left w:val="single" w:sz="4" w:space="0" w:color="000000"/>
              <w:bottom w:val="single" w:sz="4" w:space="0" w:color="000000"/>
              <w:right w:val="single" w:sz="4" w:space="0" w:color="000000"/>
            </w:tcBorders>
          </w:tcPr>
          <w:p w14:paraId="1F0E0B58" w14:textId="77777777" w:rsidR="005E4510" w:rsidRPr="0041799B" w:rsidRDefault="005E4510" w:rsidP="0041799B">
            <w:pPr>
              <w:widowControl w:val="0"/>
              <w:autoSpaceDE w:val="0"/>
              <w:autoSpaceDN w:val="0"/>
              <w:adjustRightInd w:val="0"/>
              <w:ind w:left="1"/>
              <w:jc w:val="both"/>
              <w:rPr>
                <w:rFonts w:ascii="Times New Roman" w:hAnsi="Times New Roman" w:cs="Times New Roman"/>
              </w:rPr>
            </w:pPr>
            <w:r w:rsidRPr="0041799B">
              <w:rPr>
                <w:rFonts w:ascii="Times New Roman" w:eastAsia="Arial" w:hAnsi="Times New Roman" w:cs="Times New Roman"/>
                <w:i/>
              </w:rPr>
              <w:t xml:space="preserve"> </w:t>
            </w:r>
          </w:p>
        </w:tc>
      </w:tr>
      <w:tr w:rsidR="005E4510" w:rsidRPr="0041799B" w14:paraId="4246F447" w14:textId="77777777" w:rsidTr="005E4510">
        <w:trPr>
          <w:trHeight w:val="324"/>
          <w:jc w:val="center"/>
        </w:trPr>
        <w:tc>
          <w:tcPr>
            <w:tcW w:w="0" w:type="auto"/>
            <w:vMerge/>
            <w:tcBorders>
              <w:top w:val="nil"/>
              <w:left w:val="single" w:sz="4" w:space="0" w:color="000000"/>
              <w:bottom w:val="single" w:sz="4" w:space="0" w:color="000000"/>
              <w:right w:val="single" w:sz="4" w:space="0" w:color="000000"/>
            </w:tcBorders>
          </w:tcPr>
          <w:p w14:paraId="43E67859"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1984" w:type="dxa"/>
            <w:tcBorders>
              <w:top w:val="single" w:sz="4" w:space="0" w:color="000000"/>
              <w:left w:val="single" w:sz="4" w:space="0" w:color="000000"/>
              <w:bottom w:val="single" w:sz="4" w:space="0" w:color="000000"/>
              <w:right w:val="single" w:sz="4" w:space="0" w:color="000000"/>
            </w:tcBorders>
          </w:tcPr>
          <w:p w14:paraId="7BA3CE03" w14:textId="77777777" w:rsidR="005E4510" w:rsidRPr="0041799B" w:rsidRDefault="005E4510" w:rsidP="0041799B">
            <w:pPr>
              <w:widowControl w:val="0"/>
              <w:autoSpaceDE w:val="0"/>
              <w:autoSpaceDN w:val="0"/>
              <w:adjustRightInd w:val="0"/>
              <w:ind w:left="2"/>
              <w:jc w:val="both"/>
              <w:rPr>
                <w:rFonts w:ascii="Times New Roman" w:hAnsi="Times New Roman" w:cs="Times New Roman"/>
              </w:rPr>
            </w:pPr>
            <w:r w:rsidRPr="0041799B">
              <w:rPr>
                <w:rFonts w:ascii="Times New Roman" w:eastAsia="Arial" w:hAnsi="Times New Roman" w:cs="Times New Roman"/>
              </w:rPr>
              <w:t xml:space="preserve">… </w:t>
            </w:r>
          </w:p>
        </w:tc>
        <w:tc>
          <w:tcPr>
            <w:tcW w:w="0" w:type="auto"/>
            <w:vMerge/>
            <w:tcBorders>
              <w:top w:val="nil"/>
              <w:left w:val="single" w:sz="4" w:space="0" w:color="000000"/>
              <w:bottom w:val="single" w:sz="4" w:space="0" w:color="000000"/>
              <w:right w:val="single" w:sz="4" w:space="0" w:color="000000"/>
            </w:tcBorders>
          </w:tcPr>
          <w:p w14:paraId="56234791"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3148" w:type="dxa"/>
            <w:tcBorders>
              <w:top w:val="single" w:sz="4" w:space="0" w:color="000000"/>
              <w:left w:val="single" w:sz="4" w:space="0" w:color="000000"/>
              <w:bottom w:val="single" w:sz="4" w:space="0" w:color="000000"/>
              <w:right w:val="single" w:sz="4" w:space="0" w:color="000000"/>
            </w:tcBorders>
          </w:tcPr>
          <w:p w14:paraId="227D76E5" w14:textId="77777777" w:rsidR="005E4510" w:rsidRPr="0041799B" w:rsidRDefault="005E4510" w:rsidP="0041799B">
            <w:pPr>
              <w:widowControl w:val="0"/>
              <w:autoSpaceDE w:val="0"/>
              <w:autoSpaceDN w:val="0"/>
              <w:adjustRightInd w:val="0"/>
              <w:ind w:left="1"/>
              <w:jc w:val="both"/>
              <w:rPr>
                <w:rFonts w:ascii="Times New Roman" w:hAnsi="Times New Roman" w:cs="Times New Roman"/>
              </w:rPr>
            </w:pPr>
            <w:r w:rsidRPr="0041799B">
              <w:rPr>
                <w:rFonts w:ascii="Times New Roman" w:eastAsia="Arial" w:hAnsi="Times New Roman" w:cs="Times New Roman"/>
                <w:i/>
              </w:rPr>
              <w:t xml:space="preserve"> </w:t>
            </w:r>
          </w:p>
        </w:tc>
      </w:tr>
      <w:tr w:rsidR="005E4510" w:rsidRPr="0041799B" w14:paraId="388ACC54" w14:textId="77777777" w:rsidTr="005E4510">
        <w:trPr>
          <w:trHeight w:val="300"/>
          <w:jc w:val="center"/>
        </w:trPr>
        <w:tc>
          <w:tcPr>
            <w:tcW w:w="2234" w:type="dxa"/>
            <w:vMerge w:val="restart"/>
            <w:tcBorders>
              <w:top w:val="single" w:sz="4" w:space="0" w:color="000000"/>
              <w:left w:val="single" w:sz="4" w:space="0" w:color="000000"/>
              <w:bottom w:val="single" w:sz="4" w:space="0" w:color="000000"/>
              <w:right w:val="single" w:sz="4" w:space="0" w:color="000000"/>
            </w:tcBorders>
          </w:tcPr>
          <w:p w14:paraId="37160D67" w14:textId="77777777" w:rsidR="005E4510" w:rsidRPr="0041799B" w:rsidRDefault="005E4510" w:rsidP="0041799B">
            <w:pPr>
              <w:widowControl w:val="0"/>
              <w:autoSpaceDE w:val="0"/>
              <w:autoSpaceDN w:val="0"/>
              <w:adjustRightInd w:val="0"/>
              <w:jc w:val="both"/>
              <w:rPr>
                <w:rFonts w:ascii="Times New Roman" w:hAnsi="Times New Roman" w:cs="Times New Roman"/>
              </w:rPr>
            </w:pPr>
            <w:r w:rsidRPr="0041799B">
              <w:rPr>
                <w:rFonts w:ascii="Times New Roman" w:eastAsia="Arial" w:hAnsi="Times New Roman" w:cs="Times New Roman"/>
                <w:b/>
              </w:rPr>
              <w:t xml:space="preserve">Progettazione strutturale </w:t>
            </w:r>
          </w:p>
        </w:tc>
        <w:tc>
          <w:tcPr>
            <w:tcW w:w="1984" w:type="dxa"/>
            <w:tcBorders>
              <w:top w:val="single" w:sz="4" w:space="0" w:color="000000"/>
              <w:left w:val="single" w:sz="4" w:space="0" w:color="000000"/>
              <w:bottom w:val="single" w:sz="4" w:space="0" w:color="000000"/>
              <w:right w:val="single" w:sz="4" w:space="0" w:color="000000"/>
            </w:tcBorders>
          </w:tcPr>
          <w:p w14:paraId="640CF871" w14:textId="77777777" w:rsidR="005E4510" w:rsidRPr="0041799B" w:rsidRDefault="005E4510" w:rsidP="0041799B">
            <w:pPr>
              <w:widowControl w:val="0"/>
              <w:autoSpaceDE w:val="0"/>
              <w:autoSpaceDN w:val="0"/>
              <w:adjustRightInd w:val="0"/>
              <w:ind w:left="2"/>
              <w:jc w:val="both"/>
              <w:rPr>
                <w:rFonts w:ascii="Times New Roman" w:hAnsi="Times New Roman" w:cs="Times New Roman"/>
              </w:rPr>
            </w:pPr>
            <w:r w:rsidRPr="0041799B">
              <w:rPr>
                <w:rFonts w:ascii="Times New Roman" w:eastAsia="Arial" w:hAnsi="Times New Roman" w:cs="Times New Roman"/>
              </w:rPr>
              <w:t xml:space="preserve">Analisi e calcolo </w:t>
            </w:r>
          </w:p>
        </w:tc>
        <w:tc>
          <w:tcPr>
            <w:tcW w:w="1985" w:type="dxa"/>
            <w:vMerge w:val="restart"/>
            <w:tcBorders>
              <w:top w:val="single" w:sz="4" w:space="0" w:color="000000"/>
              <w:left w:val="single" w:sz="4" w:space="0" w:color="000000"/>
              <w:bottom w:val="single" w:sz="4" w:space="0" w:color="000000"/>
              <w:right w:val="single" w:sz="4" w:space="0" w:color="000000"/>
            </w:tcBorders>
          </w:tcPr>
          <w:p w14:paraId="60A3E097" w14:textId="77777777" w:rsidR="005E4510" w:rsidRPr="0041799B" w:rsidRDefault="005E4510" w:rsidP="0041799B">
            <w:pPr>
              <w:widowControl w:val="0"/>
              <w:autoSpaceDE w:val="0"/>
              <w:autoSpaceDN w:val="0"/>
              <w:adjustRightInd w:val="0"/>
              <w:ind w:left="1"/>
              <w:jc w:val="both"/>
              <w:rPr>
                <w:rFonts w:ascii="Times New Roman" w:hAnsi="Times New Roman" w:cs="Times New Roman"/>
              </w:rPr>
            </w:pPr>
            <w:r w:rsidRPr="0041799B">
              <w:rPr>
                <w:rFonts w:ascii="Times New Roman" w:eastAsia="Arial" w:hAnsi="Times New Roman" w:cs="Times New Roman"/>
              </w:rPr>
              <w:t xml:space="preserve">Specificare la tipologia e versione di software disponibile </w:t>
            </w:r>
          </w:p>
        </w:tc>
        <w:tc>
          <w:tcPr>
            <w:tcW w:w="3148" w:type="dxa"/>
            <w:tcBorders>
              <w:top w:val="single" w:sz="4" w:space="0" w:color="000000"/>
              <w:left w:val="single" w:sz="4" w:space="0" w:color="000000"/>
              <w:bottom w:val="single" w:sz="4" w:space="0" w:color="000000"/>
              <w:right w:val="single" w:sz="4" w:space="0" w:color="000000"/>
            </w:tcBorders>
          </w:tcPr>
          <w:p w14:paraId="09EBDD05" w14:textId="77777777" w:rsidR="005E4510" w:rsidRPr="0041799B" w:rsidRDefault="005E4510" w:rsidP="0041799B">
            <w:pPr>
              <w:widowControl w:val="0"/>
              <w:autoSpaceDE w:val="0"/>
              <w:autoSpaceDN w:val="0"/>
              <w:adjustRightInd w:val="0"/>
              <w:ind w:left="1"/>
              <w:jc w:val="both"/>
              <w:rPr>
                <w:rFonts w:ascii="Times New Roman" w:hAnsi="Times New Roman" w:cs="Times New Roman"/>
              </w:rPr>
            </w:pPr>
            <w:r w:rsidRPr="0041799B">
              <w:rPr>
                <w:rFonts w:ascii="Times New Roman" w:eastAsia="Arial" w:hAnsi="Times New Roman" w:cs="Times New Roman"/>
                <w:i/>
              </w:rPr>
              <w:t xml:space="preserve"> </w:t>
            </w:r>
          </w:p>
        </w:tc>
      </w:tr>
      <w:tr w:rsidR="005E4510" w:rsidRPr="0041799B" w14:paraId="2389486B" w14:textId="77777777" w:rsidTr="005E4510">
        <w:trPr>
          <w:trHeight w:val="310"/>
          <w:jc w:val="center"/>
        </w:trPr>
        <w:tc>
          <w:tcPr>
            <w:tcW w:w="0" w:type="auto"/>
            <w:vMerge/>
            <w:tcBorders>
              <w:top w:val="nil"/>
              <w:left w:val="single" w:sz="4" w:space="0" w:color="000000"/>
              <w:bottom w:val="nil"/>
              <w:right w:val="single" w:sz="4" w:space="0" w:color="000000"/>
            </w:tcBorders>
          </w:tcPr>
          <w:p w14:paraId="3FCD7F3E"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1984" w:type="dxa"/>
            <w:tcBorders>
              <w:top w:val="single" w:sz="4" w:space="0" w:color="000000"/>
              <w:left w:val="single" w:sz="4" w:space="0" w:color="000000"/>
              <w:bottom w:val="single" w:sz="4" w:space="0" w:color="000000"/>
              <w:right w:val="single" w:sz="4" w:space="0" w:color="000000"/>
            </w:tcBorders>
          </w:tcPr>
          <w:p w14:paraId="4997475D" w14:textId="77777777" w:rsidR="005E4510" w:rsidRPr="0041799B" w:rsidRDefault="005E4510" w:rsidP="0041799B">
            <w:pPr>
              <w:widowControl w:val="0"/>
              <w:autoSpaceDE w:val="0"/>
              <w:autoSpaceDN w:val="0"/>
              <w:adjustRightInd w:val="0"/>
              <w:ind w:left="2"/>
              <w:jc w:val="both"/>
              <w:rPr>
                <w:rFonts w:ascii="Times New Roman" w:hAnsi="Times New Roman" w:cs="Times New Roman"/>
              </w:rPr>
            </w:pPr>
            <w:r w:rsidRPr="0041799B">
              <w:rPr>
                <w:rFonts w:ascii="Times New Roman" w:eastAsia="Arial" w:hAnsi="Times New Roman" w:cs="Times New Roman"/>
              </w:rPr>
              <w:t xml:space="preserve">Modellazione BIM </w:t>
            </w:r>
          </w:p>
        </w:tc>
        <w:tc>
          <w:tcPr>
            <w:tcW w:w="0" w:type="auto"/>
            <w:vMerge/>
            <w:tcBorders>
              <w:top w:val="nil"/>
              <w:left w:val="single" w:sz="4" w:space="0" w:color="000000"/>
              <w:bottom w:val="nil"/>
              <w:right w:val="single" w:sz="4" w:space="0" w:color="000000"/>
            </w:tcBorders>
          </w:tcPr>
          <w:p w14:paraId="4B998C75"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3148" w:type="dxa"/>
            <w:tcBorders>
              <w:top w:val="single" w:sz="4" w:space="0" w:color="000000"/>
              <w:left w:val="single" w:sz="4" w:space="0" w:color="000000"/>
              <w:bottom w:val="single" w:sz="4" w:space="0" w:color="000000"/>
              <w:right w:val="single" w:sz="4" w:space="0" w:color="000000"/>
            </w:tcBorders>
          </w:tcPr>
          <w:p w14:paraId="5CAE3DE4" w14:textId="77777777" w:rsidR="005E4510" w:rsidRPr="0041799B" w:rsidRDefault="005E4510" w:rsidP="0041799B">
            <w:pPr>
              <w:widowControl w:val="0"/>
              <w:autoSpaceDE w:val="0"/>
              <w:autoSpaceDN w:val="0"/>
              <w:adjustRightInd w:val="0"/>
              <w:ind w:left="1"/>
              <w:jc w:val="both"/>
              <w:rPr>
                <w:rFonts w:ascii="Times New Roman" w:hAnsi="Times New Roman" w:cs="Times New Roman"/>
              </w:rPr>
            </w:pPr>
            <w:r w:rsidRPr="0041799B">
              <w:rPr>
                <w:rFonts w:ascii="Times New Roman" w:eastAsia="Arial" w:hAnsi="Times New Roman" w:cs="Times New Roman"/>
                <w:i/>
              </w:rPr>
              <w:t xml:space="preserve"> </w:t>
            </w:r>
          </w:p>
        </w:tc>
      </w:tr>
      <w:tr w:rsidR="005E4510" w:rsidRPr="0041799B" w14:paraId="6CBA1DE9" w14:textId="77777777" w:rsidTr="005E4510">
        <w:trPr>
          <w:trHeight w:val="310"/>
          <w:jc w:val="center"/>
        </w:trPr>
        <w:tc>
          <w:tcPr>
            <w:tcW w:w="0" w:type="auto"/>
            <w:vMerge/>
            <w:tcBorders>
              <w:top w:val="nil"/>
              <w:left w:val="single" w:sz="4" w:space="0" w:color="000000"/>
              <w:bottom w:val="nil"/>
              <w:right w:val="single" w:sz="4" w:space="0" w:color="000000"/>
            </w:tcBorders>
          </w:tcPr>
          <w:p w14:paraId="64ABFC9F"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1984" w:type="dxa"/>
            <w:tcBorders>
              <w:top w:val="single" w:sz="4" w:space="0" w:color="000000"/>
              <w:left w:val="single" w:sz="4" w:space="0" w:color="000000"/>
              <w:bottom w:val="single" w:sz="4" w:space="0" w:color="000000"/>
              <w:right w:val="single" w:sz="4" w:space="0" w:color="000000"/>
            </w:tcBorders>
          </w:tcPr>
          <w:p w14:paraId="3507521A" w14:textId="77777777" w:rsidR="005E4510" w:rsidRPr="0041799B" w:rsidRDefault="005E4510" w:rsidP="0041799B">
            <w:pPr>
              <w:widowControl w:val="0"/>
              <w:autoSpaceDE w:val="0"/>
              <w:autoSpaceDN w:val="0"/>
              <w:adjustRightInd w:val="0"/>
              <w:ind w:left="2"/>
              <w:jc w:val="both"/>
              <w:rPr>
                <w:rFonts w:ascii="Times New Roman" w:hAnsi="Times New Roman" w:cs="Times New Roman"/>
              </w:rPr>
            </w:pPr>
            <w:r w:rsidRPr="0041799B">
              <w:rPr>
                <w:rFonts w:ascii="Times New Roman" w:eastAsia="Arial" w:hAnsi="Times New Roman" w:cs="Times New Roman"/>
              </w:rPr>
              <w:t xml:space="preserve">… </w:t>
            </w:r>
          </w:p>
        </w:tc>
        <w:tc>
          <w:tcPr>
            <w:tcW w:w="0" w:type="auto"/>
            <w:vMerge/>
            <w:tcBorders>
              <w:top w:val="nil"/>
              <w:left w:val="single" w:sz="4" w:space="0" w:color="000000"/>
              <w:bottom w:val="nil"/>
              <w:right w:val="single" w:sz="4" w:space="0" w:color="000000"/>
            </w:tcBorders>
          </w:tcPr>
          <w:p w14:paraId="74E59053"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3148" w:type="dxa"/>
            <w:tcBorders>
              <w:top w:val="single" w:sz="4" w:space="0" w:color="000000"/>
              <w:left w:val="single" w:sz="4" w:space="0" w:color="000000"/>
              <w:bottom w:val="single" w:sz="4" w:space="0" w:color="000000"/>
              <w:right w:val="single" w:sz="4" w:space="0" w:color="000000"/>
            </w:tcBorders>
          </w:tcPr>
          <w:p w14:paraId="25DEBB09" w14:textId="77777777" w:rsidR="005E4510" w:rsidRPr="0041799B" w:rsidRDefault="005E4510" w:rsidP="0041799B">
            <w:pPr>
              <w:widowControl w:val="0"/>
              <w:autoSpaceDE w:val="0"/>
              <w:autoSpaceDN w:val="0"/>
              <w:adjustRightInd w:val="0"/>
              <w:ind w:left="1"/>
              <w:jc w:val="both"/>
              <w:rPr>
                <w:rFonts w:ascii="Times New Roman" w:hAnsi="Times New Roman" w:cs="Times New Roman"/>
              </w:rPr>
            </w:pPr>
            <w:r w:rsidRPr="0041799B">
              <w:rPr>
                <w:rFonts w:ascii="Times New Roman" w:eastAsia="Arial" w:hAnsi="Times New Roman" w:cs="Times New Roman"/>
                <w:i/>
              </w:rPr>
              <w:t xml:space="preserve"> </w:t>
            </w:r>
          </w:p>
        </w:tc>
      </w:tr>
      <w:tr w:rsidR="005E4510" w:rsidRPr="0041799B" w14:paraId="3201D650" w14:textId="77777777" w:rsidTr="005E4510">
        <w:trPr>
          <w:trHeight w:val="326"/>
          <w:jc w:val="center"/>
        </w:trPr>
        <w:tc>
          <w:tcPr>
            <w:tcW w:w="0" w:type="auto"/>
            <w:vMerge/>
            <w:tcBorders>
              <w:top w:val="nil"/>
              <w:left w:val="single" w:sz="4" w:space="0" w:color="000000"/>
              <w:bottom w:val="single" w:sz="4" w:space="0" w:color="000000"/>
              <w:right w:val="single" w:sz="4" w:space="0" w:color="000000"/>
            </w:tcBorders>
          </w:tcPr>
          <w:p w14:paraId="3B1A6516"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1984" w:type="dxa"/>
            <w:tcBorders>
              <w:top w:val="single" w:sz="4" w:space="0" w:color="000000"/>
              <w:left w:val="single" w:sz="4" w:space="0" w:color="000000"/>
              <w:bottom w:val="single" w:sz="4" w:space="0" w:color="000000"/>
              <w:right w:val="single" w:sz="4" w:space="0" w:color="000000"/>
            </w:tcBorders>
          </w:tcPr>
          <w:p w14:paraId="7EA4D721" w14:textId="77777777" w:rsidR="005E4510" w:rsidRPr="0041799B" w:rsidRDefault="005E4510" w:rsidP="0041799B">
            <w:pPr>
              <w:widowControl w:val="0"/>
              <w:autoSpaceDE w:val="0"/>
              <w:autoSpaceDN w:val="0"/>
              <w:adjustRightInd w:val="0"/>
              <w:ind w:left="2"/>
              <w:jc w:val="both"/>
              <w:rPr>
                <w:rFonts w:ascii="Times New Roman" w:hAnsi="Times New Roman" w:cs="Times New Roman"/>
              </w:rPr>
            </w:pPr>
            <w:r w:rsidRPr="0041799B">
              <w:rPr>
                <w:rFonts w:ascii="Times New Roman" w:eastAsia="Arial" w:hAnsi="Times New Roman" w:cs="Times New Roman"/>
              </w:rPr>
              <w:t xml:space="preserve">… </w:t>
            </w:r>
          </w:p>
        </w:tc>
        <w:tc>
          <w:tcPr>
            <w:tcW w:w="0" w:type="auto"/>
            <w:vMerge/>
            <w:tcBorders>
              <w:top w:val="nil"/>
              <w:left w:val="single" w:sz="4" w:space="0" w:color="000000"/>
              <w:bottom w:val="single" w:sz="4" w:space="0" w:color="000000"/>
              <w:right w:val="single" w:sz="4" w:space="0" w:color="000000"/>
            </w:tcBorders>
          </w:tcPr>
          <w:p w14:paraId="14DDFA89"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3148" w:type="dxa"/>
            <w:tcBorders>
              <w:top w:val="single" w:sz="4" w:space="0" w:color="000000"/>
              <w:left w:val="single" w:sz="4" w:space="0" w:color="000000"/>
              <w:bottom w:val="single" w:sz="4" w:space="0" w:color="000000"/>
              <w:right w:val="single" w:sz="4" w:space="0" w:color="000000"/>
            </w:tcBorders>
          </w:tcPr>
          <w:p w14:paraId="22E122D4" w14:textId="77777777" w:rsidR="005E4510" w:rsidRPr="0041799B" w:rsidRDefault="005E4510" w:rsidP="0041799B">
            <w:pPr>
              <w:widowControl w:val="0"/>
              <w:autoSpaceDE w:val="0"/>
              <w:autoSpaceDN w:val="0"/>
              <w:adjustRightInd w:val="0"/>
              <w:ind w:left="1"/>
              <w:jc w:val="both"/>
              <w:rPr>
                <w:rFonts w:ascii="Times New Roman" w:hAnsi="Times New Roman" w:cs="Times New Roman"/>
              </w:rPr>
            </w:pPr>
            <w:r w:rsidRPr="0041799B">
              <w:rPr>
                <w:rFonts w:ascii="Times New Roman" w:eastAsia="Arial" w:hAnsi="Times New Roman" w:cs="Times New Roman"/>
                <w:i/>
              </w:rPr>
              <w:t xml:space="preserve"> </w:t>
            </w:r>
          </w:p>
        </w:tc>
      </w:tr>
      <w:tr w:rsidR="005E4510" w:rsidRPr="0041799B" w14:paraId="7BA68FC0" w14:textId="77777777" w:rsidTr="005E4510">
        <w:trPr>
          <w:trHeight w:val="298"/>
          <w:jc w:val="center"/>
        </w:trPr>
        <w:tc>
          <w:tcPr>
            <w:tcW w:w="2234" w:type="dxa"/>
            <w:vMerge w:val="restart"/>
            <w:tcBorders>
              <w:top w:val="single" w:sz="4" w:space="0" w:color="000000"/>
              <w:left w:val="single" w:sz="4" w:space="0" w:color="000000"/>
              <w:bottom w:val="single" w:sz="4" w:space="0" w:color="000000"/>
              <w:right w:val="single" w:sz="4" w:space="0" w:color="000000"/>
            </w:tcBorders>
          </w:tcPr>
          <w:p w14:paraId="0B8796DA" w14:textId="77777777" w:rsidR="005E4510" w:rsidRPr="0041799B" w:rsidRDefault="005E4510" w:rsidP="0041799B">
            <w:pPr>
              <w:widowControl w:val="0"/>
              <w:autoSpaceDE w:val="0"/>
              <w:autoSpaceDN w:val="0"/>
              <w:adjustRightInd w:val="0"/>
              <w:jc w:val="both"/>
              <w:rPr>
                <w:rFonts w:ascii="Times New Roman" w:hAnsi="Times New Roman" w:cs="Times New Roman"/>
              </w:rPr>
            </w:pPr>
            <w:r w:rsidRPr="0041799B">
              <w:rPr>
                <w:rFonts w:ascii="Times New Roman" w:eastAsia="Arial" w:hAnsi="Times New Roman" w:cs="Times New Roman"/>
                <w:b/>
              </w:rPr>
              <w:t xml:space="preserve">Progettazione impiantistica </w:t>
            </w:r>
          </w:p>
        </w:tc>
        <w:tc>
          <w:tcPr>
            <w:tcW w:w="1984" w:type="dxa"/>
            <w:tcBorders>
              <w:top w:val="single" w:sz="4" w:space="0" w:color="000000"/>
              <w:left w:val="single" w:sz="4" w:space="0" w:color="000000"/>
              <w:bottom w:val="single" w:sz="4" w:space="0" w:color="000000"/>
              <w:right w:val="single" w:sz="4" w:space="0" w:color="000000"/>
            </w:tcBorders>
          </w:tcPr>
          <w:p w14:paraId="6BB2F03A" w14:textId="77777777" w:rsidR="005E4510" w:rsidRPr="0041799B" w:rsidRDefault="005E4510" w:rsidP="0041799B">
            <w:pPr>
              <w:widowControl w:val="0"/>
              <w:autoSpaceDE w:val="0"/>
              <w:autoSpaceDN w:val="0"/>
              <w:adjustRightInd w:val="0"/>
              <w:ind w:left="2"/>
              <w:jc w:val="both"/>
              <w:rPr>
                <w:rFonts w:ascii="Times New Roman" w:hAnsi="Times New Roman" w:cs="Times New Roman"/>
              </w:rPr>
            </w:pPr>
            <w:r w:rsidRPr="0041799B">
              <w:rPr>
                <w:rFonts w:ascii="Times New Roman" w:eastAsia="Arial" w:hAnsi="Times New Roman" w:cs="Times New Roman"/>
              </w:rPr>
              <w:t xml:space="preserve">Modellazione BIM </w:t>
            </w:r>
          </w:p>
        </w:tc>
        <w:tc>
          <w:tcPr>
            <w:tcW w:w="1985" w:type="dxa"/>
            <w:vMerge w:val="restart"/>
            <w:tcBorders>
              <w:top w:val="single" w:sz="4" w:space="0" w:color="000000"/>
              <w:left w:val="single" w:sz="4" w:space="0" w:color="000000"/>
              <w:bottom w:val="single" w:sz="4" w:space="0" w:color="000000"/>
              <w:right w:val="single" w:sz="4" w:space="0" w:color="000000"/>
            </w:tcBorders>
          </w:tcPr>
          <w:p w14:paraId="4AB6C267" w14:textId="77777777" w:rsidR="005E4510" w:rsidRPr="0041799B" w:rsidRDefault="005E4510" w:rsidP="0041799B">
            <w:pPr>
              <w:widowControl w:val="0"/>
              <w:autoSpaceDE w:val="0"/>
              <w:autoSpaceDN w:val="0"/>
              <w:adjustRightInd w:val="0"/>
              <w:ind w:left="1"/>
              <w:jc w:val="both"/>
              <w:rPr>
                <w:rFonts w:ascii="Times New Roman" w:hAnsi="Times New Roman" w:cs="Times New Roman"/>
              </w:rPr>
            </w:pPr>
            <w:r w:rsidRPr="0041799B">
              <w:rPr>
                <w:rFonts w:ascii="Times New Roman" w:eastAsia="Arial" w:hAnsi="Times New Roman" w:cs="Times New Roman"/>
              </w:rPr>
              <w:t xml:space="preserve">Specificare la tipologia e versione di software disponibile </w:t>
            </w:r>
          </w:p>
        </w:tc>
        <w:tc>
          <w:tcPr>
            <w:tcW w:w="3148" w:type="dxa"/>
            <w:tcBorders>
              <w:top w:val="single" w:sz="4" w:space="0" w:color="000000"/>
              <w:left w:val="single" w:sz="4" w:space="0" w:color="000000"/>
              <w:bottom w:val="single" w:sz="4" w:space="0" w:color="000000"/>
              <w:right w:val="single" w:sz="4" w:space="0" w:color="000000"/>
            </w:tcBorders>
          </w:tcPr>
          <w:p w14:paraId="604CC175" w14:textId="77777777" w:rsidR="005E4510" w:rsidRPr="0041799B" w:rsidRDefault="005E4510" w:rsidP="0041799B">
            <w:pPr>
              <w:widowControl w:val="0"/>
              <w:autoSpaceDE w:val="0"/>
              <w:autoSpaceDN w:val="0"/>
              <w:adjustRightInd w:val="0"/>
              <w:ind w:left="1"/>
              <w:jc w:val="both"/>
              <w:rPr>
                <w:rFonts w:ascii="Times New Roman" w:hAnsi="Times New Roman" w:cs="Times New Roman"/>
              </w:rPr>
            </w:pPr>
            <w:r w:rsidRPr="0041799B">
              <w:rPr>
                <w:rFonts w:ascii="Times New Roman" w:eastAsia="Arial" w:hAnsi="Times New Roman" w:cs="Times New Roman"/>
                <w:i/>
              </w:rPr>
              <w:t xml:space="preserve"> </w:t>
            </w:r>
          </w:p>
        </w:tc>
      </w:tr>
      <w:tr w:rsidR="005E4510" w:rsidRPr="0041799B" w14:paraId="749C062F" w14:textId="77777777" w:rsidTr="005E4510">
        <w:trPr>
          <w:trHeight w:val="310"/>
          <w:jc w:val="center"/>
        </w:trPr>
        <w:tc>
          <w:tcPr>
            <w:tcW w:w="0" w:type="auto"/>
            <w:vMerge/>
            <w:tcBorders>
              <w:top w:val="nil"/>
              <w:left w:val="single" w:sz="4" w:space="0" w:color="000000"/>
              <w:bottom w:val="nil"/>
              <w:right w:val="single" w:sz="4" w:space="0" w:color="000000"/>
            </w:tcBorders>
          </w:tcPr>
          <w:p w14:paraId="3FE5A852"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1984" w:type="dxa"/>
            <w:tcBorders>
              <w:top w:val="single" w:sz="4" w:space="0" w:color="000000"/>
              <w:left w:val="single" w:sz="4" w:space="0" w:color="000000"/>
              <w:bottom w:val="single" w:sz="4" w:space="0" w:color="000000"/>
              <w:right w:val="single" w:sz="4" w:space="0" w:color="000000"/>
            </w:tcBorders>
          </w:tcPr>
          <w:p w14:paraId="68771718" w14:textId="77777777" w:rsidR="005E4510" w:rsidRPr="0041799B" w:rsidRDefault="005E4510" w:rsidP="0041799B">
            <w:pPr>
              <w:widowControl w:val="0"/>
              <w:autoSpaceDE w:val="0"/>
              <w:autoSpaceDN w:val="0"/>
              <w:adjustRightInd w:val="0"/>
              <w:ind w:left="2"/>
              <w:jc w:val="both"/>
              <w:rPr>
                <w:rFonts w:ascii="Times New Roman" w:hAnsi="Times New Roman" w:cs="Times New Roman"/>
              </w:rPr>
            </w:pPr>
            <w:r w:rsidRPr="0041799B">
              <w:rPr>
                <w:rFonts w:ascii="Times New Roman" w:eastAsia="Arial" w:hAnsi="Times New Roman" w:cs="Times New Roman"/>
              </w:rPr>
              <w:t xml:space="preserve">Analisi energetica </w:t>
            </w:r>
          </w:p>
        </w:tc>
        <w:tc>
          <w:tcPr>
            <w:tcW w:w="0" w:type="auto"/>
            <w:vMerge/>
            <w:tcBorders>
              <w:top w:val="nil"/>
              <w:left w:val="single" w:sz="4" w:space="0" w:color="000000"/>
              <w:bottom w:val="nil"/>
              <w:right w:val="single" w:sz="4" w:space="0" w:color="000000"/>
            </w:tcBorders>
          </w:tcPr>
          <w:p w14:paraId="3BBDF499"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3148" w:type="dxa"/>
            <w:tcBorders>
              <w:top w:val="single" w:sz="4" w:space="0" w:color="000000"/>
              <w:left w:val="single" w:sz="4" w:space="0" w:color="000000"/>
              <w:bottom w:val="single" w:sz="4" w:space="0" w:color="000000"/>
              <w:right w:val="single" w:sz="4" w:space="0" w:color="000000"/>
            </w:tcBorders>
          </w:tcPr>
          <w:p w14:paraId="015D553F" w14:textId="77777777" w:rsidR="005E4510" w:rsidRPr="0041799B" w:rsidRDefault="005E4510" w:rsidP="0041799B">
            <w:pPr>
              <w:widowControl w:val="0"/>
              <w:autoSpaceDE w:val="0"/>
              <w:autoSpaceDN w:val="0"/>
              <w:adjustRightInd w:val="0"/>
              <w:ind w:left="1"/>
              <w:jc w:val="both"/>
              <w:rPr>
                <w:rFonts w:ascii="Times New Roman" w:hAnsi="Times New Roman" w:cs="Times New Roman"/>
              </w:rPr>
            </w:pPr>
            <w:r w:rsidRPr="0041799B">
              <w:rPr>
                <w:rFonts w:ascii="Times New Roman" w:eastAsia="Arial" w:hAnsi="Times New Roman" w:cs="Times New Roman"/>
                <w:i/>
              </w:rPr>
              <w:t xml:space="preserve"> </w:t>
            </w:r>
          </w:p>
        </w:tc>
      </w:tr>
      <w:tr w:rsidR="005E4510" w:rsidRPr="0041799B" w14:paraId="438CA794" w14:textId="77777777" w:rsidTr="005E4510">
        <w:trPr>
          <w:trHeight w:val="310"/>
          <w:jc w:val="center"/>
        </w:trPr>
        <w:tc>
          <w:tcPr>
            <w:tcW w:w="0" w:type="auto"/>
            <w:vMerge/>
            <w:tcBorders>
              <w:top w:val="nil"/>
              <w:left w:val="single" w:sz="4" w:space="0" w:color="000000"/>
              <w:bottom w:val="nil"/>
              <w:right w:val="single" w:sz="4" w:space="0" w:color="000000"/>
            </w:tcBorders>
          </w:tcPr>
          <w:p w14:paraId="20A6310A"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1984" w:type="dxa"/>
            <w:tcBorders>
              <w:top w:val="single" w:sz="4" w:space="0" w:color="000000"/>
              <w:left w:val="single" w:sz="4" w:space="0" w:color="000000"/>
              <w:bottom w:val="single" w:sz="4" w:space="0" w:color="000000"/>
              <w:right w:val="single" w:sz="4" w:space="0" w:color="000000"/>
            </w:tcBorders>
          </w:tcPr>
          <w:p w14:paraId="22B4044F" w14:textId="77777777" w:rsidR="005E4510" w:rsidRPr="0041799B" w:rsidRDefault="005E4510" w:rsidP="0041799B">
            <w:pPr>
              <w:widowControl w:val="0"/>
              <w:autoSpaceDE w:val="0"/>
              <w:autoSpaceDN w:val="0"/>
              <w:adjustRightInd w:val="0"/>
              <w:ind w:left="2"/>
              <w:jc w:val="both"/>
              <w:rPr>
                <w:rFonts w:ascii="Times New Roman" w:hAnsi="Times New Roman" w:cs="Times New Roman"/>
              </w:rPr>
            </w:pPr>
            <w:r w:rsidRPr="0041799B">
              <w:rPr>
                <w:rFonts w:ascii="Times New Roman" w:eastAsia="Arial" w:hAnsi="Times New Roman" w:cs="Times New Roman"/>
              </w:rPr>
              <w:t xml:space="preserve">… </w:t>
            </w:r>
          </w:p>
        </w:tc>
        <w:tc>
          <w:tcPr>
            <w:tcW w:w="0" w:type="auto"/>
            <w:vMerge/>
            <w:tcBorders>
              <w:top w:val="nil"/>
              <w:left w:val="single" w:sz="4" w:space="0" w:color="000000"/>
              <w:bottom w:val="nil"/>
              <w:right w:val="single" w:sz="4" w:space="0" w:color="000000"/>
            </w:tcBorders>
          </w:tcPr>
          <w:p w14:paraId="6F15FC99"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3148" w:type="dxa"/>
            <w:tcBorders>
              <w:top w:val="single" w:sz="4" w:space="0" w:color="000000"/>
              <w:left w:val="single" w:sz="4" w:space="0" w:color="000000"/>
              <w:bottom w:val="single" w:sz="4" w:space="0" w:color="000000"/>
              <w:right w:val="single" w:sz="4" w:space="0" w:color="000000"/>
            </w:tcBorders>
          </w:tcPr>
          <w:p w14:paraId="398878BC" w14:textId="77777777" w:rsidR="005E4510" w:rsidRPr="0041799B" w:rsidRDefault="005E4510" w:rsidP="0041799B">
            <w:pPr>
              <w:widowControl w:val="0"/>
              <w:autoSpaceDE w:val="0"/>
              <w:autoSpaceDN w:val="0"/>
              <w:adjustRightInd w:val="0"/>
              <w:ind w:left="1"/>
              <w:jc w:val="both"/>
              <w:rPr>
                <w:rFonts w:ascii="Times New Roman" w:hAnsi="Times New Roman" w:cs="Times New Roman"/>
              </w:rPr>
            </w:pPr>
            <w:r w:rsidRPr="0041799B">
              <w:rPr>
                <w:rFonts w:ascii="Times New Roman" w:eastAsia="Arial" w:hAnsi="Times New Roman" w:cs="Times New Roman"/>
                <w:i/>
              </w:rPr>
              <w:t xml:space="preserve"> </w:t>
            </w:r>
          </w:p>
        </w:tc>
      </w:tr>
      <w:tr w:rsidR="005E4510" w:rsidRPr="0041799B" w14:paraId="2BCAFD9F" w14:textId="77777777" w:rsidTr="005E4510">
        <w:trPr>
          <w:trHeight w:val="326"/>
          <w:jc w:val="center"/>
        </w:trPr>
        <w:tc>
          <w:tcPr>
            <w:tcW w:w="0" w:type="auto"/>
            <w:vMerge/>
            <w:tcBorders>
              <w:top w:val="nil"/>
              <w:left w:val="single" w:sz="4" w:space="0" w:color="000000"/>
              <w:bottom w:val="single" w:sz="4" w:space="0" w:color="000000"/>
              <w:right w:val="single" w:sz="4" w:space="0" w:color="000000"/>
            </w:tcBorders>
          </w:tcPr>
          <w:p w14:paraId="0605A618"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1984" w:type="dxa"/>
            <w:tcBorders>
              <w:top w:val="single" w:sz="4" w:space="0" w:color="000000"/>
              <w:left w:val="single" w:sz="4" w:space="0" w:color="000000"/>
              <w:bottom w:val="single" w:sz="4" w:space="0" w:color="000000"/>
              <w:right w:val="single" w:sz="4" w:space="0" w:color="000000"/>
            </w:tcBorders>
          </w:tcPr>
          <w:p w14:paraId="21C1AB94" w14:textId="77777777" w:rsidR="005E4510" w:rsidRPr="0041799B" w:rsidRDefault="005E4510" w:rsidP="0041799B">
            <w:pPr>
              <w:widowControl w:val="0"/>
              <w:autoSpaceDE w:val="0"/>
              <w:autoSpaceDN w:val="0"/>
              <w:adjustRightInd w:val="0"/>
              <w:ind w:left="2"/>
              <w:jc w:val="both"/>
              <w:rPr>
                <w:rFonts w:ascii="Times New Roman" w:hAnsi="Times New Roman" w:cs="Times New Roman"/>
              </w:rPr>
            </w:pPr>
            <w:r w:rsidRPr="0041799B">
              <w:rPr>
                <w:rFonts w:ascii="Times New Roman" w:eastAsia="Arial" w:hAnsi="Times New Roman" w:cs="Times New Roman"/>
              </w:rPr>
              <w:t xml:space="preserve">… </w:t>
            </w:r>
          </w:p>
        </w:tc>
        <w:tc>
          <w:tcPr>
            <w:tcW w:w="0" w:type="auto"/>
            <w:vMerge/>
            <w:tcBorders>
              <w:top w:val="nil"/>
              <w:left w:val="single" w:sz="4" w:space="0" w:color="000000"/>
              <w:bottom w:val="single" w:sz="4" w:space="0" w:color="000000"/>
              <w:right w:val="single" w:sz="4" w:space="0" w:color="000000"/>
            </w:tcBorders>
          </w:tcPr>
          <w:p w14:paraId="1DE023D6"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3148" w:type="dxa"/>
            <w:tcBorders>
              <w:top w:val="single" w:sz="4" w:space="0" w:color="000000"/>
              <w:left w:val="single" w:sz="4" w:space="0" w:color="000000"/>
              <w:bottom w:val="single" w:sz="4" w:space="0" w:color="000000"/>
              <w:right w:val="single" w:sz="4" w:space="0" w:color="000000"/>
            </w:tcBorders>
          </w:tcPr>
          <w:p w14:paraId="3ACB7EC4" w14:textId="77777777" w:rsidR="005E4510" w:rsidRPr="0041799B" w:rsidRDefault="005E4510" w:rsidP="0041799B">
            <w:pPr>
              <w:widowControl w:val="0"/>
              <w:autoSpaceDE w:val="0"/>
              <w:autoSpaceDN w:val="0"/>
              <w:adjustRightInd w:val="0"/>
              <w:ind w:left="1"/>
              <w:jc w:val="both"/>
              <w:rPr>
                <w:rFonts w:ascii="Times New Roman" w:hAnsi="Times New Roman" w:cs="Times New Roman"/>
              </w:rPr>
            </w:pPr>
            <w:r w:rsidRPr="0041799B">
              <w:rPr>
                <w:rFonts w:ascii="Times New Roman" w:eastAsia="Arial" w:hAnsi="Times New Roman" w:cs="Times New Roman"/>
              </w:rPr>
              <w:t xml:space="preserve"> </w:t>
            </w:r>
          </w:p>
        </w:tc>
      </w:tr>
      <w:tr w:rsidR="005E4510" w:rsidRPr="0041799B" w14:paraId="40792EF7" w14:textId="77777777" w:rsidTr="005E4510">
        <w:trPr>
          <w:trHeight w:val="910"/>
          <w:jc w:val="center"/>
        </w:trPr>
        <w:tc>
          <w:tcPr>
            <w:tcW w:w="2234" w:type="dxa"/>
            <w:vMerge w:val="restart"/>
            <w:tcBorders>
              <w:top w:val="single" w:sz="4" w:space="0" w:color="000000"/>
              <w:left w:val="single" w:sz="4" w:space="0" w:color="000000"/>
              <w:bottom w:val="single" w:sz="4" w:space="0" w:color="000000"/>
              <w:right w:val="single" w:sz="4" w:space="0" w:color="000000"/>
            </w:tcBorders>
          </w:tcPr>
          <w:p w14:paraId="25707D21" w14:textId="77777777" w:rsidR="005E4510" w:rsidRPr="0041799B" w:rsidRDefault="005E4510" w:rsidP="0041799B">
            <w:pPr>
              <w:widowControl w:val="0"/>
              <w:autoSpaceDE w:val="0"/>
              <w:autoSpaceDN w:val="0"/>
              <w:adjustRightInd w:val="0"/>
              <w:jc w:val="both"/>
              <w:rPr>
                <w:rFonts w:ascii="Times New Roman" w:hAnsi="Times New Roman" w:cs="Times New Roman"/>
              </w:rPr>
            </w:pPr>
            <w:r w:rsidRPr="0041799B">
              <w:rPr>
                <w:rFonts w:ascii="Times New Roman" w:eastAsia="Arial" w:hAnsi="Times New Roman" w:cs="Times New Roman"/>
                <w:b/>
              </w:rPr>
              <w:t xml:space="preserve">Model and Code checking </w:t>
            </w:r>
          </w:p>
        </w:tc>
        <w:tc>
          <w:tcPr>
            <w:tcW w:w="1984" w:type="dxa"/>
            <w:tcBorders>
              <w:top w:val="single" w:sz="4" w:space="0" w:color="000000"/>
              <w:left w:val="single" w:sz="4" w:space="0" w:color="000000"/>
              <w:bottom w:val="single" w:sz="4" w:space="0" w:color="000000"/>
              <w:right w:val="single" w:sz="4" w:space="0" w:color="000000"/>
            </w:tcBorders>
          </w:tcPr>
          <w:p w14:paraId="677D0F96" w14:textId="77777777" w:rsidR="005E4510" w:rsidRPr="0041799B" w:rsidRDefault="005E4510" w:rsidP="0041799B">
            <w:pPr>
              <w:widowControl w:val="0"/>
              <w:autoSpaceDE w:val="0"/>
              <w:autoSpaceDN w:val="0"/>
              <w:adjustRightInd w:val="0"/>
              <w:ind w:left="2"/>
              <w:jc w:val="both"/>
              <w:rPr>
                <w:rFonts w:ascii="Times New Roman" w:hAnsi="Times New Roman" w:cs="Times New Roman"/>
              </w:rPr>
            </w:pPr>
            <w:r w:rsidRPr="0041799B">
              <w:rPr>
                <w:rFonts w:ascii="Times New Roman" w:eastAsia="Arial" w:hAnsi="Times New Roman" w:cs="Times New Roman"/>
              </w:rPr>
              <w:t xml:space="preserve">Aggregazione modelli in formato aperto </w:t>
            </w:r>
          </w:p>
        </w:tc>
        <w:tc>
          <w:tcPr>
            <w:tcW w:w="1985" w:type="dxa"/>
            <w:vMerge w:val="restart"/>
            <w:tcBorders>
              <w:top w:val="single" w:sz="4" w:space="0" w:color="000000"/>
              <w:left w:val="single" w:sz="4" w:space="0" w:color="000000"/>
              <w:bottom w:val="single" w:sz="4" w:space="0" w:color="000000"/>
              <w:right w:val="single" w:sz="4" w:space="0" w:color="000000"/>
            </w:tcBorders>
          </w:tcPr>
          <w:p w14:paraId="43CBDAF6" w14:textId="77777777" w:rsidR="005E4510" w:rsidRPr="0041799B" w:rsidRDefault="005E4510" w:rsidP="0041799B">
            <w:pPr>
              <w:widowControl w:val="0"/>
              <w:autoSpaceDE w:val="0"/>
              <w:autoSpaceDN w:val="0"/>
              <w:adjustRightInd w:val="0"/>
              <w:ind w:left="1"/>
              <w:jc w:val="both"/>
              <w:rPr>
                <w:rFonts w:ascii="Times New Roman" w:hAnsi="Times New Roman" w:cs="Times New Roman"/>
              </w:rPr>
            </w:pPr>
            <w:r w:rsidRPr="0041799B">
              <w:rPr>
                <w:rFonts w:ascii="Times New Roman" w:eastAsia="Arial" w:hAnsi="Times New Roman" w:cs="Times New Roman"/>
              </w:rPr>
              <w:t xml:space="preserve">Specificare la tipologia e versione di software disponibile </w:t>
            </w:r>
          </w:p>
        </w:tc>
        <w:tc>
          <w:tcPr>
            <w:tcW w:w="3148" w:type="dxa"/>
            <w:tcBorders>
              <w:top w:val="single" w:sz="4" w:space="0" w:color="000000"/>
              <w:left w:val="single" w:sz="4" w:space="0" w:color="000000"/>
              <w:bottom w:val="single" w:sz="4" w:space="0" w:color="000000"/>
              <w:right w:val="single" w:sz="4" w:space="0" w:color="000000"/>
            </w:tcBorders>
          </w:tcPr>
          <w:p w14:paraId="7E9BF7AA" w14:textId="77777777" w:rsidR="005E4510" w:rsidRPr="0041799B" w:rsidRDefault="005E4510" w:rsidP="0041799B">
            <w:pPr>
              <w:widowControl w:val="0"/>
              <w:autoSpaceDE w:val="0"/>
              <w:autoSpaceDN w:val="0"/>
              <w:adjustRightInd w:val="0"/>
              <w:ind w:left="1"/>
              <w:jc w:val="both"/>
              <w:rPr>
                <w:rFonts w:ascii="Times New Roman" w:hAnsi="Times New Roman" w:cs="Times New Roman"/>
              </w:rPr>
            </w:pPr>
            <w:r w:rsidRPr="0041799B">
              <w:rPr>
                <w:rFonts w:ascii="Times New Roman" w:eastAsia="Arial" w:hAnsi="Times New Roman" w:cs="Times New Roman"/>
                <w:i/>
              </w:rPr>
              <w:t xml:space="preserve"> </w:t>
            </w:r>
          </w:p>
        </w:tc>
      </w:tr>
      <w:tr w:rsidR="005E4510" w:rsidRPr="0041799B" w14:paraId="6C569399" w14:textId="77777777" w:rsidTr="005E4510">
        <w:trPr>
          <w:trHeight w:val="310"/>
          <w:jc w:val="center"/>
        </w:trPr>
        <w:tc>
          <w:tcPr>
            <w:tcW w:w="0" w:type="auto"/>
            <w:vMerge/>
            <w:tcBorders>
              <w:top w:val="nil"/>
              <w:left w:val="single" w:sz="4" w:space="0" w:color="000000"/>
              <w:bottom w:val="nil"/>
              <w:right w:val="single" w:sz="4" w:space="0" w:color="000000"/>
            </w:tcBorders>
          </w:tcPr>
          <w:p w14:paraId="040B9D77"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1984" w:type="dxa"/>
            <w:tcBorders>
              <w:top w:val="single" w:sz="4" w:space="0" w:color="000000"/>
              <w:left w:val="single" w:sz="4" w:space="0" w:color="000000"/>
              <w:bottom w:val="single" w:sz="4" w:space="0" w:color="000000"/>
              <w:right w:val="single" w:sz="4" w:space="0" w:color="000000"/>
            </w:tcBorders>
          </w:tcPr>
          <w:p w14:paraId="4CA488A4" w14:textId="77777777" w:rsidR="005E4510" w:rsidRPr="0041799B" w:rsidRDefault="005E4510" w:rsidP="0041799B">
            <w:pPr>
              <w:widowControl w:val="0"/>
              <w:autoSpaceDE w:val="0"/>
              <w:autoSpaceDN w:val="0"/>
              <w:adjustRightInd w:val="0"/>
              <w:ind w:left="2"/>
              <w:jc w:val="both"/>
              <w:rPr>
                <w:rFonts w:ascii="Times New Roman" w:hAnsi="Times New Roman" w:cs="Times New Roman"/>
              </w:rPr>
            </w:pPr>
            <w:r w:rsidRPr="0041799B">
              <w:rPr>
                <w:rFonts w:ascii="Times New Roman" w:eastAsia="Arial" w:hAnsi="Times New Roman" w:cs="Times New Roman"/>
              </w:rPr>
              <w:t xml:space="preserve">Controllo interferenze </w:t>
            </w:r>
          </w:p>
        </w:tc>
        <w:tc>
          <w:tcPr>
            <w:tcW w:w="0" w:type="auto"/>
            <w:vMerge/>
            <w:tcBorders>
              <w:top w:val="nil"/>
              <w:left w:val="single" w:sz="4" w:space="0" w:color="000000"/>
              <w:bottom w:val="nil"/>
              <w:right w:val="single" w:sz="4" w:space="0" w:color="000000"/>
            </w:tcBorders>
          </w:tcPr>
          <w:p w14:paraId="5F1ACE13"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3148" w:type="dxa"/>
            <w:tcBorders>
              <w:top w:val="single" w:sz="4" w:space="0" w:color="000000"/>
              <w:left w:val="single" w:sz="4" w:space="0" w:color="000000"/>
              <w:bottom w:val="single" w:sz="4" w:space="0" w:color="000000"/>
              <w:right w:val="single" w:sz="4" w:space="0" w:color="000000"/>
            </w:tcBorders>
          </w:tcPr>
          <w:p w14:paraId="22608838" w14:textId="77777777" w:rsidR="005E4510" w:rsidRPr="0041799B" w:rsidRDefault="005E4510" w:rsidP="0041799B">
            <w:pPr>
              <w:widowControl w:val="0"/>
              <w:autoSpaceDE w:val="0"/>
              <w:autoSpaceDN w:val="0"/>
              <w:adjustRightInd w:val="0"/>
              <w:ind w:left="1"/>
              <w:jc w:val="both"/>
              <w:rPr>
                <w:rFonts w:ascii="Times New Roman" w:hAnsi="Times New Roman" w:cs="Times New Roman"/>
              </w:rPr>
            </w:pPr>
            <w:r w:rsidRPr="0041799B">
              <w:rPr>
                <w:rFonts w:ascii="Times New Roman" w:eastAsia="Arial" w:hAnsi="Times New Roman" w:cs="Times New Roman"/>
                <w:i/>
              </w:rPr>
              <w:t xml:space="preserve"> </w:t>
            </w:r>
          </w:p>
        </w:tc>
      </w:tr>
      <w:tr w:rsidR="005E4510" w:rsidRPr="0041799B" w14:paraId="121DE1DE" w14:textId="77777777" w:rsidTr="005E4510">
        <w:trPr>
          <w:trHeight w:val="310"/>
          <w:jc w:val="center"/>
        </w:trPr>
        <w:tc>
          <w:tcPr>
            <w:tcW w:w="0" w:type="auto"/>
            <w:vMerge/>
            <w:tcBorders>
              <w:top w:val="nil"/>
              <w:left w:val="single" w:sz="4" w:space="0" w:color="000000"/>
              <w:bottom w:val="nil"/>
              <w:right w:val="single" w:sz="4" w:space="0" w:color="000000"/>
            </w:tcBorders>
          </w:tcPr>
          <w:p w14:paraId="50694AD1"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1984" w:type="dxa"/>
            <w:tcBorders>
              <w:top w:val="single" w:sz="4" w:space="0" w:color="000000"/>
              <w:left w:val="single" w:sz="4" w:space="0" w:color="000000"/>
              <w:bottom w:val="single" w:sz="4" w:space="0" w:color="000000"/>
              <w:right w:val="single" w:sz="4" w:space="0" w:color="000000"/>
            </w:tcBorders>
          </w:tcPr>
          <w:p w14:paraId="7268260A" w14:textId="77777777" w:rsidR="005E4510" w:rsidRPr="0041799B" w:rsidRDefault="005E4510" w:rsidP="0041799B">
            <w:pPr>
              <w:widowControl w:val="0"/>
              <w:autoSpaceDE w:val="0"/>
              <w:autoSpaceDN w:val="0"/>
              <w:adjustRightInd w:val="0"/>
              <w:ind w:left="2"/>
              <w:jc w:val="both"/>
              <w:rPr>
                <w:rFonts w:ascii="Times New Roman" w:hAnsi="Times New Roman" w:cs="Times New Roman"/>
              </w:rPr>
            </w:pPr>
            <w:r w:rsidRPr="0041799B">
              <w:rPr>
                <w:rFonts w:ascii="Times New Roman" w:eastAsia="Arial" w:hAnsi="Times New Roman" w:cs="Times New Roman"/>
              </w:rPr>
              <w:t xml:space="preserve">Controllo incoerenze </w:t>
            </w:r>
          </w:p>
        </w:tc>
        <w:tc>
          <w:tcPr>
            <w:tcW w:w="0" w:type="auto"/>
            <w:vMerge/>
            <w:tcBorders>
              <w:top w:val="nil"/>
              <w:left w:val="single" w:sz="4" w:space="0" w:color="000000"/>
              <w:bottom w:val="nil"/>
              <w:right w:val="single" w:sz="4" w:space="0" w:color="000000"/>
            </w:tcBorders>
          </w:tcPr>
          <w:p w14:paraId="20883FFA"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3148" w:type="dxa"/>
            <w:tcBorders>
              <w:top w:val="single" w:sz="4" w:space="0" w:color="000000"/>
              <w:left w:val="single" w:sz="4" w:space="0" w:color="000000"/>
              <w:bottom w:val="single" w:sz="4" w:space="0" w:color="000000"/>
              <w:right w:val="single" w:sz="4" w:space="0" w:color="000000"/>
            </w:tcBorders>
          </w:tcPr>
          <w:p w14:paraId="260B147E" w14:textId="77777777" w:rsidR="005E4510" w:rsidRPr="0041799B" w:rsidRDefault="005E4510" w:rsidP="0041799B">
            <w:pPr>
              <w:widowControl w:val="0"/>
              <w:autoSpaceDE w:val="0"/>
              <w:autoSpaceDN w:val="0"/>
              <w:adjustRightInd w:val="0"/>
              <w:ind w:left="1"/>
              <w:jc w:val="both"/>
              <w:rPr>
                <w:rFonts w:ascii="Times New Roman" w:hAnsi="Times New Roman" w:cs="Times New Roman"/>
              </w:rPr>
            </w:pPr>
            <w:r w:rsidRPr="0041799B">
              <w:rPr>
                <w:rFonts w:ascii="Times New Roman" w:eastAsia="Arial" w:hAnsi="Times New Roman" w:cs="Times New Roman"/>
                <w:i/>
              </w:rPr>
              <w:t xml:space="preserve"> </w:t>
            </w:r>
          </w:p>
        </w:tc>
      </w:tr>
      <w:tr w:rsidR="005E4510" w:rsidRPr="0041799B" w14:paraId="7DFC035D" w14:textId="77777777" w:rsidTr="005E4510">
        <w:trPr>
          <w:trHeight w:val="326"/>
          <w:jc w:val="center"/>
        </w:trPr>
        <w:tc>
          <w:tcPr>
            <w:tcW w:w="0" w:type="auto"/>
            <w:vMerge/>
            <w:tcBorders>
              <w:top w:val="nil"/>
              <w:left w:val="single" w:sz="4" w:space="0" w:color="000000"/>
              <w:bottom w:val="single" w:sz="4" w:space="0" w:color="000000"/>
              <w:right w:val="single" w:sz="4" w:space="0" w:color="000000"/>
            </w:tcBorders>
          </w:tcPr>
          <w:p w14:paraId="1F6ECF0D"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1984" w:type="dxa"/>
            <w:tcBorders>
              <w:top w:val="single" w:sz="4" w:space="0" w:color="000000"/>
              <w:left w:val="single" w:sz="4" w:space="0" w:color="000000"/>
              <w:bottom w:val="single" w:sz="4" w:space="0" w:color="000000"/>
              <w:right w:val="single" w:sz="4" w:space="0" w:color="000000"/>
            </w:tcBorders>
          </w:tcPr>
          <w:p w14:paraId="7909F18C" w14:textId="77777777" w:rsidR="005E4510" w:rsidRPr="0041799B" w:rsidRDefault="005E4510" w:rsidP="0041799B">
            <w:pPr>
              <w:widowControl w:val="0"/>
              <w:autoSpaceDE w:val="0"/>
              <w:autoSpaceDN w:val="0"/>
              <w:adjustRightInd w:val="0"/>
              <w:ind w:left="2"/>
              <w:jc w:val="both"/>
              <w:rPr>
                <w:rFonts w:ascii="Times New Roman" w:hAnsi="Times New Roman" w:cs="Times New Roman"/>
              </w:rPr>
            </w:pPr>
            <w:r w:rsidRPr="0041799B">
              <w:rPr>
                <w:rFonts w:ascii="Times New Roman" w:eastAsia="Arial" w:hAnsi="Times New Roman" w:cs="Times New Roman"/>
              </w:rPr>
              <w:t xml:space="preserve">… </w:t>
            </w:r>
          </w:p>
        </w:tc>
        <w:tc>
          <w:tcPr>
            <w:tcW w:w="0" w:type="auto"/>
            <w:vMerge/>
            <w:tcBorders>
              <w:top w:val="nil"/>
              <w:left w:val="single" w:sz="4" w:space="0" w:color="000000"/>
              <w:bottom w:val="single" w:sz="4" w:space="0" w:color="000000"/>
              <w:right w:val="single" w:sz="4" w:space="0" w:color="000000"/>
            </w:tcBorders>
          </w:tcPr>
          <w:p w14:paraId="0D84812C"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3148" w:type="dxa"/>
            <w:tcBorders>
              <w:top w:val="single" w:sz="4" w:space="0" w:color="000000"/>
              <w:left w:val="single" w:sz="4" w:space="0" w:color="000000"/>
              <w:bottom w:val="single" w:sz="4" w:space="0" w:color="000000"/>
              <w:right w:val="single" w:sz="4" w:space="0" w:color="000000"/>
            </w:tcBorders>
          </w:tcPr>
          <w:p w14:paraId="2F5C2B75" w14:textId="77777777" w:rsidR="005E4510" w:rsidRPr="0041799B" w:rsidRDefault="005E4510" w:rsidP="0041799B">
            <w:pPr>
              <w:widowControl w:val="0"/>
              <w:autoSpaceDE w:val="0"/>
              <w:autoSpaceDN w:val="0"/>
              <w:adjustRightInd w:val="0"/>
              <w:ind w:left="1"/>
              <w:jc w:val="both"/>
              <w:rPr>
                <w:rFonts w:ascii="Times New Roman" w:hAnsi="Times New Roman" w:cs="Times New Roman"/>
              </w:rPr>
            </w:pPr>
            <w:r w:rsidRPr="0041799B">
              <w:rPr>
                <w:rFonts w:ascii="Times New Roman" w:eastAsia="Arial" w:hAnsi="Times New Roman" w:cs="Times New Roman"/>
              </w:rPr>
              <w:t xml:space="preserve"> </w:t>
            </w:r>
          </w:p>
        </w:tc>
      </w:tr>
      <w:tr w:rsidR="005E4510" w:rsidRPr="0041799B" w14:paraId="0F0FC562" w14:textId="77777777" w:rsidTr="005E4510">
        <w:trPr>
          <w:trHeight w:val="422"/>
          <w:jc w:val="center"/>
        </w:trPr>
        <w:tc>
          <w:tcPr>
            <w:tcW w:w="2234" w:type="dxa"/>
            <w:vMerge w:val="restart"/>
            <w:tcBorders>
              <w:top w:val="single" w:sz="4" w:space="0" w:color="000000"/>
              <w:left w:val="single" w:sz="4" w:space="0" w:color="000000"/>
              <w:bottom w:val="single" w:sz="4" w:space="0" w:color="000000"/>
              <w:right w:val="single" w:sz="4" w:space="0" w:color="000000"/>
            </w:tcBorders>
          </w:tcPr>
          <w:p w14:paraId="4819FB26" w14:textId="77777777" w:rsidR="005E4510" w:rsidRPr="0041799B" w:rsidRDefault="005E4510" w:rsidP="0041799B">
            <w:pPr>
              <w:widowControl w:val="0"/>
              <w:autoSpaceDE w:val="0"/>
              <w:autoSpaceDN w:val="0"/>
              <w:adjustRightInd w:val="0"/>
              <w:jc w:val="both"/>
              <w:rPr>
                <w:rFonts w:ascii="Times New Roman" w:hAnsi="Times New Roman" w:cs="Times New Roman"/>
              </w:rPr>
            </w:pPr>
            <w:r w:rsidRPr="0041799B">
              <w:rPr>
                <w:rFonts w:ascii="Times New Roman" w:eastAsia="Arial" w:hAnsi="Times New Roman" w:cs="Times New Roman"/>
                <w:b/>
              </w:rPr>
              <w:t xml:space="preserve">Gestione cantiere </w:t>
            </w:r>
          </w:p>
        </w:tc>
        <w:tc>
          <w:tcPr>
            <w:tcW w:w="1984" w:type="dxa"/>
            <w:tcBorders>
              <w:top w:val="single" w:sz="4" w:space="0" w:color="000000"/>
              <w:left w:val="single" w:sz="4" w:space="0" w:color="000000"/>
              <w:bottom w:val="single" w:sz="4" w:space="0" w:color="000000"/>
              <w:right w:val="single" w:sz="4" w:space="0" w:color="000000"/>
            </w:tcBorders>
          </w:tcPr>
          <w:p w14:paraId="27C4BE18" w14:textId="77777777" w:rsidR="005E4510" w:rsidRPr="0041799B" w:rsidRDefault="005E4510" w:rsidP="0041799B">
            <w:pPr>
              <w:widowControl w:val="0"/>
              <w:autoSpaceDE w:val="0"/>
              <w:autoSpaceDN w:val="0"/>
              <w:adjustRightInd w:val="0"/>
              <w:ind w:left="2"/>
              <w:jc w:val="both"/>
              <w:rPr>
                <w:rFonts w:ascii="Times New Roman" w:hAnsi="Times New Roman" w:cs="Times New Roman"/>
              </w:rPr>
            </w:pPr>
            <w:r w:rsidRPr="0041799B">
              <w:rPr>
                <w:rFonts w:ascii="Times New Roman" w:eastAsia="Arial" w:hAnsi="Times New Roman" w:cs="Times New Roman"/>
              </w:rPr>
              <w:t xml:space="preserve">Programmazione </w:t>
            </w:r>
          </w:p>
          <w:p w14:paraId="41BD57AA" w14:textId="77777777" w:rsidR="005E4510" w:rsidRPr="0041799B" w:rsidRDefault="005E4510" w:rsidP="0041799B">
            <w:pPr>
              <w:widowControl w:val="0"/>
              <w:autoSpaceDE w:val="0"/>
              <w:autoSpaceDN w:val="0"/>
              <w:adjustRightInd w:val="0"/>
              <w:ind w:left="2"/>
              <w:jc w:val="both"/>
              <w:rPr>
                <w:rFonts w:ascii="Times New Roman" w:hAnsi="Times New Roman" w:cs="Times New Roman"/>
              </w:rPr>
            </w:pPr>
            <w:r w:rsidRPr="0041799B">
              <w:rPr>
                <w:rFonts w:ascii="Times New Roman" w:eastAsia="Arial" w:hAnsi="Times New Roman" w:cs="Times New Roman"/>
              </w:rPr>
              <w:t xml:space="preserve">lavori </w:t>
            </w:r>
          </w:p>
        </w:tc>
        <w:tc>
          <w:tcPr>
            <w:tcW w:w="1985" w:type="dxa"/>
            <w:vMerge w:val="restart"/>
            <w:tcBorders>
              <w:top w:val="single" w:sz="4" w:space="0" w:color="000000"/>
              <w:left w:val="single" w:sz="4" w:space="0" w:color="000000"/>
              <w:bottom w:val="single" w:sz="4" w:space="0" w:color="000000"/>
              <w:right w:val="single" w:sz="4" w:space="0" w:color="000000"/>
            </w:tcBorders>
          </w:tcPr>
          <w:p w14:paraId="17D8F066" w14:textId="77777777" w:rsidR="005E4510" w:rsidRPr="0041799B" w:rsidRDefault="005E4510" w:rsidP="0041799B">
            <w:pPr>
              <w:widowControl w:val="0"/>
              <w:autoSpaceDE w:val="0"/>
              <w:autoSpaceDN w:val="0"/>
              <w:adjustRightInd w:val="0"/>
              <w:ind w:left="1"/>
              <w:jc w:val="both"/>
              <w:rPr>
                <w:rFonts w:ascii="Times New Roman" w:hAnsi="Times New Roman" w:cs="Times New Roman"/>
              </w:rPr>
            </w:pPr>
            <w:r w:rsidRPr="0041799B">
              <w:rPr>
                <w:rFonts w:ascii="Times New Roman" w:eastAsia="Arial" w:hAnsi="Times New Roman" w:cs="Times New Roman"/>
              </w:rPr>
              <w:t xml:space="preserve">Specificare la tipologia e versione di software disponibile </w:t>
            </w:r>
          </w:p>
        </w:tc>
        <w:tc>
          <w:tcPr>
            <w:tcW w:w="3148" w:type="dxa"/>
            <w:tcBorders>
              <w:top w:val="single" w:sz="4" w:space="0" w:color="000000"/>
              <w:left w:val="single" w:sz="4" w:space="0" w:color="000000"/>
              <w:bottom w:val="single" w:sz="4" w:space="0" w:color="000000"/>
              <w:right w:val="single" w:sz="4" w:space="0" w:color="000000"/>
            </w:tcBorders>
          </w:tcPr>
          <w:p w14:paraId="788B3226" w14:textId="77777777" w:rsidR="005E4510" w:rsidRPr="0041799B" w:rsidRDefault="005E4510" w:rsidP="0041799B">
            <w:pPr>
              <w:widowControl w:val="0"/>
              <w:autoSpaceDE w:val="0"/>
              <w:autoSpaceDN w:val="0"/>
              <w:adjustRightInd w:val="0"/>
              <w:ind w:left="1"/>
              <w:jc w:val="both"/>
              <w:rPr>
                <w:rFonts w:ascii="Times New Roman" w:hAnsi="Times New Roman" w:cs="Times New Roman"/>
              </w:rPr>
            </w:pPr>
            <w:r w:rsidRPr="0041799B">
              <w:rPr>
                <w:rFonts w:ascii="Times New Roman" w:eastAsia="Arial" w:hAnsi="Times New Roman" w:cs="Times New Roman"/>
                <w:i/>
              </w:rPr>
              <w:t xml:space="preserve"> </w:t>
            </w:r>
          </w:p>
        </w:tc>
      </w:tr>
      <w:tr w:rsidR="005E4510" w:rsidRPr="0041799B" w14:paraId="1DF8E46E" w14:textId="77777777" w:rsidTr="005E4510">
        <w:trPr>
          <w:trHeight w:val="312"/>
          <w:jc w:val="center"/>
        </w:trPr>
        <w:tc>
          <w:tcPr>
            <w:tcW w:w="0" w:type="auto"/>
            <w:vMerge/>
            <w:tcBorders>
              <w:top w:val="nil"/>
              <w:left w:val="single" w:sz="4" w:space="0" w:color="000000"/>
              <w:bottom w:val="nil"/>
              <w:right w:val="single" w:sz="4" w:space="0" w:color="000000"/>
            </w:tcBorders>
          </w:tcPr>
          <w:p w14:paraId="6B13F187"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1984" w:type="dxa"/>
            <w:tcBorders>
              <w:top w:val="single" w:sz="4" w:space="0" w:color="000000"/>
              <w:left w:val="single" w:sz="4" w:space="0" w:color="000000"/>
              <w:bottom w:val="single" w:sz="4" w:space="0" w:color="000000"/>
              <w:right w:val="single" w:sz="4" w:space="0" w:color="000000"/>
            </w:tcBorders>
          </w:tcPr>
          <w:p w14:paraId="7725B955" w14:textId="77777777" w:rsidR="005E4510" w:rsidRPr="0041799B" w:rsidRDefault="005E4510" w:rsidP="0041799B">
            <w:pPr>
              <w:widowControl w:val="0"/>
              <w:autoSpaceDE w:val="0"/>
              <w:autoSpaceDN w:val="0"/>
              <w:adjustRightInd w:val="0"/>
              <w:ind w:left="2"/>
              <w:jc w:val="both"/>
              <w:rPr>
                <w:rFonts w:ascii="Times New Roman" w:hAnsi="Times New Roman" w:cs="Times New Roman"/>
              </w:rPr>
            </w:pPr>
            <w:r w:rsidRPr="0041799B">
              <w:rPr>
                <w:rFonts w:ascii="Times New Roman" w:eastAsia="Arial" w:hAnsi="Times New Roman" w:cs="Times New Roman"/>
              </w:rPr>
              <w:t xml:space="preserve">… </w:t>
            </w:r>
          </w:p>
        </w:tc>
        <w:tc>
          <w:tcPr>
            <w:tcW w:w="0" w:type="auto"/>
            <w:vMerge/>
            <w:tcBorders>
              <w:top w:val="nil"/>
              <w:left w:val="single" w:sz="4" w:space="0" w:color="000000"/>
              <w:bottom w:val="nil"/>
              <w:right w:val="single" w:sz="4" w:space="0" w:color="000000"/>
            </w:tcBorders>
          </w:tcPr>
          <w:p w14:paraId="7D43E44A"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3148" w:type="dxa"/>
            <w:tcBorders>
              <w:top w:val="single" w:sz="4" w:space="0" w:color="000000"/>
              <w:left w:val="single" w:sz="4" w:space="0" w:color="000000"/>
              <w:bottom w:val="single" w:sz="4" w:space="0" w:color="000000"/>
              <w:right w:val="single" w:sz="4" w:space="0" w:color="000000"/>
            </w:tcBorders>
          </w:tcPr>
          <w:p w14:paraId="3099F92C" w14:textId="77777777" w:rsidR="005E4510" w:rsidRPr="0041799B" w:rsidRDefault="005E4510" w:rsidP="0041799B">
            <w:pPr>
              <w:widowControl w:val="0"/>
              <w:autoSpaceDE w:val="0"/>
              <w:autoSpaceDN w:val="0"/>
              <w:adjustRightInd w:val="0"/>
              <w:ind w:left="1"/>
              <w:jc w:val="both"/>
              <w:rPr>
                <w:rFonts w:ascii="Times New Roman" w:hAnsi="Times New Roman" w:cs="Times New Roman"/>
              </w:rPr>
            </w:pPr>
            <w:r w:rsidRPr="0041799B">
              <w:rPr>
                <w:rFonts w:ascii="Times New Roman" w:eastAsia="Arial" w:hAnsi="Times New Roman" w:cs="Times New Roman"/>
                <w:i/>
              </w:rPr>
              <w:t xml:space="preserve"> </w:t>
            </w:r>
          </w:p>
        </w:tc>
      </w:tr>
      <w:tr w:rsidR="005E4510" w:rsidRPr="0041799B" w14:paraId="3E34A73B" w14:textId="77777777" w:rsidTr="005E4510">
        <w:trPr>
          <w:trHeight w:val="310"/>
          <w:jc w:val="center"/>
        </w:trPr>
        <w:tc>
          <w:tcPr>
            <w:tcW w:w="0" w:type="auto"/>
            <w:vMerge/>
            <w:tcBorders>
              <w:top w:val="nil"/>
              <w:left w:val="single" w:sz="4" w:space="0" w:color="000000"/>
              <w:bottom w:val="nil"/>
              <w:right w:val="single" w:sz="4" w:space="0" w:color="000000"/>
            </w:tcBorders>
          </w:tcPr>
          <w:p w14:paraId="70600276"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1984" w:type="dxa"/>
            <w:tcBorders>
              <w:top w:val="single" w:sz="4" w:space="0" w:color="000000"/>
              <w:left w:val="single" w:sz="4" w:space="0" w:color="000000"/>
              <w:bottom w:val="single" w:sz="4" w:space="0" w:color="000000"/>
              <w:right w:val="single" w:sz="4" w:space="0" w:color="000000"/>
            </w:tcBorders>
          </w:tcPr>
          <w:p w14:paraId="2E4B530B" w14:textId="77777777" w:rsidR="005E4510" w:rsidRPr="0041799B" w:rsidRDefault="005E4510" w:rsidP="0041799B">
            <w:pPr>
              <w:widowControl w:val="0"/>
              <w:autoSpaceDE w:val="0"/>
              <w:autoSpaceDN w:val="0"/>
              <w:adjustRightInd w:val="0"/>
              <w:ind w:left="2"/>
              <w:jc w:val="both"/>
              <w:rPr>
                <w:rFonts w:ascii="Times New Roman" w:hAnsi="Times New Roman" w:cs="Times New Roman"/>
              </w:rPr>
            </w:pPr>
            <w:r w:rsidRPr="0041799B">
              <w:rPr>
                <w:rFonts w:ascii="Times New Roman" w:eastAsia="Arial" w:hAnsi="Times New Roman" w:cs="Times New Roman"/>
              </w:rPr>
              <w:t xml:space="preserve">… </w:t>
            </w:r>
          </w:p>
        </w:tc>
        <w:tc>
          <w:tcPr>
            <w:tcW w:w="0" w:type="auto"/>
            <w:vMerge/>
            <w:tcBorders>
              <w:top w:val="nil"/>
              <w:left w:val="single" w:sz="4" w:space="0" w:color="000000"/>
              <w:bottom w:val="nil"/>
              <w:right w:val="single" w:sz="4" w:space="0" w:color="000000"/>
            </w:tcBorders>
          </w:tcPr>
          <w:p w14:paraId="1ABD8F4F"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3148" w:type="dxa"/>
            <w:tcBorders>
              <w:top w:val="single" w:sz="4" w:space="0" w:color="000000"/>
              <w:left w:val="single" w:sz="4" w:space="0" w:color="000000"/>
              <w:bottom w:val="single" w:sz="4" w:space="0" w:color="000000"/>
              <w:right w:val="single" w:sz="4" w:space="0" w:color="000000"/>
            </w:tcBorders>
          </w:tcPr>
          <w:p w14:paraId="752F9A05" w14:textId="77777777" w:rsidR="005E4510" w:rsidRPr="0041799B" w:rsidRDefault="005E4510" w:rsidP="0041799B">
            <w:pPr>
              <w:widowControl w:val="0"/>
              <w:autoSpaceDE w:val="0"/>
              <w:autoSpaceDN w:val="0"/>
              <w:adjustRightInd w:val="0"/>
              <w:ind w:left="1"/>
              <w:jc w:val="both"/>
              <w:rPr>
                <w:rFonts w:ascii="Times New Roman" w:hAnsi="Times New Roman" w:cs="Times New Roman"/>
              </w:rPr>
            </w:pPr>
            <w:r w:rsidRPr="0041799B">
              <w:rPr>
                <w:rFonts w:ascii="Times New Roman" w:eastAsia="Arial" w:hAnsi="Times New Roman" w:cs="Times New Roman"/>
                <w:i/>
              </w:rPr>
              <w:t xml:space="preserve"> </w:t>
            </w:r>
          </w:p>
        </w:tc>
      </w:tr>
      <w:tr w:rsidR="005E4510" w:rsidRPr="0041799B" w14:paraId="38648459" w14:textId="77777777" w:rsidTr="005E4510">
        <w:trPr>
          <w:trHeight w:val="324"/>
          <w:jc w:val="center"/>
        </w:trPr>
        <w:tc>
          <w:tcPr>
            <w:tcW w:w="0" w:type="auto"/>
            <w:vMerge/>
            <w:tcBorders>
              <w:top w:val="nil"/>
              <w:left w:val="single" w:sz="4" w:space="0" w:color="000000"/>
              <w:bottom w:val="single" w:sz="4" w:space="0" w:color="000000"/>
              <w:right w:val="single" w:sz="4" w:space="0" w:color="000000"/>
            </w:tcBorders>
          </w:tcPr>
          <w:p w14:paraId="05004E31"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1984" w:type="dxa"/>
            <w:tcBorders>
              <w:top w:val="single" w:sz="4" w:space="0" w:color="000000"/>
              <w:left w:val="single" w:sz="4" w:space="0" w:color="000000"/>
              <w:bottom w:val="single" w:sz="4" w:space="0" w:color="000000"/>
              <w:right w:val="single" w:sz="4" w:space="0" w:color="000000"/>
            </w:tcBorders>
          </w:tcPr>
          <w:p w14:paraId="77C45369" w14:textId="77777777" w:rsidR="005E4510" w:rsidRPr="0041799B" w:rsidRDefault="005E4510" w:rsidP="0041799B">
            <w:pPr>
              <w:widowControl w:val="0"/>
              <w:autoSpaceDE w:val="0"/>
              <w:autoSpaceDN w:val="0"/>
              <w:adjustRightInd w:val="0"/>
              <w:ind w:left="2"/>
              <w:jc w:val="both"/>
              <w:rPr>
                <w:rFonts w:ascii="Times New Roman" w:hAnsi="Times New Roman" w:cs="Times New Roman"/>
              </w:rPr>
            </w:pPr>
            <w:r w:rsidRPr="0041799B">
              <w:rPr>
                <w:rFonts w:ascii="Times New Roman" w:eastAsia="Arial" w:hAnsi="Times New Roman" w:cs="Times New Roman"/>
              </w:rPr>
              <w:t xml:space="preserve">… </w:t>
            </w:r>
          </w:p>
        </w:tc>
        <w:tc>
          <w:tcPr>
            <w:tcW w:w="0" w:type="auto"/>
            <w:vMerge/>
            <w:tcBorders>
              <w:top w:val="nil"/>
              <w:left w:val="single" w:sz="4" w:space="0" w:color="000000"/>
              <w:bottom w:val="single" w:sz="4" w:space="0" w:color="000000"/>
              <w:right w:val="single" w:sz="4" w:space="0" w:color="000000"/>
            </w:tcBorders>
          </w:tcPr>
          <w:p w14:paraId="41C0EA64"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3148" w:type="dxa"/>
            <w:tcBorders>
              <w:top w:val="single" w:sz="4" w:space="0" w:color="000000"/>
              <w:left w:val="single" w:sz="4" w:space="0" w:color="000000"/>
              <w:bottom w:val="single" w:sz="4" w:space="0" w:color="000000"/>
              <w:right w:val="single" w:sz="4" w:space="0" w:color="000000"/>
            </w:tcBorders>
          </w:tcPr>
          <w:p w14:paraId="20ECD2ED" w14:textId="77777777" w:rsidR="005E4510" w:rsidRPr="0041799B" w:rsidRDefault="005E4510" w:rsidP="0041799B">
            <w:pPr>
              <w:widowControl w:val="0"/>
              <w:autoSpaceDE w:val="0"/>
              <w:autoSpaceDN w:val="0"/>
              <w:adjustRightInd w:val="0"/>
              <w:ind w:left="1"/>
              <w:jc w:val="both"/>
              <w:rPr>
                <w:rFonts w:ascii="Times New Roman" w:hAnsi="Times New Roman" w:cs="Times New Roman"/>
              </w:rPr>
            </w:pPr>
            <w:r w:rsidRPr="0041799B">
              <w:rPr>
                <w:rFonts w:ascii="Times New Roman" w:eastAsia="Arial" w:hAnsi="Times New Roman" w:cs="Times New Roman"/>
              </w:rPr>
              <w:t xml:space="preserve"> </w:t>
            </w:r>
          </w:p>
        </w:tc>
      </w:tr>
      <w:tr w:rsidR="005E4510" w:rsidRPr="0041799B" w14:paraId="40B401EE" w14:textId="77777777" w:rsidTr="005E4510">
        <w:trPr>
          <w:trHeight w:val="310"/>
          <w:jc w:val="center"/>
        </w:trPr>
        <w:tc>
          <w:tcPr>
            <w:tcW w:w="2234" w:type="dxa"/>
            <w:vMerge w:val="restart"/>
            <w:tcBorders>
              <w:top w:val="single" w:sz="4" w:space="0" w:color="000000"/>
              <w:left w:val="single" w:sz="4" w:space="0" w:color="000000"/>
              <w:bottom w:val="single" w:sz="4" w:space="0" w:color="000000"/>
              <w:right w:val="single" w:sz="4" w:space="0" w:color="000000"/>
            </w:tcBorders>
          </w:tcPr>
          <w:p w14:paraId="0336114B" w14:textId="77777777" w:rsidR="005E4510" w:rsidRPr="0041799B" w:rsidRDefault="005E4510" w:rsidP="0041799B">
            <w:pPr>
              <w:widowControl w:val="0"/>
              <w:autoSpaceDE w:val="0"/>
              <w:autoSpaceDN w:val="0"/>
              <w:adjustRightInd w:val="0"/>
              <w:jc w:val="both"/>
              <w:rPr>
                <w:rFonts w:ascii="Times New Roman" w:hAnsi="Times New Roman" w:cs="Times New Roman"/>
              </w:rPr>
            </w:pPr>
            <w:r w:rsidRPr="0041799B">
              <w:rPr>
                <w:rFonts w:ascii="Times New Roman" w:eastAsia="Arial" w:hAnsi="Times New Roman" w:cs="Times New Roman"/>
                <w:b/>
              </w:rPr>
              <w:t xml:space="preserve">Manutenzione </w:t>
            </w:r>
          </w:p>
        </w:tc>
        <w:tc>
          <w:tcPr>
            <w:tcW w:w="1984" w:type="dxa"/>
            <w:tcBorders>
              <w:top w:val="single" w:sz="4" w:space="0" w:color="000000"/>
              <w:left w:val="single" w:sz="4" w:space="0" w:color="000000"/>
              <w:bottom w:val="single" w:sz="4" w:space="0" w:color="000000"/>
              <w:right w:val="single" w:sz="4" w:space="0" w:color="000000"/>
            </w:tcBorders>
          </w:tcPr>
          <w:p w14:paraId="4C421E3F" w14:textId="77777777" w:rsidR="005E4510" w:rsidRPr="0041799B" w:rsidRDefault="005E4510" w:rsidP="0041799B">
            <w:pPr>
              <w:widowControl w:val="0"/>
              <w:autoSpaceDE w:val="0"/>
              <w:autoSpaceDN w:val="0"/>
              <w:adjustRightInd w:val="0"/>
              <w:ind w:left="2"/>
              <w:jc w:val="both"/>
              <w:rPr>
                <w:rFonts w:ascii="Times New Roman" w:hAnsi="Times New Roman" w:cs="Times New Roman"/>
              </w:rPr>
            </w:pPr>
            <w:r w:rsidRPr="0041799B">
              <w:rPr>
                <w:rFonts w:ascii="Times New Roman" w:eastAsia="Arial" w:hAnsi="Times New Roman" w:cs="Times New Roman"/>
              </w:rPr>
              <w:t xml:space="preserve">… </w:t>
            </w:r>
          </w:p>
        </w:tc>
        <w:tc>
          <w:tcPr>
            <w:tcW w:w="1985" w:type="dxa"/>
            <w:vMerge w:val="restart"/>
            <w:tcBorders>
              <w:top w:val="single" w:sz="4" w:space="0" w:color="000000"/>
              <w:left w:val="single" w:sz="4" w:space="0" w:color="000000"/>
              <w:bottom w:val="single" w:sz="4" w:space="0" w:color="000000"/>
              <w:right w:val="single" w:sz="4" w:space="0" w:color="000000"/>
            </w:tcBorders>
          </w:tcPr>
          <w:p w14:paraId="1F8F32FA" w14:textId="77777777" w:rsidR="005E4510" w:rsidRPr="0041799B" w:rsidRDefault="005E4510" w:rsidP="0041799B">
            <w:pPr>
              <w:widowControl w:val="0"/>
              <w:autoSpaceDE w:val="0"/>
              <w:autoSpaceDN w:val="0"/>
              <w:adjustRightInd w:val="0"/>
              <w:ind w:left="1"/>
              <w:jc w:val="both"/>
              <w:rPr>
                <w:rFonts w:ascii="Times New Roman" w:hAnsi="Times New Roman" w:cs="Times New Roman"/>
              </w:rPr>
            </w:pPr>
            <w:r w:rsidRPr="0041799B">
              <w:rPr>
                <w:rFonts w:ascii="Times New Roman" w:eastAsia="Arial" w:hAnsi="Times New Roman" w:cs="Times New Roman"/>
              </w:rPr>
              <w:t xml:space="preserve">Specificare la tipologia e versione di software disponibile </w:t>
            </w:r>
          </w:p>
        </w:tc>
        <w:tc>
          <w:tcPr>
            <w:tcW w:w="3148" w:type="dxa"/>
            <w:tcBorders>
              <w:top w:val="single" w:sz="4" w:space="0" w:color="000000"/>
              <w:left w:val="single" w:sz="4" w:space="0" w:color="000000"/>
              <w:bottom w:val="single" w:sz="4" w:space="0" w:color="000000"/>
              <w:right w:val="single" w:sz="4" w:space="0" w:color="000000"/>
            </w:tcBorders>
          </w:tcPr>
          <w:p w14:paraId="53A3745D" w14:textId="77777777" w:rsidR="005E4510" w:rsidRPr="0041799B" w:rsidRDefault="005E4510" w:rsidP="0041799B">
            <w:pPr>
              <w:widowControl w:val="0"/>
              <w:autoSpaceDE w:val="0"/>
              <w:autoSpaceDN w:val="0"/>
              <w:adjustRightInd w:val="0"/>
              <w:ind w:left="1"/>
              <w:jc w:val="both"/>
              <w:rPr>
                <w:rFonts w:ascii="Times New Roman" w:hAnsi="Times New Roman" w:cs="Times New Roman"/>
              </w:rPr>
            </w:pPr>
            <w:r w:rsidRPr="0041799B">
              <w:rPr>
                <w:rFonts w:ascii="Times New Roman" w:eastAsia="Arial" w:hAnsi="Times New Roman" w:cs="Times New Roman"/>
                <w:i/>
              </w:rPr>
              <w:t xml:space="preserve"> </w:t>
            </w:r>
          </w:p>
        </w:tc>
      </w:tr>
      <w:tr w:rsidR="005E4510" w:rsidRPr="0041799B" w14:paraId="2D7145C7" w14:textId="77777777" w:rsidTr="005E4510">
        <w:trPr>
          <w:trHeight w:val="312"/>
          <w:jc w:val="center"/>
        </w:trPr>
        <w:tc>
          <w:tcPr>
            <w:tcW w:w="0" w:type="auto"/>
            <w:vMerge/>
            <w:tcBorders>
              <w:top w:val="nil"/>
              <w:left w:val="single" w:sz="4" w:space="0" w:color="000000"/>
              <w:bottom w:val="nil"/>
              <w:right w:val="single" w:sz="4" w:space="0" w:color="000000"/>
            </w:tcBorders>
          </w:tcPr>
          <w:p w14:paraId="54BAE1C0"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1984" w:type="dxa"/>
            <w:tcBorders>
              <w:top w:val="single" w:sz="4" w:space="0" w:color="000000"/>
              <w:left w:val="single" w:sz="4" w:space="0" w:color="000000"/>
              <w:bottom w:val="single" w:sz="4" w:space="0" w:color="000000"/>
              <w:right w:val="single" w:sz="4" w:space="0" w:color="000000"/>
            </w:tcBorders>
          </w:tcPr>
          <w:p w14:paraId="207357DF" w14:textId="77777777" w:rsidR="005E4510" w:rsidRPr="0041799B" w:rsidRDefault="005E4510" w:rsidP="0041799B">
            <w:pPr>
              <w:widowControl w:val="0"/>
              <w:autoSpaceDE w:val="0"/>
              <w:autoSpaceDN w:val="0"/>
              <w:adjustRightInd w:val="0"/>
              <w:ind w:left="2"/>
              <w:jc w:val="both"/>
              <w:rPr>
                <w:rFonts w:ascii="Times New Roman" w:hAnsi="Times New Roman" w:cs="Times New Roman"/>
              </w:rPr>
            </w:pPr>
            <w:r w:rsidRPr="0041799B">
              <w:rPr>
                <w:rFonts w:ascii="Times New Roman" w:eastAsia="Arial" w:hAnsi="Times New Roman" w:cs="Times New Roman"/>
              </w:rPr>
              <w:t xml:space="preserve">… </w:t>
            </w:r>
          </w:p>
        </w:tc>
        <w:tc>
          <w:tcPr>
            <w:tcW w:w="0" w:type="auto"/>
            <w:vMerge/>
            <w:tcBorders>
              <w:top w:val="nil"/>
              <w:left w:val="single" w:sz="4" w:space="0" w:color="000000"/>
              <w:bottom w:val="nil"/>
              <w:right w:val="single" w:sz="4" w:space="0" w:color="000000"/>
            </w:tcBorders>
          </w:tcPr>
          <w:p w14:paraId="03FEC6AE"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3148" w:type="dxa"/>
            <w:tcBorders>
              <w:top w:val="single" w:sz="4" w:space="0" w:color="000000"/>
              <w:left w:val="single" w:sz="4" w:space="0" w:color="000000"/>
              <w:bottom w:val="single" w:sz="4" w:space="0" w:color="000000"/>
              <w:right w:val="single" w:sz="4" w:space="0" w:color="000000"/>
            </w:tcBorders>
          </w:tcPr>
          <w:p w14:paraId="6018AB52" w14:textId="77777777" w:rsidR="005E4510" w:rsidRPr="0041799B" w:rsidRDefault="005E4510" w:rsidP="0041799B">
            <w:pPr>
              <w:widowControl w:val="0"/>
              <w:autoSpaceDE w:val="0"/>
              <w:autoSpaceDN w:val="0"/>
              <w:adjustRightInd w:val="0"/>
              <w:ind w:left="1"/>
              <w:jc w:val="both"/>
              <w:rPr>
                <w:rFonts w:ascii="Times New Roman" w:hAnsi="Times New Roman" w:cs="Times New Roman"/>
              </w:rPr>
            </w:pPr>
            <w:r w:rsidRPr="0041799B">
              <w:rPr>
                <w:rFonts w:ascii="Times New Roman" w:eastAsia="Arial" w:hAnsi="Times New Roman" w:cs="Times New Roman"/>
                <w:i/>
              </w:rPr>
              <w:t xml:space="preserve"> </w:t>
            </w:r>
          </w:p>
        </w:tc>
      </w:tr>
      <w:tr w:rsidR="005E4510" w:rsidRPr="0041799B" w14:paraId="15A04405" w14:textId="77777777" w:rsidTr="005E4510">
        <w:trPr>
          <w:trHeight w:val="310"/>
          <w:jc w:val="center"/>
        </w:trPr>
        <w:tc>
          <w:tcPr>
            <w:tcW w:w="0" w:type="auto"/>
            <w:vMerge/>
            <w:tcBorders>
              <w:top w:val="nil"/>
              <w:left w:val="single" w:sz="4" w:space="0" w:color="000000"/>
              <w:bottom w:val="nil"/>
              <w:right w:val="single" w:sz="4" w:space="0" w:color="000000"/>
            </w:tcBorders>
          </w:tcPr>
          <w:p w14:paraId="6D8EA6BA"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1984" w:type="dxa"/>
            <w:tcBorders>
              <w:top w:val="single" w:sz="4" w:space="0" w:color="000000"/>
              <w:left w:val="single" w:sz="4" w:space="0" w:color="000000"/>
              <w:bottom w:val="single" w:sz="4" w:space="0" w:color="000000"/>
              <w:right w:val="single" w:sz="4" w:space="0" w:color="000000"/>
            </w:tcBorders>
          </w:tcPr>
          <w:p w14:paraId="149F19B2" w14:textId="77777777" w:rsidR="005E4510" w:rsidRPr="0041799B" w:rsidRDefault="005E4510" w:rsidP="0041799B">
            <w:pPr>
              <w:widowControl w:val="0"/>
              <w:autoSpaceDE w:val="0"/>
              <w:autoSpaceDN w:val="0"/>
              <w:adjustRightInd w:val="0"/>
              <w:ind w:left="2"/>
              <w:jc w:val="both"/>
              <w:rPr>
                <w:rFonts w:ascii="Times New Roman" w:hAnsi="Times New Roman" w:cs="Times New Roman"/>
              </w:rPr>
            </w:pPr>
            <w:r w:rsidRPr="0041799B">
              <w:rPr>
                <w:rFonts w:ascii="Times New Roman" w:eastAsia="Arial" w:hAnsi="Times New Roman" w:cs="Times New Roman"/>
              </w:rPr>
              <w:t xml:space="preserve">… </w:t>
            </w:r>
          </w:p>
        </w:tc>
        <w:tc>
          <w:tcPr>
            <w:tcW w:w="0" w:type="auto"/>
            <w:vMerge/>
            <w:tcBorders>
              <w:top w:val="nil"/>
              <w:left w:val="single" w:sz="4" w:space="0" w:color="000000"/>
              <w:bottom w:val="nil"/>
              <w:right w:val="single" w:sz="4" w:space="0" w:color="000000"/>
            </w:tcBorders>
          </w:tcPr>
          <w:p w14:paraId="36A97956"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3148" w:type="dxa"/>
            <w:tcBorders>
              <w:top w:val="single" w:sz="4" w:space="0" w:color="000000"/>
              <w:left w:val="single" w:sz="4" w:space="0" w:color="000000"/>
              <w:bottom w:val="single" w:sz="4" w:space="0" w:color="000000"/>
              <w:right w:val="single" w:sz="4" w:space="0" w:color="000000"/>
            </w:tcBorders>
          </w:tcPr>
          <w:p w14:paraId="1EA0B083" w14:textId="77777777" w:rsidR="005E4510" w:rsidRPr="0041799B" w:rsidRDefault="005E4510" w:rsidP="0041799B">
            <w:pPr>
              <w:widowControl w:val="0"/>
              <w:autoSpaceDE w:val="0"/>
              <w:autoSpaceDN w:val="0"/>
              <w:adjustRightInd w:val="0"/>
              <w:ind w:left="1"/>
              <w:jc w:val="both"/>
              <w:rPr>
                <w:rFonts w:ascii="Times New Roman" w:hAnsi="Times New Roman" w:cs="Times New Roman"/>
              </w:rPr>
            </w:pPr>
            <w:r w:rsidRPr="0041799B">
              <w:rPr>
                <w:rFonts w:ascii="Times New Roman" w:eastAsia="Arial" w:hAnsi="Times New Roman" w:cs="Times New Roman"/>
                <w:i/>
              </w:rPr>
              <w:t xml:space="preserve"> </w:t>
            </w:r>
          </w:p>
        </w:tc>
      </w:tr>
      <w:tr w:rsidR="005E4510" w:rsidRPr="0041799B" w14:paraId="627078CB" w14:textId="77777777" w:rsidTr="005E4510">
        <w:trPr>
          <w:trHeight w:val="324"/>
          <w:jc w:val="center"/>
        </w:trPr>
        <w:tc>
          <w:tcPr>
            <w:tcW w:w="0" w:type="auto"/>
            <w:vMerge/>
            <w:tcBorders>
              <w:top w:val="nil"/>
              <w:left w:val="single" w:sz="4" w:space="0" w:color="000000"/>
              <w:bottom w:val="single" w:sz="4" w:space="0" w:color="000000"/>
              <w:right w:val="single" w:sz="4" w:space="0" w:color="000000"/>
            </w:tcBorders>
          </w:tcPr>
          <w:p w14:paraId="405E30A9"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1984" w:type="dxa"/>
            <w:tcBorders>
              <w:top w:val="single" w:sz="4" w:space="0" w:color="000000"/>
              <w:left w:val="single" w:sz="4" w:space="0" w:color="000000"/>
              <w:bottom w:val="single" w:sz="4" w:space="0" w:color="000000"/>
              <w:right w:val="single" w:sz="4" w:space="0" w:color="000000"/>
            </w:tcBorders>
          </w:tcPr>
          <w:p w14:paraId="787D89C0" w14:textId="77777777" w:rsidR="005E4510" w:rsidRPr="0041799B" w:rsidRDefault="005E4510" w:rsidP="0041799B">
            <w:pPr>
              <w:widowControl w:val="0"/>
              <w:autoSpaceDE w:val="0"/>
              <w:autoSpaceDN w:val="0"/>
              <w:adjustRightInd w:val="0"/>
              <w:ind w:left="2"/>
              <w:jc w:val="both"/>
              <w:rPr>
                <w:rFonts w:ascii="Times New Roman" w:hAnsi="Times New Roman" w:cs="Times New Roman"/>
              </w:rPr>
            </w:pPr>
            <w:r w:rsidRPr="0041799B">
              <w:rPr>
                <w:rFonts w:ascii="Times New Roman" w:eastAsia="Arial" w:hAnsi="Times New Roman" w:cs="Times New Roman"/>
              </w:rPr>
              <w:t xml:space="preserve">… </w:t>
            </w:r>
          </w:p>
        </w:tc>
        <w:tc>
          <w:tcPr>
            <w:tcW w:w="0" w:type="auto"/>
            <w:vMerge/>
            <w:tcBorders>
              <w:top w:val="nil"/>
              <w:left w:val="single" w:sz="4" w:space="0" w:color="000000"/>
              <w:bottom w:val="single" w:sz="4" w:space="0" w:color="000000"/>
              <w:right w:val="single" w:sz="4" w:space="0" w:color="000000"/>
            </w:tcBorders>
          </w:tcPr>
          <w:p w14:paraId="031A7A19"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3148" w:type="dxa"/>
            <w:tcBorders>
              <w:top w:val="single" w:sz="4" w:space="0" w:color="000000"/>
              <w:left w:val="single" w:sz="4" w:space="0" w:color="000000"/>
              <w:bottom w:val="single" w:sz="4" w:space="0" w:color="000000"/>
              <w:right w:val="single" w:sz="4" w:space="0" w:color="000000"/>
            </w:tcBorders>
          </w:tcPr>
          <w:p w14:paraId="29CAC190" w14:textId="77777777" w:rsidR="005E4510" w:rsidRPr="0041799B" w:rsidRDefault="005E4510" w:rsidP="0041799B">
            <w:pPr>
              <w:widowControl w:val="0"/>
              <w:autoSpaceDE w:val="0"/>
              <w:autoSpaceDN w:val="0"/>
              <w:adjustRightInd w:val="0"/>
              <w:ind w:left="1"/>
              <w:jc w:val="both"/>
              <w:rPr>
                <w:rFonts w:ascii="Times New Roman" w:hAnsi="Times New Roman" w:cs="Times New Roman"/>
              </w:rPr>
            </w:pPr>
            <w:r w:rsidRPr="0041799B">
              <w:rPr>
                <w:rFonts w:ascii="Times New Roman" w:eastAsia="Arial" w:hAnsi="Times New Roman" w:cs="Times New Roman"/>
              </w:rPr>
              <w:t xml:space="preserve"> </w:t>
            </w:r>
          </w:p>
        </w:tc>
      </w:tr>
      <w:tr w:rsidR="005E4510" w:rsidRPr="0041799B" w14:paraId="4A43AA50" w14:textId="77777777" w:rsidTr="005E4510">
        <w:trPr>
          <w:trHeight w:val="310"/>
          <w:jc w:val="center"/>
        </w:trPr>
        <w:tc>
          <w:tcPr>
            <w:tcW w:w="2234" w:type="dxa"/>
            <w:vMerge w:val="restart"/>
            <w:tcBorders>
              <w:top w:val="single" w:sz="4" w:space="0" w:color="000000"/>
              <w:left w:val="single" w:sz="4" w:space="0" w:color="000000"/>
              <w:bottom w:val="single" w:sz="4" w:space="0" w:color="000000"/>
              <w:right w:val="single" w:sz="4" w:space="0" w:color="000000"/>
            </w:tcBorders>
          </w:tcPr>
          <w:p w14:paraId="0FD6FF88" w14:textId="77777777" w:rsidR="005E4510" w:rsidRPr="0041799B" w:rsidRDefault="005E4510" w:rsidP="0041799B">
            <w:pPr>
              <w:widowControl w:val="0"/>
              <w:autoSpaceDE w:val="0"/>
              <w:autoSpaceDN w:val="0"/>
              <w:adjustRightInd w:val="0"/>
              <w:jc w:val="both"/>
              <w:rPr>
                <w:rFonts w:ascii="Times New Roman" w:hAnsi="Times New Roman" w:cs="Times New Roman"/>
              </w:rPr>
            </w:pPr>
            <w:r w:rsidRPr="0041799B">
              <w:rPr>
                <w:rFonts w:ascii="Times New Roman" w:eastAsia="Arial" w:hAnsi="Times New Roman" w:cs="Times New Roman"/>
                <w:b/>
              </w:rPr>
              <w:t xml:space="preserve">Programmazione </w:t>
            </w:r>
          </w:p>
        </w:tc>
        <w:tc>
          <w:tcPr>
            <w:tcW w:w="1984" w:type="dxa"/>
            <w:tcBorders>
              <w:top w:val="single" w:sz="4" w:space="0" w:color="000000"/>
              <w:left w:val="single" w:sz="4" w:space="0" w:color="000000"/>
              <w:bottom w:val="single" w:sz="4" w:space="0" w:color="000000"/>
              <w:right w:val="single" w:sz="4" w:space="0" w:color="000000"/>
            </w:tcBorders>
          </w:tcPr>
          <w:p w14:paraId="4615BA94" w14:textId="77777777" w:rsidR="005E4510" w:rsidRPr="0041799B" w:rsidRDefault="005E4510" w:rsidP="0041799B">
            <w:pPr>
              <w:widowControl w:val="0"/>
              <w:autoSpaceDE w:val="0"/>
              <w:autoSpaceDN w:val="0"/>
              <w:adjustRightInd w:val="0"/>
              <w:ind w:left="2"/>
              <w:jc w:val="both"/>
              <w:rPr>
                <w:rFonts w:ascii="Times New Roman" w:hAnsi="Times New Roman" w:cs="Times New Roman"/>
              </w:rPr>
            </w:pPr>
            <w:r w:rsidRPr="0041799B">
              <w:rPr>
                <w:rFonts w:ascii="Times New Roman" w:eastAsia="Arial" w:hAnsi="Times New Roman" w:cs="Times New Roman"/>
              </w:rPr>
              <w:t xml:space="preserve">… </w:t>
            </w:r>
          </w:p>
        </w:tc>
        <w:tc>
          <w:tcPr>
            <w:tcW w:w="1985" w:type="dxa"/>
            <w:vMerge w:val="restart"/>
            <w:tcBorders>
              <w:top w:val="single" w:sz="4" w:space="0" w:color="000000"/>
              <w:left w:val="single" w:sz="4" w:space="0" w:color="000000"/>
              <w:bottom w:val="single" w:sz="4" w:space="0" w:color="000000"/>
              <w:right w:val="single" w:sz="4" w:space="0" w:color="000000"/>
            </w:tcBorders>
          </w:tcPr>
          <w:p w14:paraId="4AA3A61E" w14:textId="77777777" w:rsidR="005E4510" w:rsidRPr="0041799B" w:rsidRDefault="005E4510" w:rsidP="0041799B">
            <w:pPr>
              <w:widowControl w:val="0"/>
              <w:autoSpaceDE w:val="0"/>
              <w:autoSpaceDN w:val="0"/>
              <w:adjustRightInd w:val="0"/>
              <w:ind w:left="1"/>
              <w:jc w:val="both"/>
              <w:rPr>
                <w:rFonts w:ascii="Times New Roman" w:hAnsi="Times New Roman" w:cs="Times New Roman"/>
              </w:rPr>
            </w:pPr>
            <w:r w:rsidRPr="0041799B">
              <w:rPr>
                <w:rFonts w:ascii="Times New Roman" w:eastAsia="Arial" w:hAnsi="Times New Roman" w:cs="Times New Roman"/>
              </w:rPr>
              <w:t xml:space="preserve">Specificare la tipologia e versione di software disponibile </w:t>
            </w:r>
          </w:p>
        </w:tc>
        <w:tc>
          <w:tcPr>
            <w:tcW w:w="3148" w:type="dxa"/>
            <w:tcBorders>
              <w:top w:val="single" w:sz="4" w:space="0" w:color="000000"/>
              <w:left w:val="single" w:sz="4" w:space="0" w:color="000000"/>
              <w:bottom w:val="single" w:sz="4" w:space="0" w:color="000000"/>
              <w:right w:val="single" w:sz="4" w:space="0" w:color="000000"/>
            </w:tcBorders>
          </w:tcPr>
          <w:p w14:paraId="0328AB63" w14:textId="77777777" w:rsidR="005E4510" w:rsidRPr="0041799B" w:rsidRDefault="005E4510" w:rsidP="0041799B">
            <w:pPr>
              <w:widowControl w:val="0"/>
              <w:autoSpaceDE w:val="0"/>
              <w:autoSpaceDN w:val="0"/>
              <w:adjustRightInd w:val="0"/>
              <w:ind w:left="1"/>
              <w:jc w:val="both"/>
              <w:rPr>
                <w:rFonts w:ascii="Times New Roman" w:hAnsi="Times New Roman" w:cs="Times New Roman"/>
              </w:rPr>
            </w:pPr>
            <w:r w:rsidRPr="0041799B">
              <w:rPr>
                <w:rFonts w:ascii="Times New Roman" w:eastAsia="Arial" w:hAnsi="Times New Roman" w:cs="Times New Roman"/>
                <w:i/>
              </w:rPr>
              <w:t xml:space="preserve"> </w:t>
            </w:r>
          </w:p>
        </w:tc>
      </w:tr>
      <w:tr w:rsidR="005E4510" w:rsidRPr="0041799B" w14:paraId="02009888" w14:textId="77777777" w:rsidTr="005E4510">
        <w:trPr>
          <w:trHeight w:val="310"/>
          <w:jc w:val="center"/>
        </w:trPr>
        <w:tc>
          <w:tcPr>
            <w:tcW w:w="0" w:type="auto"/>
            <w:vMerge/>
            <w:tcBorders>
              <w:top w:val="nil"/>
              <w:left w:val="single" w:sz="4" w:space="0" w:color="000000"/>
              <w:bottom w:val="nil"/>
              <w:right w:val="single" w:sz="4" w:space="0" w:color="000000"/>
            </w:tcBorders>
          </w:tcPr>
          <w:p w14:paraId="20E9A57E"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1984" w:type="dxa"/>
            <w:tcBorders>
              <w:top w:val="single" w:sz="4" w:space="0" w:color="000000"/>
              <w:left w:val="single" w:sz="4" w:space="0" w:color="000000"/>
              <w:bottom w:val="single" w:sz="4" w:space="0" w:color="000000"/>
              <w:right w:val="single" w:sz="4" w:space="0" w:color="000000"/>
            </w:tcBorders>
          </w:tcPr>
          <w:p w14:paraId="3E7EA8DE" w14:textId="77777777" w:rsidR="005E4510" w:rsidRPr="0041799B" w:rsidRDefault="005E4510" w:rsidP="0041799B">
            <w:pPr>
              <w:widowControl w:val="0"/>
              <w:autoSpaceDE w:val="0"/>
              <w:autoSpaceDN w:val="0"/>
              <w:adjustRightInd w:val="0"/>
              <w:ind w:left="2"/>
              <w:jc w:val="both"/>
              <w:rPr>
                <w:rFonts w:ascii="Times New Roman" w:hAnsi="Times New Roman" w:cs="Times New Roman"/>
              </w:rPr>
            </w:pPr>
            <w:r w:rsidRPr="0041799B">
              <w:rPr>
                <w:rFonts w:ascii="Times New Roman" w:eastAsia="Arial" w:hAnsi="Times New Roman" w:cs="Times New Roman"/>
              </w:rPr>
              <w:t xml:space="preserve">… </w:t>
            </w:r>
          </w:p>
        </w:tc>
        <w:tc>
          <w:tcPr>
            <w:tcW w:w="0" w:type="auto"/>
            <w:vMerge/>
            <w:tcBorders>
              <w:top w:val="nil"/>
              <w:left w:val="single" w:sz="4" w:space="0" w:color="000000"/>
              <w:bottom w:val="nil"/>
              <w:right w:val="single" w:sz="4" w:space="0" w:color="000000"/>
            </w:tcBorders>
          </w:tcPr>
          <w:p w14:paraId="1C211B2D"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3148" w:type="dxa"/>
            <w:tcBorders>
              <w:top w:val="single" w:sz="4" w:space="0" w:color="000000"/>
              <w:left w:val="single" w:sz="4" w:space="0" w:color="000000"/>
              <w:bottom w:val="single" w:sz="4" w:space="0" w:color="000000"/>
              <w:right w:val="single" w:sz="4" w:space="0" w:color="000000"/>
            </w:tcBorders>
          </w:tcPr>
          <w:p w14:paraId="3D1C4E9C" w14:textId="77777777" w:rsidR="005E4510" w:rsidRPr="0041799B" w:rsidRDefault="005E4510" w:rsidP="0041799B">
            <w:pPr>
              <w:widowControl w:val="0"/>
              <w:autoSpaceDE w:val="0"/>
              <w:autoSpaceDN w:val="0"/>
              <w:adjustRightInd w:val="0"/>
              <w:ind w:left="1"/>
              <w:jc w:val="both"/>
              <w:rPr>
                <w:rFonts w:ascii="Times New Roman" w:hAnsi="Times New Roman" w:cs="Times New Roman"/>
              </w:rPr>
            </w:pPr>
            <w:r w:rsidRPr="0041799B">
              <w:rPr>
                <w:rFonts w:ascii="Times New Roman" w:eastAsia="Arial" w:hAnsi="Times New Roman" w:cs="Times New Roman"/>
                <w:i/>
              </w:rPr>
              <w:t xml:space="preserve"> </w:t>
            </w:r>
          </w:p>
        </w:tc>
      </w:tr>
      <w:tr w:rsidR="005E4510" w:rsidRPr="0041799B" w14:paraId="0D814FC0" w14:textId="77777777" w:rsidTr="005E4510">
        <w:trPr>
          <w:trHeight w:val="312"/>
          <w:jc w:val="center"/>
        </w:trPr>
        <w:tc>
          <w:tcPr>
            <w:tcW w:w="0" w:type="auto"/>
            <w:vMerge/>
            <w:tcBorders>
              <w:top w:val="nil"/>
              <w:left w:val="single" w:sz="4" w:space="0" w:color="000000"/>
              <w:bottom w:val="single" w:sz="4" w:space="0" w:color="000000"/>
              <w:right w:val="single" w:sz="4" w:space="0" w:color="000000"/>
            </w:tcBorders>
          </w:tcPr>
          <w:p w14:paraId="6BE8556C"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1984" w:type="dxa"/>
            <w:tcBorders>
              <w:top w:val="single" w:sz="4" w:space="0" w:color="000000"/>
              <w:left w:val="single" w:sz="4" w:space="0" w:color="000000"/>
              <w:bottom w:val="single" w:sz="4" w:space="0" w:color="000000"/>
              <w:right w:val="single" w:sz="4" w:space="0" w:color="000000"/>
            </w:tcBorders>
          </w:tcPr>
          <w:p w14:paraId="4B21FD08" w14:textId="77777777" w:rsidR="005E4510" w:rsidRPr="0041799B" w:rsidRDefault="005E4510" w:rsidP="0041799B">
            <w:pPr>
              <w:widowControl w:val="0"/>
              <w:autoSpaceDE w:val="0"/>
              <w:autoSpaceDN w:val="0"/>
              <w:adjustRightInd w:val="0"/>
              <w:ind w:left="2"/>
              <w:jc w:val="both"/>
              <w:rPr>
                <w:rFonts w:ascii="Times New Roman" w:hAnsi="Times New Roman" w:cs="Times New Roman"/>
              </w:rPr>
            </w:pPr>
            <w:r w:rsidRPr="0041799B">
              <w:rPr>
                <w:rFonts w:ascii="Times New Roman" w:eastAsia="Arial" w:hAnsi="Times New Roman" w:cs="Times New Roman"/>
              </w:rPr>
              <w:t xml:space="preserve">… </w:t>
            </w:r>
          </w:p>
        </w:tc>
        <w:tc>
          <w:tcPr>
            <w:tcW w:w="0" w:type="auto"/>
            <w:vMerge/>
            <w:tcBorders>
              <w:top w:val="nil"/>
              <w:left w:val="single" w:sz="4" w:space="0" w:color="000000"/>
              <w:bottom w:val="single" w:sz="4" w:space="0" w:color="000000"/>
              <w:right w:val="single" w:sz="4" w:space="0" w:color="000000"/>
            </w:tcBorders>
          </w:tcPr>
          <w:p w14:paraId="71F502EE" w14:textId="77777777" w:rsidR="005E4510" w:rsidRPr="0041799B" w:rsidRDefault="005E4510" w:rsidP="0041799B">
            <w:pPr>
              <w:widowControl w:val="0"/>
              <w:autoSpaceDE w:val="0"/>
              <w:autoSpaceDN w:val="0"/>
              <w:adjustRightInd w:val="0"/>
              <w:jc w:val="both"/>
              <w:rPr>
                <w:rFonts w:ascii="Times New Roman" w:hAnsi="Times New Roman" w:cs="Times New Roman"/>
              </w:rPr>
            </w:pPr>
          </w:p>
        </w:tc>
        <w:tc>
          <w:tcPr>
            <w:tcW w:w="3148" w:type="dxa"/>
            <w:tcBorders>
              <w:top w:val="single" w:sz="4" w:space="0" w:color="000000"/>
              <w:left w:val="single" w:sz="4" w:space="0" w:color="000000"/>
              <w:bottom w:val="single" w:sz="4" w:space="0" w:color="000000"/>
              <w:right w:val="single" w:sz="4" w:space="0" w:color="000000"/>
            </w:tcBorders>
          </w:tcPr>
          <w:p w14:paraId="5F7E5B4C" w14:textId="77777777" w:rsidR="005E4510" w:rsidRPr="0041799B" w:rsidRDefault="005E4510" w:rsidP="0041799B">
            <w:pPr>
              <w:widowControl w:val="0"/>
              <w:autoSpaceDE w:val="0"/>
              <w:autoSpaceDN w:val="0"/>
              <w:adjustRightInd w:val="0"/>
              <w:ind w:left="1"/>
              <w:jc w:val="both"/>
              <w:rPr>
                <w:rFonts w:ascii="Times New Roman" w:hAnsi="Times New Roman" w:cs="Times New Roman"/>
              </w:rPr>
            </w:pPr>
            <w:r w:rsidRPr="0041799B">
              <w:rPr>
                <w:rFonts w:ascii="Times New Roman" w:eastAsia="Arial" w:hAnsi="Times New Roman" w:cs="Times New Roman"/>
                <w:i/>
              </w:rPr>
              <w:t xml:space="preserve"> </w:t>
            </w:r>
          </w:p>
        </w:tc>
      </w:tr>
      <w:tr w:rsidR="005E4510" w:rsidRPr="0041799B" w14:paraId="6CF1AF5A" w14:textId="77777777" w:rsidTr="005E4510">
        <w:trPr>
          <w:trHeight w:val="324"/>
          <w:jc w:val="center"/>
        </w:trPr>
        <w:tc>
          <w:tcPr>
            <w:tcW w:w="2234" w:type="dxa"/>
            <w:tcBorders>
              <w:top w:val="single" w:sz="4" w:space="0" w:color="000000"/>
              <w:left w:val="single" w:sz="4" w:space="0" w:color="000000"/>
              <w:bottom w:val="single" w:sz="4" w:space="0" w:color="000000"/>
              <w:right w:val="single" w:sz="4" w:space="0" w:color="000000"/>
            </w:tcBorders>
          </w:tcPr>
          <w:p w14:paraId="34DD23C3" w14:textId="77777777" w:rsidR="005E4510" w:rsidRPr="0041799B" w:rsidRDefault="005E4510" w:rsidP="0041799B">
            <w:pPr>
              <w:widowControl w:val="0"/>
              <w:autoSpaceDE w:val="0"/>
              <w:autoSpaceDN w:val="0"/>
              <w:adjustRightInd w:val="0"/>
              <w:jc w:val="both"/>
              <w:rPr>
                <w:rFonts w:ascii="Times New Roman" w:hAnsi="Times New Roman" w:cs="Times New Roman"/>
                <w:b/>
                <w:bCs/>
              </w:rPr>
            </w:pPr>
            <w:r w:rsidRPr="0041799B">
              <w:rPr>
                <w:rFonts w:ascii="Times New Roman" w:hAnsi="Times New Roman" w:cs="Times New Roman"/>
                <w:b/>
                <w:bCs/>
              </w:rPr>
              <w:t xml:space="preserve">Rappresentazione pianificazione </w:t>
            </w:r>
            <w:r w:rsidR="00310CCC" w:rsidRPr="0041799B">
              <w:rPr>
                <w:rFonts w:ascii="Times New Roman" w:hAnsi="Times New Roman" w:cs="Times New Roman"/>
                <w:b/>
                <w:bCs/>
              </w:rPr>
              <w:t>tempi 4D</w:t>
            </w:r>
          </w:p>
        </w:tc>
        <w:tc>
          <w:tcPr>
            <w:tcW w:w="1984" w:type="dxa"/>
            <w:tcBorders>
              <w:top w:val="single" w:sz="4" w:space="0" w:color="000000"/>
              <w:left w:val="single" w:sz="4" w:space="0" w:color="000000"/>
              <w:bottom w:val="single" w:sz="4" w:space="0" w:color="000000"/>
              <w:right w:val="single" w:sz="4" w:space="0" w:color="000000"/>
            </w:tcBorders>
          </w:tcPr>
          <w:p w14:paraId="22B1AD5C" w14:textId="77777777" w:rsidR="005E4510" w:rsidRPr="0041799B" w:rsidRDefault="005E4510" w:rsidP="0041799B">
            <w:pPr>
              <w:widowControl w:val="0"/>
              <w:autoSpaceDE w:val="0"/>
              <w:autoSpaceDN w:val="0"/>
              <w:adjustRightInd w:val="0"/>
              <w:ind w:left="2"/>
              <w:jc w:val="both"/>
              <w:rPr>
                <w:rFonts w:ascii="Times New Roman" w:hAnsi="Times New Roman" w:cs="Times New Roman"/>
              </w:rPr>
            </w:pPr>
            <w:r w:rsidRPr="0041799B">
              <w:rPr>
                <w:rFonts w:ascii="Times New Roman" w:eastAsia="Arial" w:hAnsi="Times New Roman" w:cs="Times New Roman"/>
              </w:rPr>
              <w:t xml:space="preserve">… </w:t>
            </w:r>
          </w:p>
        </w:tc>
        <w:tc>
          <w:tcPr>
            <w:tcW w:w="1985" w:type="dxa"/>
            <w:tcBorders>
              <w:top w:val="single" w:sz="4" w:space="0" w:color="000000"/>
              <w:left w:val="single" w:sz="4" w:space="0" w:color="000000"/>
              <w:bottom w:val="single" w:sz="4" w:space="0" w:color="000000"/>
              <w:right w:val="single" w:sz="4" w:space="0" w:color="000000"/>
            </w:tcBorders>
          </w:tcPr>
          <w:p w14:paraId="15545AC5" w14:textId="77777777" w:rsidR="005E4510" w:rsidRPr="0041799B" w:rsidRDefault="005E4510" w:rsidP="0041799B">
            <w:pPr>
              <w:widowControl w:val="0"/>
              <w:autoSpaceDE w:val="0"/>
              <w:autoSpaceDN w:val="0"/>
              <w:adjustRightInd w:val="0"/>
              <w:jc w:val="both"/>
              <w:rPr>
                <w:rFonts w:ascii="Times New Roman" w:hAnsi="Times New Roman" w:cs="Times New Roman"/>
              </w:rPr>
            </w:pPr>
            <w:r w:rsidRPr="0041799B">
              <w:rPr>
                <w:rFonts w:ascii="Times New Roman" w:eastAsia="Arial" w:hAnsi="Times New Roman" w:cs="Times New Roman"/>
              </w:rPr>
              <w:t xml:space="preserve">… </w:t>
            </w:r>
          </w:p>
        </w:tc>
        <w:tc>
          <w:tcPr>
            <w:tcW w:w="3148" w:type="dxa"/>
            <w:tcBorders>
              <w:top w:val="single" w:sz="4" w:space="0" w:color="000000"/>
              <w:left w:val="single" w:sz="4" w:space="0" w:color="000000"/>
              <w:bottom w:val="single" w:sz="4" w:space="0" w:color="000000"/>
              <w:right w:val="single" w:sz="4" w:space="0" w:color="000000"/>
            </w:tcBorders>
          </w:tcPr>
          <w:p w14:paraId="602B01D2" w14:textId="77777777" w:rsidR="005E4510" w:rsidRPr="0041799B" w:rsidRDefault="005E4510" w:rsidP="0041799B">
            <w:pPr>
              <w:widowControl w:val="0"/>
              <w:autoSpaceDE w:val="0"/>
              <w:autoSpaceDN w:val="0"/>
              <w:adjustRightInd w:val="0"/>
              <w:jc w:val="both"/>
              <w:rPr>
                <w:rFonts w:ascii="Times New Roman" w:hAnsi="Times New Roman" w:cs="Times New Roman"/>
              </w:rPr>
            </w:pPr>
            <w:r w:rsidRPr="0041799B">
              <w:rPr>
                <w:rFonts w:ascii="Times New Roman" w:eastAsia="Arial" w:hAnsi="Times New Roman" w:cs="Times New Roman"/>
              </w:rPr>
              <w:t xml:space="preserve">… </w:t>
            </w:r>
          </w:p>
        </w:tc>
      </w:tr>
      <w:tr w:rsidR="005E4510" w:rsidRPr="0041799B" w14:paraId="7BA46B79" w14:textId="77777777" w:rsidTr="005E4510">
        <w:trPr>
          <w:trHeight w:val="326"/>
          <w:jc w:val="center"/>
        </w:trPr>
        <w:tc>
          <w:tcPr>
            <w:tcW w:w="2234" w:type="dxa"/>
            <w:tcBorders>
              <w:top w:val="single" w:sz="4" w:space="0" w:color="000000"/>
              <w:left w:val="single" w:sz="4" w:space="0" w:color="000000"/>
              <w:bottom w:val="single" w:sz="4" w:space="0" w:color="000000"/>
              <w:right w:val="single" w:sz="4" w:space="0" w:color="000000"/>
            </w:tcBorders>
          </w:tcPr>
          <w:p w14:paraId="0EE0F647" w14:textId="77777777" w:rsidR="005E4510" w:rsidRPr="0041799B" w:rsidRDefault="005E4510" w:rsidP="0041799B">
            <w:pPr>
              <w:widowControl w:val="0"/>
              <w:autoSpaceDE w:val="0"/>
              <w:autoSpaceDN w:val="0"/>
              <w:adjustRightInd w:val="0"/>
              <w:jc w:val="both"/>
              <w:rPr>
                <w:rFonts w:ascii="Times New Roman" w:hAnsi="Times New Roman" w:cs="Times New Roman"/>
                <w:b/>
                <w:bCs/>
              </w:rPr>
            </w:pPr>
            <w:r w:rsidRPr="0041799B">
              <w:rPr>
                <w:rFonts w:ascii="Times New Roman" w:hAnsi="Times New Roman" w:cs="Times New Roman"/>
                <w:b/>
                <w:bCs/>
              </w:rPr>
              <w:t xml:space="preserve">Rappresentazione pianificazione </w:t>
            </w:r>
            <w:r w:rsidR="00310CCC" w:rsidRPr="0041799B">
              <w:rPr>
                <w:rFonts w:ascii="Times New Roman" w:hAnsi="Times New Roman" w:cs="Times New Roman"/>
                <w:b/>
                <w:bCs/>
              </w:rPr>
              <w:t>costi 5D</w:t>
            </w:r>
          </w:p>
        </w:tc>
        <w:tc>
          <w:tcPr>
            <w:tcW w:w="1984" w:type="dxa"/>
            <w:tcBorders>
              <w:top w:val="single" w:sz="4" w:space="0" w:color="000000"/>
              <w:left w:val="single" w:sz="4" w:space="0" w:color="000000"/>
              <w:bottom w:val="single" w:sz="4" w:space="0" w:color="000000"/>
              <w:right w:val="single" w:sz="4" w:space="0" w:color="000000"/>
            </w:tcBorders>
          </w:tcPr>
          <w:p w14:paraId="6754A887" w14:textId="77777777" w:rsidR="005E4510" w:rsidRPr="0041799B" w:rsidRDefault="005E4510" w:rsidP="0041799B">
            <w:pPr>
              <w:widowControl w:val="0"/>
              <w:autoSpaceDE w:val="0"/>
              <w:autoSpaceDN w:val="0"/>
              <w:adjustRightInd w:val="0"/>
              <w:ind w:left="2"/>
              <w:jc w:val="both"/>
              <w:rPr>
                <w:rFonts w:ascii="Times New Roman" w:hAnsi="Times New Roman" w:cs="Times New Roman"/>
              </w:rPr>
            </w:pPr>
            <w:r w:rsidRPr="0041799B">
              <w:rPr>
                <w:rFonts w:ascii="Times New Roman" w:eastAsia="Arial" w:hAnsi="Times New Roman" w:cs="Times New Roman"/>
              </w:rPr>
              <w:t xml:space="preserve">… </w:t>
            </w:r>
          </w:p>
        </w:tc>
        <w:tc>
          <w:tcPr>
            <w:tcW w:w="1985" w:type="dxa"/>
            <w:tcBorders>
              <w:top w:val="single" w:sz="4" w:space="0" w:color="000000"/>
              <w:left w:val="single" w:sz="4" w:space="0" w:color="000000"/>
              <w:bottom w:val="single" w:sz="4" w:space="0" w:color="000000"/>
              <w:right w:val="single" w:sz="4" w:space="0" w:color="000000"/>
            </w:tcBorders>
          </w:tcPr>
          <w:p w14:paraId="35D23FB9" w14:textId="77777777" w:rsidR="005E4510" w:rsidRPr="0041799B" w:rsidRDefault="005E4510" w:rsidP="0041799B">
            <w:pPr>
              <w:widowControl w:val="0"/>
              <w:autoSpaceDE w:val="0"/>
              <w:autoSpaceDN w:val="0"/>
              <w:adjustRightInd w:val="0"/>
              <w:jc w:val="both"/>
              <w:rPr>
                <w:rFonts w:ascii="Times New Roman" w:hAnsi="Times New Roman" w:cs="Times New Roman"/>
              </w:rPr>
            </w:pPr>
            <w:r w:rsidRPr="0041799B">
              <w:rPr>
                <w:rFonts w:ascii="Times New Roman" w:eastAsia="Arial" w:hAnsi="Times New Roman" w:cs="Times New Roman"/>
              </w:rPr>
              <w:t xml:space="preserve">… </w:t>
            </w:r>
          </w:p>
        </w:tc>
        <w:tc>
          <w:tcPr>
            <w:tcW w:w="3148" w:type="dxa"/>
            <w:tcBorders>
              <w:top w:val="single" w:sz="4" w:space="0" w:color="000000"/>
              <w:left w:val="single" w:sz="4" w:space="0" w:color="000000"/>
              <w:bottom w:val="single" w:sz="4" w:space="0" w:color="000000"/>
              <w:right w:val="single" w:sz="4" w:space="0" w:color="000000"/>
            </w:tcBorders>
          </w:tcPr>
          <w:p w14:paraId="5DE37FA3" w14:textId="77777777" w:rsidR="005E4510" w:rsidRPr="0041799B" w:rsidRDefault="005E4510" w:rsidP="0041799B">
            <w:pPr>
              <w:widowControl w:val="0"/>
              <w:autoSpaceDE w:val="0"/>
              <w:autoSpaceDN w:val="0"/>
              <w:adjustRightInd w:val="0"/>
              <w:jc w:val="both"/>
              <w:rPr>
                <w:rFonts w:ascii="Times New Roman" w:hAnsi="Times New Roman" w:cs="Times New Roman"/>
              </w:rPr>
            </w:pPr>
            <w:r w:rsidRPr="0041799B">
              <w:rPr>
                <w:rFonts w:ascii="Times New Roman" w:eastAsia="Arial" w:hAnsi="Times New Roman" w:cs="Times New Roman"/>
              </w:rPr>
              <w:t xml:space="preserve">… </w:t>
            </w:r>
          </w:p>
        </w:tc>
      </w:tr>
      <w:tr w:rsidR="005E4510" w:rsidRPr="0041799B" w14:paraId="07221D49" w14:textId="77777777" w:rsidTr="005E4510">
        <w:trPr>
          <w:trHeight w:val="326"/>
          <w:jc w:val="center"/>
        </w:trPr>
        <w:tc>
          <w:tcPr>
            <w:tcW w:w="2234" w:type="dxa"/>
            <w:tcBorders>
              <w:top w:val="single" w:sz="4" w:space="0" w:color="000000"/>
              <w:left w:val="single" w:sz="4" w:space="0" w:color="000000"/>
              <w:bottom w:val="single" w:sz="4" w:space="0" w:color="000000"/>
              <w:right w:val="single" w:sz="4" w:space="0" w:color="000000"/>
            </w:tcBorders>
          </w:tcPr>
          <w:p w14:paraId="6DBC0A4C" w14:textId="77777777" w:rsidR="005E4510" w:rsidRPr="0041799B" w:rsidRDefault="005E4510" w:rsidP="0041799B">
            <w:pPr>
              <w:widowControl w:val="0"/>
              <w:autoSpaceDE w:val="0"/>
              <w:autoSpaceDN w:val="0"/>
              <w:adjustRightInd w:val="0"/>
              <w:jc w:val="both"/>
              <w:rPr>
                <w:rFonts w:ascii="Times New Roman" w:hAnsi="Times New Roman" w:cs="Times New Roman"/>
                <w:b/>
                <w:bCs/>
              </w:rPr>
            </w:pPr>
            <w:r w:rsidRPr="0041799B">
              <w:rPr>
                <w:rFonts w:ascii="Times New Roman" w:hAnsi="Times New Roman" w:cs="Times New Roman"/>
                <w:b/>
                <w:bCs/>
              </w:rPr>
              <w:t>Project Management (Cronoprogramma)</w:t>
            </w:r>
          </w:p>
        </w:tc>
        <w:tc>
          <w:tcPr>
            <w:tcW w:w="1984" w:type="dxa"/>
            <w:tcBorders>
              <w:top w:val="single" w:sz="4" w:space="0" w:color="000000"/>
              <w:left w:val="single" w:sz="4" w:space="0" w:color="000000"/>
              <w:bottom w:val="single" w:sz="4" w:space="0" w:color="000000"/>
              <w:right w:val="single" w:sz="4" w:space="0" w:color="000000"/>
            </w:tcBorders>
          </w:tcPr>
          <w:p w14:paraId="61E403DD" w14:textId="77777777" w:rsidR="005E4510" w:rsidRPr="0041799B" w:rsidRDefault="005E4510" w:rsidP="0041799B">
            <w:pPr>
              <w:widowControl w:val="0"/>
              <w:autoSpaceDE w:val="0"/>
              <w:autoSpaceDN w:val="0"/>
              <w:adjustRightInd w:val="0"/>
              <w:ind w:left="2"/>
              <w:jc w:val="both"/>
              <w:rPr>
                <w:rFonts w:ascii="Times New Roman" w:eastAsia="Arial" w:hAnsi="Times New Roman" w:cs="Times New Roman"/>
              </w:rPr>
            </w:pPr>
            <w:r w:rsidRPr="0041799B">
              <w:rPr>
                <w:rFonts w:ascii="Times New Roman" w:eastAsia="Arial" w:hAnsi="Times New Roman" w:cs="Times New Roman"/>
              </w:rPr>
              <w:t xml:space="preserve">… </w:t>
            </w:r>
          </w:p>
        </w:tc>
        <w:tc>
          <w:tcPr>
            <w:tcW w:w="1985" w:type="dxa"/>
            <w:tcBorders>
              <w:top w:val="single" w:sz="4" w:space="0" w:color="000000"/>
              <w:left w:val="single" w:sz="4" w:space="0" w:color="000000"/>
              <w:bottom w:val="single" w:sz="4" w:space="0" w:color="000000"/>
              <w:right w:val="single" w:sz="4" w:space="0" w:color="000000"/>
            </w:tcBorders>
          </w:tcPr>
          <w:p w14:paraId="037511AD" w14:textId="77777777" w:rsidR="005E4510" w:rsidRPr="0041799B" w:rsidRDefault="005E4510" w:rsidP="0041799B">
            <w:pPr>
              <w:widowControl w:val="0"/>
              <w:autoSpaceDE w:val="0"/>
              <w:autoSpaceDN w:val="0"/>
              <w:adjustRightInd w:val="0"/>
              <w:jc w:val="both"/>
              <w:rPr>
                <w:rFonts w:ascii="Times New Roman" w:eastAsia="Arial" w:hAnsi="Times New Roman" w:cs="Times New Roman"/>
              </w:rPr>
            </w:pPr>
            <w:r w:rsidRPr="0041799B">
              <w:rPr>
                <w:rFonts w:ascii="Times New Roman" w:eastAsia="Arial" w:hAnsi="Times New Roman" w:cs="Times New Roman"/>
              </w:rPr>
              <w:t xml:space="preserve">… </w:t>
            </w:r>
          </w:p>
        </w:tc>
        <w:tc>
          <w:tcPr>
            <w:tcW w:w="3148" w:type="dxa"/>
            <w:tcBorders>
              <w:top w:val="single" w:sz="4" w:space="0" w:color="000000"/>
              <w:left w:val="single" w:sz="4" w:space="0" w:color="000000"/>
              <w:bottom w:val="single" w:sz="4" w:space="0" w:color="000000"/>
              <w:right w:val="single" w:sz="4" w:space="0" w:color="000000"/>
            </w:tcBorders>
          </w:tcPr>
          <w:p w14:paraId="3D33CBE6" w14:textId="77777777" w:rsidR="005E4510" w:rsidRPr="0041799B" w:rsidRDefault="005E4510" w:rsidP="0041799B">
            <w:pPr>
              <w:widowControl w:val="0"/>
              <w:autoSpaceDE w:val="0"/>
              <w:autoSpaceDN w:val="0"/>
              <w:adjustRightInd w:val="0"/>
              <w:jc w:val="both"/>
              <w:rPr>
                <w:rFonts w:ascii="Times New Roman" w:eastAsia="Arial" w:hAnsi="Times New Roman" w:cs="Times New Roman"/>
              </w:rPr>
            </w:pPr>
            <w:r w:rsidRPr="0041799B">
              <w:rPr>
                <w:rFonts w:ascii="Times New Roman" w:eastAsia="Arial" w:hAnsi="Times New Roman" w:cs="Times New Roman"/>
              </w:rPr>
              <w:t xml:space="preserve">… </w:t>
            </w:r>
          </w:p>
        </w:tc>
      </w:tr>
      <w:tr w:rsidR="005E4510" w:rsidRPr="0041799B" w14:paraId="6A4A426A" w14:textId="77777777" w:rsidTr="005E4510">
        <w:trPr>
          <w:trHeight w:val="326"/>
          <w:jc w:val="center"/>
        </w:trPr>
        <w:tc>
          <w:tcPr>
            <w:tcW w:w="2234" w:type="dxa"/>
            <w:tcBorders>
              <w:top w:val="single" w:sz="4" w:space="0" w:color="000000"/>
              <w:left w:val="single" w:sz="4" w:space="0" w:color="000000"/>
              <w:bottom w:val="single" w:sz="4" w:space="0" w:color="000000"/>
              <w:right w:val="single" w:sz="4" w:space="0" w:color="000000"/>
            </w:tcBorders>
          </w:tcPr>
          <w:p w14:paraId="42CA2E1F" w14:textId="77777777" w:rsidR="005E4510" w:rsidRPr="0041799B" w:rsidRDefault="005E4510" w:rsidP="0041799B">
            <w:pPr>
              <w:widowControl w:val="0"/>
              <w:autoSpaceDE w:val="0"/>
              <w:autoSpaceDN w:val="0"/>
              <w:adjustRightInd w:val="0"/>
              <w:jc w:val="both"/>
              <w:rPr>
                <w:rFonts w:ascii="Times New Roman" w:hAnsi="Times New Roman" w:cs="Times New Roman"/>
                <w:b/>
                <w:bCs/>
              </w:rPr>
            </w:pPr>
            <w:r w:rsidRPr="0041799B">
              <w:rPr>
                <w:rFonts w:ascii="Times New Roman" w:hAnsi="Times New Roman" w:cs="Times New Roman"/>
                <w:b/>
                <w:bCs/>
              </w:rPr>
              <w:lastRenderedPageBreak/>
              <w:t>Gestione Nuvola di Punti</w:t>
            </w:r>
          </w:p>
        </w:tc>
        <w:tc>
          <w:tcPr>
            <w:tcW w:w="1984" w:type="dxa"/>
            <w:tcBorders>
              <w:top w:val="single" w:sz="4" w:space="0" w:color="000000"/>
              <w:left w:val="single" w:sz="4" w:space="0" w:color="000000"/>
              <w:bottom w:val="single" w:sz="4" w:space="0" w:color="000000"/>
              <w:right w:val="single" w:sz="4" w:space="0" w:color="000000"/>
            </w:tcBorders>
          </w:tcPr>
          <w:p w14:paraId="6158225E" w14:textId="77777777" w:rsidR="005E4510" w:rsidRPr="0041799B" w:rsidRDefault="005E4510" w:rsidP="0041799B">
            <w:pPr>
              <w:widowControl w:val="0"/>
              <w:autoSpaceDE w:val="0"/>
              <w:autoSpaceDN w:val="0"/>
              <w:adjustRightInd w:val="0"/>
              <w:ind w:left="2"/>
              <w:jc w:val="both"/>
              <w:rPr>
                <w:rFonts w:ascii="Times New Roman" w:eastAsia="Arial" w:hAnsi="Times New Roman" w:cs="Times New Roman"/>
              </w:rPr>
            </w:pPr>
            <w:r w:rsidRPr="0041799B">
              <w:rPr>
                <w:rFonts w:ascii="Times New Roman" w:eastAsia="Arial" w:hAnsi="Times New Roman" w:cs="Times New Roman"/>
              </w:rPr>
              <w:t xml:space="preserve">… </w:t>
            </w:r>
          </w:p>
        </w:tc>
        <w:tc>
          <w:tcPr>
            <w:tcW w:w="1985" w:type="dxa"/>
            <w:tcBorders>
              <w:top w:val="single" w:sz="4" w:space="0" w:color="000000"/>
              <w:left w:val="single" w:sz="4" w:space="0" w:color="000000"/>
              <w:bottom w:val="single" w:sz="4" w:space="0" w:color="000000"/>
              <w:right w:val="single" w:sz="4" w:space="0" w:color="000000"/>
            </w:tcBorders>
          </w:tcPr>
          <w:p w14:paraId="0D2B5874" w14:textId="77777777" w:rsidR="005E4510" w:rsidRPr="0041799B" w:rsidRDefault="005E4510" w:rsidP="0041799B">
            <w:pPr>
              <w:widowControl w:val="0"/>
              <w:autoSpaceDE w:val="0"/>
              <w:autoSpaceDN w:val="0"/>
              <w:adjustRightInd w:val="0"/>
              <w:jc w:val="both"/>
              <w:rPr>
                <w:rFonts w:ascii="Times New Roman" w:eastAsia="Arial" w:hAnsi="Times New Roman" w:cs="Times New Roman"/>
              </w:rPr>
            </w:pPr>
            <w:r w:rsidRPr="0041799B">
              <w:rPr>
                <w:rFonts w:ascii="Times New Roman" w:eastAsia="Arial" w:hAnsi="Times New Roman" w:cs="Times New Roman"/>
              </w:rPr>
              <w:t xml:space="preserve">… </w:t>
            </w:r>
          </w:p>
        </w:tc>
        <w:tc>
          <w:tcPr>
            <w:tcW w:w="3148" w:type="dxa"/>
            <w:tcBorders>
              <w:top w:val="single" w:sz="4" w:space="0" w:color="000000"/>
              <w:left w:val="single" w:sz="4" w:space="0" w:color="000000"/>
              <w:bottom w:val="single" w:sz="4" w:space="0" w:color="000000"/>
              <w:right w:val="single" w:sz="4" w:space="0" w:color="000000"/>
            </w:tcBorders>
          </w:tcPr>
          <w:p w14:paraId="52ED079F" w14:textId="77777777" w:rsidR="005E4510" w:rsidRPr="0041799B" w:rsidRDefault="005E4510" w:rsidP="0041799B">
            <w:pPr>
              <w:widowControl w:val="0"/>
              <w:autoSpaceDE w:val="0"/>
              <w:autoSpaceDN w:val="0"/>
              <w:adjustRightInd w:val="0"/>
              <w:jc w:val="both"/>
              <w:rPr>
                <w:rFonts w:ascii="Times New Roman" w:eastAsia="Arial" w:hAnsi="Times New Roman" w:cs="Times New Roman"/>
              </w:rPr>
            </w:pPr>
            <w:r w:rsidRPr="0041799B">
              <w:rPr>
                <w:rFonts w:ascii="Times New Roman" w:eastAsia="Arial" w:hAnsi="Times New Roman" w:cs="Times New Roman"/>
              </w:rPr>
              <w:t xml:space="preserve">… </w:t>
            </w:r>
          </w:p>
        </w:tc>
      </w:tr>
      <w:tr w:rsidR="005E4510" w:rsidRPr="0041799B" w14:paraId="64A3B077" w14:textId="77777777" w:rsidTr="005E4510">
        <w:trPr>
          <w:trHeight w:val="326"/>
          <w:jc w:val="center"/>
        </w:trPr>
        <w:tc>
          <w:tcPr>
            <w:tcW w:w="2234" w:type="dxa"/>
            <w:tcBorders>
              <w:top w:val="single" w:sz="4" w:space="0" w:color="000000"/>
              <w:left w:val="single" w:sz="4" w:space="0" w:color="000000"/>
              <w:bottom w:val="single" w:sz="4" w:space="0" w:color="000000"/>
              <w:right w:val="single" w:sz="4" w:space="0" w:color="000000"/>
            </w:tcBorders>
          </w:tcPr>
          <w:p w14:paraId="3DE2CCAD" w14:textId="77777777" w:rsidR="005E4510" w:rsidRPr="0041799B" w:rsidRDefault="005E4510" w:rsidP="0041799B">
            <w:pPr>
              <w:widowControl w:val="0"/>
              <w:autoSpaceDE w:val="0"/>
              <w:autoSpaceDN w:val="0"/>
              <w:adjustRightInd w:val="0"/>
              <w:jc w:val="both"/>
              <w:rPr>
                <w:rFonts w:ascii="Times New Roman" w:hAnsi="Times New Roman" w:cs="Times New Roman"/>
                <w:b/>
                <w:bCs/>
              </w:rPr>
            </w:pPr>
            <w:r w:rsidRPr="0041799B">
              <w:rPr>
                <w:rFonts w:ascii="Times New Roman" w:hAnsi="Times New Roman" w:cs="Times New Roman"/>
                <w:b/>
                <w:bCs/>
              </w:rPr>
              <w:t xml:space="preserve">Collaboration - </w:t>
            </w:r>
            <w:proofErr w:type="spellStart"/>
            <w:r w:rsidRPr="0041799B">
              <w:rPr>
                <w:rFonts w:ascii="Times New Roman" w:hAnsi="Times New Roman" w:cs="Times New Roman"/>
                <w:b/>
                <w:bCs/>
              </w:rPr>
              <w:t>ACDat</w:t>
            </w:r>
            <w:proofErr w:type="spellEnd"/>
            <w:r w:rsidRPr="0041799B">
              <w:rPr>
                <w:rFonts w:ascii="Times New Roman" w:hAnsi="Times New Roman" w:cs="Times New Roman"/>
                <w:b/>
                <w:bCs/>
              </w:rPr>
              <w:t xml:space="preserve"> (CDE)</w:t>
            </w:r>
          </w:p>
        </w:tc>
        <w:tc>
          <w:tcPr>
            <w:tcW w:w="1984" w:type="dxa"/>
            <w:tcBorders>
              <w:top w:val="single" w:sz="4" w:space="0" w:color="000000"/>
              <w:left w:val="single" w:sz="4" w:space="0" w:color="000000"/>
              <w:bottom w:val="single" w:sz="4" w:space="0" w:color="000000"/>
              <w:right w:val="single" w:sz="4" w:space="0" w:color="000000"/>
            </w:tcBorders>
          </w:tcPr>
          <w:p w14:paraId="40D2DF77" w14:textId="77777777" w:rsidR="005E4510" w:rsidRPr="0041799B" w:rsidRDefault="005E4510" w:rsidP="0041799B">
            <w:pPr>
              <w:widowControl w:val="0"/>
              <w:autoSpaceDE w:val="0"/>
              <w:autoSpaceDN w:val="0"/>
              <w:adjustRightInd w:val="0"/>
              <w:ind w:left="2"/>
              <w:jc w:val="both"/>
              <w:rPr>
                <w:rFonts w:ascii="Times New Roman" w:eastAsia="Arial" w:hAnsi="Times New Roman" w:cs="Times New Roman"/>
              </w:rPr>
            </w:pPr>
            <w:r w:rsidRPr="0041799B">
              <w:rPr>
                <w:rFonts w:ascii="Times New Roman" w:eastAsia="Arial" w:hAnsi="Times New Roman" w:cs="Times New Roman"/>
              </w:rPr>
              <w:t xml:space="preserve">… </w:t>
            </w:r>
          </w:p>
        </w:tc>
        <w:tc>
          <w:tcPr>
            <w:tcW w:w="1985" w:type="dxa"/>
            <w:tcBorders>
              <w:top w:val="single" w:sz="4" w:space="0" w:color="000000"/>
              <w:left w:val="single" w:sz="4" w:space="0" w:color="000000"/>
              <w:bottom w:val="single" w:sz="4" w:space="0" w:color="000000"/>
              <w:right w:val="single" w:sz="4" w:space="0" w:color="000000"/>
            </w:tcBorders>
          </w:tcPr>
          <w:p w14:paraId="74D3B12B" w14:textId="77777777" w:rsidR="005E4510" w:rsidRPr="0041799B" w:rsidRDefault="005E4510" w:rsidP="0041799B">
            <w:pPr>
              <w:widowControl w:val="0"/>
              <w:autoSpaceDE w:val="0"/>
              <w:autoSpaceDN w:val="0"/>
              <w:adjustRightInd w:val="0"/>
              <w:jc w:val="both"/>
              <w:rPr>
                <w:rFonts w:ascii="Times New Roman" w:eastAsia="Arial" w:hAnsi="Times New Roman" w:cs="Times New Roman"/>
              </w:rPr>
            </w:pPr>
            <w:r w:rsidRPr="0041799B">
              <w:rPr>
                <w:rFonts w:ascii="Times New Roman" w:eastAsia="Arial" w:hAnsi="Times New Roman" w:cs="Times New Roman"/>
              </w:rPr>
              <w:t xml:space="preserve">… </w:t>
            </w:r>
          </w:p>
        </w:tc>
        <w:tc>
          <w:tcPr>
            <w:tcW w:w="3148" w:type="dxa"/>
            <w:tcBorders>
              <w:top w:val="single" w:sz="4" w:space="0" w:color="000000"/>
              <w:left w:val="single" w:sz="4" w:space="0" w:color="000000"/>
              <w:bottom w:val="single" w:sz="4" w:space="0" w:color="000000"/>
              <w:right w:val="single" w:sz="4" w:space="0" w:color="000000"/>
            </w:tcBorders>
          </w:tcPr>
          <w:p w14:paraId="7840AFC2" w14:textId="77777777" w:rsidR="005E4510" w:rsidRPr="0041799B" w:rsidRDefault="005E4510" w:rsidP="0041799B">
            <w:pPr>
              <w:widowControl w:val="0"/>
              <w:autoSpaceDE w:val="0"/>
              <w:autoSpaceDN w:val="0"/>
              <w:adjustRightInd w:val="0"/>
              <w:jc w:val="both"/>
              <w:rPr>
                <w:rFonts w:ascii="Times New Roman" w:eastAsia="Arial" w:hAnsi="Times New Roman" w:cs="Times New Roman"/>
              </w:rPr>
            </w:pPr>
            <w:r w:rsidRPr="0041799B">
              <w:rPr>
                <w:rFonts w:ascii="Times New Roman" w:eastAsia="Arial" w:hAnsi="Times New Roman" w:cs="Times New Roman"/>
              </w:rPr>
              <w:t xml:space="preserve">… </w:t>
            </w:r>
          </w:p>
        </w:tc>
      </w:tr>
    </w:tbl>
    <w:p w14:paraId="76B5C355" w14:textId="77777777" w:rsidR="005E4510" w:rsidRPr="0041799B" w:rsidRDefault="005E4510" w:rsidP="0041799B">
      <w:pPr>
        <w:widowControl w:val="0"/>
        <w:autoSpaceDE w:val="0"/>
        <w:autoSpaceDN w:val="0"/>
        <w:adjustRightInd w:val="0"/>
        <w:spacing w:after="0" w:line="240" w:lineRule="auto"/>
        <w:rPr>
          <w:rFonts w:ascii="Times New Roman" w:eastAsia="Times New Roman" w:hAnsi="Times New Roman" w:cs="Times New Roman"/>
          <w:lang w:eastAsia="it-IT"/>
        </w:rPr>
      </w:pPr>
    </w:p>
    <w:p w14:paraId="3613889E" w14:textId="77777777" w:rsidR="00310CCC" w:rsidRPr="0041799B" w:rsidRDefault="00310CCC" w:rsidP="0041799B">
      <w:pPr>
        <w:widowControl w:val="0"/>
        <w:autoSpaceDE w:val="0"/>
        <w:autoSpaceDN w:val="0"/>
        <w:adjustRightInd w:val="0"/>
        <w:spacing w:after="0" w:line="240" w:lineRule="auto"/>
        <w:rPr>
          <w:rFonts w:ascii="Times New Roman" w:eastAsia="Times New Roman" w:hAnsi="Times New Roman" w:cs="Times New Roman"/>
          <w:lang w:eastAsia="it-IT"/>
        </w:rPr>
      </w:pPr>
    </w:p>
    <w:p w14:paraId="71EDEC97" w14:textId="77777777" w:rsidR="00A44171" w:rsidRPr="0041799B" w:rsidRDefault="00A44171" w:rsidP="0041799B">
      <w:pPr>
        <w:widowControl w:val="0"/>
        <w:autoSpaceDE w:val="0"/>
        <w:autoSpaceDN w:val="0"/>
        <w:adjustRightInd w:val="0"/>
        <w:spacing w:after="0" w:line="240" w:lineRule="auto"/>
        <w:rPr>
          <w:rFonts w:ascii="Times New Roman" w:eastAsia="Times New Roman" w:hAnsi="Times New Roman" w:cs="Times New Roman"/>
          <w:lang w:eastAsia="it-IT"/>
        </w:rPr>
      </w:pPr>
    </w:p>
    <w:p w14:paraId="6DA67493" w14:textId="77777777" w:rsidR="00A44171" w:rsidRPr="0041799B" w:rsidRDefault="00A44171" w:rsidP="0041799B">
      <w:pPr>
        <w:widowControl w:val="0"/>
        <w:autoSpaceDE w:val="0"/>
        <w:autoSpaceDN w:val="0"/>
        <w:adjustRightInd w:val="0"/>
        <w:spacing w:after="0" w:line="240" w:lineRule="auto"/>
        <w:rPr>
          <w:rFonts w:ascii="Times New Roman" w:eastAsia="Times New Roman" w:hAnsi="Times New Roman" w:cs="Times New Roman"/>
          <w:lang w:eastAsia="it-IT"/>
        </w:rPr>
      </w:pPr>
    </w:p>
    <w:p w14:paraId="266CEF3D" w14:textId="77777777" w:rsidR="00310CCC" w:rsidRPr="0041799B" w:rsidRDefault="00310CCC" w:rsidP="0041799B">
      <w:pPr>
        <w:widowControl w:val="0"/>
        <w:kinsoku w:val="0"/>
        <w:overflowPunct w:val="0"/>
        <w:autoSpaceDE w:val="0"/>
        <w:autoSpaceDN w:val="0"/>
        <w:adjustRightInd w:val="0"/>
        <w:spacing w:before="101" w:after="0" w:line="240" w:lineRule="auto"/>
        <w:ind w:left="112"/>
        <w:jc w:val="both"/>
        <w:rPr>
          <w:rFonts w:ascii="Times New Roman" w:eastAsia="Times New Roman" w:hAnsi="Times New Roman" w:cs="Times New Roman"/>
          <w:b/>
          <w:bCs/>
          <w:spacing w:val="-1"/>
          <w:lang w:eastAsia="it-IT"/>
        </w:rPr>
      </w:pPr>
      <w:r w:rsidRPr="0041799B">
        <w:rPr>
          <w:rFonts w:ascii="Times New Roman" w:eastAsia="Times New Roman" w:hAnsi="Times New Roman" w:cs="Times New Roman"/>
          <w:b/>
          <w:bCs/>
          <w:spacing w:val="-1"/>
          <w:lang w:eastAsia="it-IT"/>
        </w:rPr>
        <w:t>4.1.3</w:t>
      </w:r>
      <w:r w:rsidRPr="0041799B">
        <w:rPr>
          <w:rFonts w:ascii="Times New Roman" w:eastAsia="Times New Roman" w:hAnsi="Times New Roman" w:cs="Times New Roman"/>
          <w:b/>
          <w:bCs/>
          <w:spacing w:val="-1"/>
          <w:lang w:eastAsia="it-IT"/>
        </w:rPr>
        <w:tab/>
        <w:t xml:space="preserve">FORNITURA E SCAMBIO DATI </w:t>
      </w:r>
    </w:p>
    <w:p w14:paraId="3C22C8D5" w14:textId="77777777" w:rsidR="005E4510" w:rsidRPr="0041799B" w:rsidRDefault="00310CCC" w:rsidP="0041799B">
      <w:pPr>
        <w:widowControl w:val="0"/>
        <w:autoSpaceDE w:val="0"/>
        <w:autoSpaceDN w:val="0"/>
        <w:adjustRightInd w:val="0"/>
        <w:spacing w:after="0" w:line="240" w:lineRule="auto"/>
        <w:jc w:val="both"/>
        <w:rPr>
          <w:rFonts w:ascii="Times New Roman" w:eastAsia="Times New Roman" w:hAnsi="Times New Roman" w:cs="Times New Roman"/>
          <w:bCs/>
          <w:spacing w:val="-1"/>
          <w:lang w:eastAsia="it-IT"/>
        </w:rPr>
      </w:pPr>
      <w:r w:rsidRPr="0041799B">
        <w:rPr>
          <w:rFonts w:ascii="Times New Roman" w:eastAsia="Times New Roman" w:hAnsi="Times New Roman" w:cs="Times New Roman"/>
          <w:bCs/>
          <w:spacing w:val="-1"/>
          <w:lang w:eastAsia="it-IT"/>
        </w:rPr>
        <w:t>Nella successiva tabella il concorrente dovrà fornire un prospetto indicando congiuntamente i relativi formati proprietari dei software.</w:t>
      </w:r>
    </w:p>
    <w:p w14:paraId="1D7F6CC5" w14:textId="77777777" w:rsidR="005E4510" w:rsidRPr="0041799B" w:rsidRDefault="005E4510" w:rsidP="0041799B">
      <w:pPr>
        <w:widowControl w:val="0"/>
        <w:kinsoku w:val="0"/>
        <w:overflowPunct w:val="0"/>
        <w:autoSpaceDE w:val="0"/>
        <w:autoSpaceDN w:val="0"/>
        <w:adjustRightInd w:val="0"/>
        <w:spacing w:before="11" w:after="0" w:line="240" w:lineRule="auto"/>
        <w:rPr>
          <w:rFonts w:ascii="Times New Roman" w:eastAsia="Times New Roman" w:hAnsi="Times New Roman" w:cs="Times New Roman"/>
          <w:lang w:eastAsia="it-IT"/>
        </w:rPr>
      </w:pPr>
    </w:p>
    <w:tbl>
      <w:tblPr>
        <w:tblStyle w:val="Grigliatabella6"/>
        <w:tblW w:w="0" w:type="auto"/>
        <w:tblLook w:val="04A0" w:firstRow="1" w:lastRow="0" w:firstColumn="1" w:lastColumn="0" w:noHBand="0" w:noVBand="1"/>
      </w:tblPr>
      <w:tblGrid>
        <w:gridCol w:w="1925"/>
        <w:gridCol w:w="1925"/>
        <w:gridCol w:w="1926"/>
        <w:gridCol w:w="1926"/>
        <w:gridCol w:w="1926"/>
      </w:tblGrid>
      <w:tr w:rsidR="00C00620" w:rsidRPr="0041799B" w14:paraId="119DB1CA" w14:textId="77777777" w:rsidTr="00C00620">
        <w:tc>
          <w:tcPr>
            <w:tcW w:w="1925" w:type="dxa"/>
          </w:tcPr>
          <w:p w14:paraId="3C7C8FCB" w14:textId="77777777" w:rsidR="00C00620" w:rsidRPr="0041799B" w:rsidRDefault="00C00620" w:rsidP="0041799B">
            <w:pPr>
              <w:spacing w:after="160"/>
              <w:jc w:val="center"/>
              <w:rPr>
                <w:rFonts w:ascii="Times New Roman" w:eastAsia="Calibri" w:hAnsi="Times New Roman" w:cs="Times New Roman"/>
                <w:b/>
                <w:bCs/>
                <w:kern w:val="2"/>
                <w14:ligatures w14:val="standardContextual"/>
              </w:rPr>
            </w:pPr>
            <w:r w:rsidRPr="0041799B">
              <w:rPr>
                <w:rFonts w:ascii="Times New Roman" w:eastAsia="Calibri" w:hAnsi="Times New Roman" w:cs="Times New Roman"/>
                <w:b/>
                <w:bCs/>
                <w:kern w:val="2"/>
                <w14:ligatures w14:val="standardContextual"/>
              </w:rPr>
              <w:t>SCOPO</w:t>
            </w:r>
          </w:p>
        </w:tc>
        <w:tc>
          <w:tcPr>
            <w:tcW w:w="1925" w:type="dxa"/>
          </w:tcPr>
          <w:p w14:paraId="11A52A80" w14:textId="77777777" w:rsidR="00C00620" w:rsidRPr="0041799B" w:rsidRDefault="00C00620" w:rsidP="0041799B">
            <w:pPr>
              <w:spacing w:after="160"/>
              <w:jc w:val="center"/>
              <w:rPr>
                <w:rFonts w:ascii="Times New Roman" w:eastAsia="Calibri" w:hAnsi="Times New Roman" w:cs="Times New Roman"/>
                <w:b/>
                <w:bCs/>
                <w:kern w:val="2"/>
                <w14:ligatures w14:val="standardContextual"/>
              </w:rPr>
            </w:pPr>
            <w:r w:rsidRPr="0041799B">
              <w:rPr>
                <w:rFonts w:ascii="Times New Roman" w:eastAsia="Calibri" w:hAnsi="Times New Roman" w:cs="Times New Roman"/>
                <w:b/>
                <w:bCs/>
                <w:kern w:val="2"/>
                <w14:ligatures w14:val="standardContextual"/>
              </w:rPr>
              <w:t>SOFTWARE</w:t>
            </w:r>
          </w:p>
        </w:tc>
        <w:tc>
          <w:tcPr>
            <w:tcW w:w="1926" w:type="dxa"/>
          </w:tcPr>
          <w:p w14:paraId="085C3C7B" w14:textId="77777777" w:rsidR="00C00620" w:rsidRPr="0041799B" w:rsidRDefault="00C00620" w:rsidP="0041799B">
            <w:pPr>
              <w:spacing w:after="160"/>
              <w:jc w:val="center"/>
              <w:rPr>
                <w:rFonts w:ascii="Times New Roman" w:eastAsia="Calibri" w:hAnsi="Times New Roman" w:cs="Times New Roman"/>
                <w:b/>
                <w:bCs/>
                <w:kern w:val="2"/>
                <w14:ligatures w14:val="standardContextual"/>
              </w:rPr>
            </w:pPr>
            <w:r w:rsidRPr="0041799B">
              <w:rPr>
                <w:rFonts w:ascii="Times New Roman" w:eastAsia="Calibri" w:hAnsi="Times New Roman" w:cs="Times New Roman"/>
                <w:b/>
                <w:bCs/>
                <w:kern w:val="2"/>
                <w14:ligatures w14:val="standardContextual"/>
              </w:rPr>
              <w:t>VERSIONE</w:t>
            </w:r>
          </w:p>
        </w:tc>
        <w:tc>
          <w:tcPr>
            <w:tcW w:w="1926" w:type="dxa"/>
          </w:tcPr>
          <w:p w14:paraId="5588F534" w14:textId="77777777" w:rsidR="00C00620" w:rsidRPr="0041799B" w:rsidRDefault="00C00620" w:rsidP="0041799B">
            <w:pPr>
              <w:spacing w:after="160"/>
              <w:jc w:val="center"/>
              <w:rPr>
                <w:rFonts w:ascii="Times New Roman" w:eastAsia="Calibri" w:hAnsi="Times New Roman" w:cs="Times New Roman"/>
                <w:b/>
                <w:bCs/>
                <w:kern w:val="2"/>
                <w14:ligatures w14:val="standardContextual"/>
              </w:rPr>
            </w:pPr>
            <w:r w:rsidRPr="0041799B">
              <w:rPr>
                <w:rFonts w:ascii="Times New Roman" w:eastAsia="Calibri" w:hAnsi="Times New Roman" w:cs="Times New Roman"/>
                <w:b/>
                <w:bCs/>
                <w:kern w:val="2"/>
                <w14:ligatures w14:val="standardContextual"/>
              </w:rPr>
              <w:t>FORMATO PROPRIETARIO</w:t>
            </w:r>
          </w:p>
        </w:tc>
        <w:tc>
          <w:tcPr>
            <w:tcW w:w="1926" w:type="dxa"/>
          </w:tcPr>
          <w:p w14:paraId="0233A06A" w14:textId="77777777" w:rsidR="00C00620" w:rsidRPr="0041799B" w:rsidRDefault="00C00620" w:rsidP="0041799B">
            <w:pPr>
              <w:spacing w:after="160"/>
              <w:jc w:val="center"/>
              <w:rPr>
                <w:rFonts w:ascii="Times New Roman" w:eastAsia="Calibri" w:hAnsi="Times New Roman" w:cs="Times New Roman"/>
                <w:b/>
                <w:bCs/>
                <w:kern w:val="2"/>
                <w14:ligatures w14:val="standardContextual"/>
              </w:rPr>
            </w:pPr>
            <w:r w:rsidRPr="0041799B">
              <w:rPr>
                <w:rFonts w:ascii="Times New Roman" w:eastAsia="Calibri" w:hAnsi="Times New Roman" w:cs="Times New Roman"/>
                <w:b/>
                <w:bCs/>
                <w:kern w:val="2"/>
                <w14:ligatures w14:val="standardContextual"/>
              </w:rPr>
              <w:t>FORMATO CONSEGNA</w:t>
            </w:r>
          </w:p>
        </w:tc>
      </w:tr>
      <w:tr w:rsidR="00C00620" w:rsidRPr="0041799B" w14:paraId="6A608B3A" w14:textId="77777777" w:rsidTr="00C00620">
        <w:tc>
          <w:tcPr>
            <w:tcW w:w="1925" w:type="dxa"/>
          </w:tcPr>
          <w:p w14:paraId="69BA5D76" w14:textId="77777777" w:rsidR="00C00620" w:rsidRPr="0041799B" w:rsidRDefault="00C00620" w:rsidP="0041799B">
            <w:pPr>
              <w:spacing w:after="160"/>
              <w:rPr>
                <w:rFonts w:ascii="Times New Roman" w:eastAsia="Calibri" w:hAnsi="Times New Roman" w:cs="Times New Roman"/>
                <w:kern w:val="2"/>
                <w14:ligatures w14:val="standardContextual"/>
              </w:rPr>
            </w:pPr>
            <w:r w:rsidRPr="0041799B">
              <w:rPr>
                <w:rFonts w:ascii="Times New Roman" w:eastAsia="Calibri" w:hAnsi="Times New Roman" w:cs="Times New Roman"/>
                <w:kern w:val="2"/>
                <w14:ligatures w14:val="standardContextual"/>
              </w:rPr>
              <w:t>PGI</w:t>
            </w:r>
          </w:p>
        </w:tc>
        <w:tc>
          <w:tcPr>
            <w:tcW w:w="1925" w:type="dxa"/>
          </w:tcPr>
          <w:p w14:paraId="2DA068DC" w14:textId="77777777" w:rsidR="00C00620" w:rsidRPr="0041799B" w:rsidRDefault="00C00620" w:rsidP="0041799B">
            <w:pPr>
              <w:spacing w:after="160"/>
              <w:rPr>
                <w:rFonts w:ascii="Times New Roman" w:eastAsia="Calibri" w:hAnsi="Times New Roman" w:cs="Times New Roman"/>
                <w:kern w:val="2"/>
                <w14:ligatures w14:val="standardContextual"/>
              </w:rPr>
            </w:pPr>
          </w:p>
        </w:tc>
        <w:tc>
          <w:tcPr>
            <w:tcW w:w="1926" w:type="dxa"/>
          </w:tcPr>
          <w:p w14:paraId="7DE39676" w14:textId="77777777" w:rsidR="00C00620" w:rsidRPr="0041799B" w:rsidRDefault="00C00620" w:rsidP="0041799B">
            <w:pPr>
              <w:spacing w:after="160"/>
              <w:rPr>
                <w:rFonts w:ascii="Times New Roman" w:eastAsia="Calibri" w:hAnsi="Times New Roman" w:cs="Times New Roman"/>
                <w:kern w:val="2"/>
                <w14:ligatures w14:val="standardContextual"/>
              </w:rPr>
            </w:pPr>
          </w:p>
        </w:tc>
        <w:tc>
          <w:tcPr>
            <w:tcW w:w="1926" w:type="dxa"/>
          </w:tcPr>
          <w:p w14:paraId="1F102534" w14:textId="77777777" w:rsidR="00C00620" w:rsidRPr="0041799B" w:rsidRDefault="00C00620" w:rsidP="0041799B">
            <w:pPr>
              <w:spacing w:after="160"/>
              <w:rPr>
                <w:rFonts w:ascii="Times New Roman" w:eastAsia="Calibri" w:hAnsi="Times New Roman" w:cs="Times New Roman"/>
                <w:kern w:val="2"/>
                <w14:ligatures w14:val="standardContextual"/>
              </w:rPr>
            </w:pPr>
          </w:p>
        </w:tc>
        <w:tc>
          <w:tcPr>
            <w:tcW w:w="1926" w:type="dxa"/>
          </w:tcPr>
          <w:p w14:paraId="49700AF1" w14:textId="77777777" w:rsidR="00C00620" w:rsidRPr="0041799B" w:rsidRDefault="00C00620" w:rsidP="0041799B">
            <w:pPr>
              <w:spacing w:after="160"/>
              <w:rPr>
                <w:rFonts w:ascii="Times New Roman" w:eastAsia="Calibri" w:hAnsi="Times New Roman" w:cs="Times New Roman"/>
                <w:kern w:val="2"/>
                <w14:ligatures w14:val="standardContextual"/>
              </w:rPr>
            </w:pPr>
          </w:p>
        </w:tc>
      </w:tr>
      <w:tr w:rsidR="00C00620" w:rsidRPr="0041799B" w14:paraId="0E8565D2" w14:textId="77777777" w:rsidTr="00C00620">
        <w:tc>
          <w:tcPr>
            <w:tcW w:w="1925" w:type="dxa"/>
          </w:tcPr>
          <w:p w14:paraId="14CA1B72" w14:textId="77777777" w:rsidR="00C00620" w:rsidRPr="0041799B" w:rsidRDefault="00C00620" w:rsidP="0041799B">
            <w:pPr>
              <w:spacing w:after="160"/>
              <w:rPr>
                <w:rFonts w:ascii="Times New Roman" w:eastAsia="Calibri" w:hAnsi="Times New Roman" w:cs="Times New Roman"/>
                <w:kern w:val="2"/>
                <w14:ligatures w14:val="standardContextual"/>
              </w:rPr>
            </w:pPr>
            <w:r w:rsidRPr="0041799B">
              <w:rPr>
                <w:rFonts w:ascii="Times New Roman" w:eastAsia="Calibri" w:hAnsi="Times New Roman" w:cs="Times New Roman"/>
                <w:kern w:val="2"/>
                <w14:ligatures w14:val="standardContextual"/>
              </w:rPr>
              <w:t>URS</w:t>
            </w:r>
          </w:p>
        </w:tc>
        <w:tc>
          <w:tcPr>
            <w:tcW w:w="1925" w:type="dxa"/>
          </w:tcPr>
          <w:p w14:paraId="288BA30E" w14:textId="77777777" w:rsidR="00C00620" w:rsidRPr="0041799B" w:rsidRDefault="00C00620" w:rsidP="0041799B">
            <w:pPr>
              <w:spacing w:after="160"/>
              <w:rPr>
                <w:rFonts w:ascii="Times New Roman" w:eastAsia="Calibri" w:hAnsi="Times New Roman" w:cs="Times New Roman"/>
                <w:kern w:val="2"/>
                <w14:ligatures w14:val="standardContextual"/>
              </w:rPr>
            </w:pPr>
          </w:p>
        </w:tc>
        <w:tc>
          <w:tcPr>
            <w:tcW w:w="1926" w:type="dxa"/>
          </w:tcPr>
          <w:p w14:paraId="0FFB243C" w14:textId="77777777" w:rsidR="00C00620" w:rsidRPr="0041799B" w:rsidRDefault="00C00620" w:rsidP="0041799B">
            <w:pPr>
              <w:spacing w:after="160"/>
              <w:rPr>
                <w:rFonts w:ascii="Times New Roman" w:eastAsia="Calibri" w:hAnsi="Times New Roman" w:cs="Times New Roman"/>
                <w:kern w:val="2"/>
                <w14:ligatures w14:val="standardContextual"/>
              </w:rPr>
            </w:pPr>
          </w:p>
        </w:tc>
        <w:tc>
          <w:tcPr>
            <w:tcW w:w="1926" w:type="dxa"/>
          </w:tcPr>
          <w:p w14:paraId="30A9C499" w14:textId="77777777" w:rsidR="00C00620" w:rsidRPr="0041799B" w:rsidRDefault="00C00620" w:rsidP="0041799B">
            <w:pPr>
              <w:spacing w:after="160"/>
              <w:rPr>
                <w:rFonts w:ascii="Times New Roman" w:eastAsia="Times New Roman" w:hAnsi="Times New Roman" w:cs="Times New Roman"/>
                <w:kern w:val="2"/>
                <w14:ligatures w14:val="standardContextual"/>
              </w:rPr>
            </w:pPr>
          </w:p>
        </w:tc>
        <w:tc>
          <w:tcPr>
            <w:tcW w:w="1926" w:type="dxa"/>
          </w:tcPr>
          <w:p w14:paraId="7BE80143" w14:textId="77777777" w:rsidR="00C00620" w:rsidRPr="0041799B" w:rsidRDefault="00C00620" w:rsidP="0041799B">
            <w:pPr>
              <w:spacing w:after="160"/>
              <w:rPr>
                <w:rFonts w:ascii="Times New Roman" w:eastAsia="Calibri" w:hAnsi="Times New Roman" w:cs="Times New Roman"/>
                <w:kern w:val="2"/>
                <w14:ligatures w14:val="standardContextual"/>
              </w:rPr>
            </w:pPr>
          </w:p>
        </w:tc>
      </w:tr>
      <w:tr w:rsidR="00C00620" w:rsidRPr="0041799B" w14:paraId="7B54D144" w14:textId="77777777" w:rsidTr="00C00620">
        <w:tc>
          <w:tcPr>
            <w:tcW w:w="1925" w:type="dxa"/>
          </w:tcPr>
          <w:p w14:paraId="2E9FF425" w14:textId="77777777" w:rsidR="00C00620" w:rsidRPr="0041799B" w:rsidRDefault="00C00620" w:rsidP="0041799B">
            <w:pPr>
              <w:spacing w:after="160"/>
              <w:rPr>
                <w:rFonts w:ascii="Times New Roman" w:eastAsia="Calibri" w:hAnsi="Times New Roman" w:cs="Times New Roman"/>
                <w:kern w:val="2"/>
                <w14:ligatures w14:val="standardContextual"/>
              </w:rPr>
            </w:pPr>
            <w:r w:rsidRPr="0041799B">
              <w:rPr>
                <w:rFonts w:ascii="Times New Roman" w:eastAsia="Calibri" w:hAnsi="Times New Roman" w:cs="Times New Roman"/>
                <w:kern w:val="2"/>
                <w14:ligatures w14:val="standardContextual"/>
              </w:rPr>
              <w:t>Modello Federato</w:t>
            </w:r>
          </w:p>
        </w:tc>
        <w:tc>
          <w:tcPr>
            <w:tcW w:w="1925" w:type="dxa"/>
          </w:tcPr>
          <w:p w14:paraId="4965F486" w14:textId="77777777" w:rsidR="00C00620" w:rsidRPr="0041799B" w:rsidRDefault="00C00620" w:rsidP="0041799B">
            <w:pPr>
              <w:spacing w:after="160"/>
              <w:rPr>
                <w:rFonts w:ascii="Times New Roman" w:eastAsia="Calibri" w:hAnsi="Times New Roman" w:cs="Times New Roman"/>
                <w:kern w:val="2"/>
                <w14:ligatures w14:val="standardContextual"/>
              </w:rPr>
            </w:pPr>
          </w:p>
        </w:tc>
        <w:tc>
          <w:tcPr>
            <w:tcW w:w="1926" w:type="dxa"/>
          </w:tcPr>
          <w:p w14:paraId="6762A4A6" w14:textId="77777777" w:rsidR="00C00620" w:rsidRPr="0041799B" w:rsidRDefault="00C00620" w:rsidP="0041799B">
            <w:pPr>
              <w:spacing w:after="160"/>
              <w:rPr>
                <w:rFonts w:ascii="Times New Roman" w:eastAsia="Calibri" w:hAnsi="Times New Roman" w:cs="Times New Roman"/>
                <w:kern w:val="2"/>
                <w14:ligatures w14:val="standardContextual"/>
              </w:rPr>
            </w:pPr>
          </w:p>
        </w:tc>
        <w:tc>
          <w:tcPr>
            <w:tcW w:w="1926" w:type="dxa"/>
          </w:tcPr>
          <w:p w14:paraId="4E536AB1" w14:textId="77777777" w:rsidR="00C00620" w:rsidRPr="0041799B" w:rsidRDefault="00C00620" w:rsidP="0041799B">
            <w:pPr>
              <w:spacing w:after="160"/>
              <w:rPr>
                <w:rFonts w:ascii="Times New Roman" w:eastAsia="Times New Roman" w:hAnsi="Times New Roman" w:cs="Times New Roman"/>
                <w:kern w:val="2"/>
                <w14:ligatures w14:val="standardContextual"/>
              </w:rPr>
            </w:pPr>
          </w:p>
        </w:tc>
        <w:tc>
          <w:tcPr>
            <w:tcW w:w="1926" w:type="dxa"/>
          </w:tcPr>
          <w:p w14:paraId="7130E1D6" w14:textId="77777777" w:rsidR="00C00620" w:rsidRPr="0041799B" w:rsidRDefault="00C00620" w:rsidP="0041799B">
            <w:pPr>
              <w:spacing w:after="160"/>
              <w:rPr>
                <w:rFonts w:ascii="Times New Roman" w:eastAsia="Calibri" w:hAnsi="Times New Roman" w:cs="Times New Roman"/>
                <w:kern w:val="2"/>
                <w14:ligatures w14:val="standardContextual"/>
              </w:rPr>
            </w:pPr>
          </w:p>
        </w:tc>
      </w:tr>
      <w:tr w:rsidR="00C00620" w:rsidRPr="0041799B" w14:paraId="7D36D00C" w14:textId="77777777" w:rsidTr="00C00620">
        <w:tc>
          <w:tcPr>
            <w:tcW w:w="1925" w:type="dxa"/>
          </w:tcPr>
          <w:p w14:paraId="7FED07B9" w14:textId="77777777" w:rsidR="00C00620" w:rsidRPr="0041799B" w:rsidRDefault="00C00620" w:rsidP="0041799B">
            <w:pPr>
              <w:spacing w:after="160"/>
              <w:rPr>
                <w:rFonts w:ascii="Times New Roman" w:eastAsia="Calibri" w:hAnsi="Times New Roman" w:cs="Times New Roman"/>
                <w:kern w:val="2"/>
                <w14:ligatures w14:val="standardContextual"/>
              </w:rPr>
            </w:pPr>
            <w:r w:rsidRPr="0041799B">
              <w:rPr>
                <w:rFonts w:ascii="Times New Roman" w:eastAsia="Calibri" w:hAnsi="Times New Roman" w:cs="Times New Roman"/>
                <w:kern w:val="2"/>
                <w14:ligatures w14:val="standardContextual"/>
              </w:rPr>
              <w:t>Modellazione 3D</w:t>
            </w:r>
          </w:p>
        </w:tc>
        <w:tc>
          <w:tcPr>
            <w:tcW w:w="1925" w:type="dxa"/>
          </w:tcPr>
          <w:p w14:paraId="434E454F" w14:textId="77777777" w:rsidR="00C00620" w:rsidRPr="0041799B" w:rsidRDefault="00C00620" w:rsidP="0041799B">
            <w:pPr>
              <w:spacing w:after="160"/>
              <w:rPr>
                <w:rFonts w:ascii="Times New Roman" w:eastAsia="Calibri" w:hAnsi="Times New Roman" w:cs="Times New Roman"/>
                <w:kern w:val="2"/>
                <w14:ligatures w14:val="standardContextual"/>
              </w:rPr>
            </w:pPr>
          </w:p>
        </w:tc>
        <w:tc>
          <w:tcPr>
            <w:tcW w:w="1926" w:type="dxa"/>
          </w:tcPr>
          <w:p w14:paraId="2CC5C057" w14:textId="77777777" w:rsidR="00C00620" w:rsidRPr="0041799B" w:rsidRDefault="00C00620" w:rsidP="0041799B">
            <w:pPr>
              <w:spacing w:after="160"/>
              <w:rPr>
                <w:rFonts w:ascii="Times New Roman" w:eastAsia="Calibri" w:hAnsi="Times New Roman" w:cs="Times New Roman"/>
                <w:kern w:val="2"/>
                <w14:ligatures w14:val="standardContextual"/>
              </w:rPr>
            </w:pPr>
          </w:p>
        </w:tc>
        <w:tc>
          <w:tcPr>
            <w:tcW w:w="1926" w:type="dxa"/>
          </w:tcPr>
          <w:p w14:paraId="39709EE0" w14:textId="77777777" w:rsidR="00C00620" w:rsidRPr="0041799B" w:rsidRDefault="00C00620" w:rsidP="0041799B">
            <w:pPr>
              <w:spacing w:after="160"/>
              <w:rPr>
                <w:rFonts w:ascii="Times New Roman" w:eastAsia="Times New Roman" w:hAnsi="Times New Roman" w:cs="Times New Roman"/>
                <w:kern w:val="2"/>
                <w14:ligatures w14:val="standardContextual"/>
              </w:rPr>
            </w:pPr>
          </w:p>
        </w:tc>
        <w:tc>
          <w:tcPr>
            <w:tcW w:w="1926" w:type="dxa"/>
          </w:tcPr>
          <w:p w14:paraId="308BC5FA" w14:textId="77777777" w:rsidR="00C00620" w:rsidRPr="0041799B" w:rsidRDefault="00C00620" w:rsidP="0041799B">
            <w:pPr>
              <w:spacing w:after="160"/>
              <w:rPr>
                <w:rFonts w:ascii="Times New Roman" w:eastAsia="Calibri" w:hAnsi="Times New Roman" w:cs="Times New Roman"/>
                <w:kern w:val="2"/>
                <w14:ligatures w14:val="standardContextual"/>
              </w:rPr>
            </w:pPr>
          </w:p>
        </w:tc>
      </w:tr>
      <w:tr w:rsidR="00C00620" w:rsidRPr="0041799B" w14:paraId="70E9D4D2" w14:textId="77777777" w:rsidTr="00C00620">
        <w:tc>
          <w:tcPr>
            <w:tcW w:w="1925" w:type="dxa"/>
          </w:tcPr>
          <w:p w14:paraId="3AD86075" w14:textId="77777777" w:rsidR="00C00620" w:rsidRPr="0041799B" w:rsidRDefault="00C00620" w:rsidP="0041799B">
            <w:pPr>
              <w:spacing w:after="160"/>
              <w:rPr>
                <w:rFonts w:ascii="Times New Roman" w:eastAsia="Calibri" w:hAnsi="Times New Roman" w:cs="Times New Roman"/>
                <w:kern w:val="2"/>
                <w14:ligatures w14:val="standardContextual"/>
              </w:rPr>
            </w:pPr>
            <w:r w:rsidRPr="0041799B">
              <w:rPr>
                <w:rFonts w:ascii="Times New Roman" w:eastAsia="Calibri" w:hAnsi="Times New Roman" w:cs="Times New Roman"/>
                <w:kern w:val="2"/>
                <w14:ligatures w14:val="standardContextual"/>
              </w:rPr>
              <w:t>Elaborati</w:t>
            </w:r>
          </w:p>
        </w:tc>
        <w:tc>
          <w:tcPr>
            <w:tcW w:w="1925" w:type="dxa"/>
          </w:tcPr>
          <w:p w14:paraId="19F94B56" w14:textId="77777777" w:rsidR="00C00620" w:rsidRPr="0041799B" w:rsidRDefault="00C00620" w:rsidP="0041799B">
            <w:pPr>
              <w:spacing w:after="160"/>
              <w:rPr>
                <w:rFonts w:ascii="Times New Roman" w:eastAsia="Calibri" w:hAnsi="Times New Roman" w:cs="Times New Roman"/>
                <w:kern w:val="2"/>
                <w14:ligatures w14:val="standardContextual"/>
              </w:rPr>
            </w:pPr>
          </w:p>
        </w:tc>
        <w:tc>
          <w:tcPr>
            <w:tcW w:w="1926" w:type="dxa"/>
          </w:tcPr>
          <w:p w14:paraId="0BCBEC20" w14:textId="77777777" w:rsidR="00C00620" w:rsidRPr="0041799B" w:rsidRDefault="00C00620" w:rsidP="0041799B">
            <w:pPr>
              <w:spacing w:after="160"/>
              <w:rPr>
                <w:rFonts w:ascii="Times New Roman" w:eastAsia="Calibri" w:hAnsi="Times New Roman" w:cs="Times New Roman"/>
                <w:kern w:val="2"/>
                <w14:ligatures w14:val="standardContextual"/>
              </w:rPr>
            </w:pPr>
          </w:p>
        </w:tc>
        <w:tc>
          <w:tcPr>
            <w:tcW w:w="1926" w:type="dxa"/>
          </w:tcPr>
          <w:p w14:paraId="292E3ED9" w14:textId="77777777" w:rsidR="00C00620" w:rsidRPr="0041799B" w:rsidRDefault="00C00620" w:rsidP="0041799B">
            <w:pPr>
              <w:spacing w:after="160"/>
              <w:rPr>
                <w:rFonts w:ascii="Times New Roman" w:eastAsia="Calibri" w:hAnsi="Times New Roman" w:cs="Times New Roman"/>
                <w:kern w:val="2"/>
                <w14:ligatures w14:val="standardContextual"/>
              </w:rPr>
            </w:pPr>
          </w:p>
        </w:tc>
        <w:tc>
          <w:tcPr>
            <w:tcW w:w="1926" w:type="dxa"/>
          </w:tcPr>
          <w:p w14:paraId="6E2DDFA6" w14:textId="77777777" w:rsidR="00C00620" w:rsidRPr="0041799B" w:rsidRDefault="00C00620" w:rsidP="0041799B">
            <w:pPr>
              <w:spacing w:after="160"/>
              <w:rPr>
                <w:rFonts w:ascii="Times New Roman" w:eastAsia="Calibri" w:hAnsi="Times New Roman" w:cs="Times New Roman"/>
                <w:kern w:val="2"/>
                <w14:ligatures w14:val="standardContextual"/>
              </w:rPr>
            </w:pPr>
          </w:p>
        </w:tc>
      </w:tr>
    </w:tbl>
    <w:p w14:paraId="55965D52" w14:textId="77777777" w:rsidR="00C00620" w:rsidRPr="0041799B" w:rsidRDefault="00C00620" w:rsidP="0041799B">
      <w:pPr>
        <w:widowControl w:val="0"/>
        <w:kinsoku w:val="0"/>
        <w:overflowPunct w:val="0"/>
        <w:autoSpaceDE w:val="0"/>
        <w:autoSpaceDN w:val="0"/>
        <w:adjustRightInd w:val="0"/>
        <w:spacing w:before="11" w:after="0" w:line="240" w:lineRule="auto"/>
        <w:rPr>
          <w:rFonts w:ascii="Times New Roman" w:eastAsia="Times New Roman" w:hAnsi="Times New Roman" w:cs="Times New Roman"/>
          <w:lang w:eastAsia="it-IT"/>
        </w:rPr>
      </w:pPr>
    </w:p>
    <w:p w14:paraId="0486F553" w14:textId="77777777" w:rsidR="00A1625E" w:rsidRPr="0041799B" w:rsidRDefault="00D2622B" w:rsidP="0041799B">
      <w:pPr>
        <w:widowControl w:val="0"/>
        <w:kinsoku w:val="0"/>
        <w:overflowPunct w:val="0"/>
        <w:autoSpaceDE w:val="0"/>
        <w:autoSpaceDN w:val="0"/>
        <w:adjustRightInd w:val="0"/>
        <w:spacing w:before="11" w:after="0" w:line="240" w:lineRule="auto"/>
        <w:rPr>
          <w:rFonts w:ascii="Times New Roman" w:eastAsia="Times New Roman" w:hAnsi="Times New Roman" w:cs="Times New Roman"/>
          <w:spacing w:val="-1"/>
          <w:lang w:eastAsia="it-IT"/>
        </w:rPr>
      </w:pPr>
      <w:proofErr w:type="gramStart"/>
      <w:r w:rsidRPr="0041799B">
        <w:rPr>
          <w:rFonts w:ascii="Times New Roman" w:eastAsia="Times New Roman" w:hAnsi="Times New Roman" w:cs="Times New Roman"/>
          <w:lang w:eastAsia="it-IT"/>
        </w:rPr>
        <w:t>Inoltre</w:t>
      </w:r>
      <w:proofErr w:type="gramEnd"/>
      <w:r w:rsidRPr="0041799B">
        <w:rPr>
          <w:rFonts w:ascii="Times New Roman" w:eastAsia="Times New Roman" w:hAnsi="Times New Roman" w:cs="Times New Roman"/>
          <w:lang w:eastAsia="it-IT"/>
        </w:rPr>
        <w:t xml:space="preserve"> </w:t>
      </w:r>
      <w:r w:rsidR="00A1625E" w:rsidRPr="0041799B">
        <w:rPr>
          <w:rFonts w:ascii="Times New Roman" w:eastAsia="Times New Roman" w:hAnsi="Times New Roman" w:cs="Times New Roman"/>
          <w:lang w:eastAsia="it-IT"/>
        </w:rPr>
        <w:t>l</w:t>
      </w:r>
      <w:r w:rsidR="00A1625E" w:rsidRPr="0041799B">
        <w:rPr>
          <w:rFonts w:ascii="Times New Roman" w:eastAsia="Times New Roman" w:hAnsi="Times New Roman" w:cs="Times New Roman"/>
          <w:spacing w:val="-1"/>
          <w:lang w:eastAsia="it-IT"/>
        </w:rPr>
        <w:t>’Offerente</w:t>
      </w:r>
      <w:r w:rsidR="00A1625E" w:rsidRPr="0041799B">
        <w:rPr>
          <w:rFonts w:ascii="Times New Roman" w:eastAsia="Times New Roman" w:hAnsi="Times New Roman" w:cs="Times New Roman"/>
          <w:spacing w:val="-2"/>
          <w:lang w:eastAsia="it-IT"/>
        </w:rPr>
        <w:t xml:space="preserve"> dovrà</w:t>
      </w:r>
      <w:r w:rsidR="00A1625E" w:rsidRPr="0041799B">
        <w:rPr>
          <w:rFonts w:ascii="Times New Roman" w:eastAsia="Times New Roman" w:hAnsi="Times New Roman" w:cs="Times New Roman"/>
          <w:spacing w:val="67"/>
          <w:lang w:eastAsia="it-IT"/>
        </w:rPr>
        <w:t xml:space="preserve"> </w:t>
      </w:r>
      <w:r w:rsidR="00A1625E" w:rsidRPr="0041799B">
        <w:rPr>
          <w:rFonts w:ascii="Times New Roman" w:eastAsia="Times New Roman" w:hAnsi="Times New Roman" w:cs="Times New Roman"/>
          <w:spacing w:val="-1"/>
          <w:lang w:eastAsia="it-IT"/>
        </w:rPr>
        <w:t>descrivere</w:t>
      </w:r>
      <w:r w:rsidR="00A1625E" w:rsidRPr="0041799B">
        <w:rPr>
          <w:rFonts w:ascii="Times New Roman" w:eastAsia="Times New Roman" w:hAnsi="Times New Roman" w:cs="Times New Roman"/>
          <w:spacing w:val="-2"/>
          <w:lang w:eastAsia="it-IT"/>
        </w:rPr>
        <w:t xml:space="preserve"> </w:t>
      </w:r>
      <w:r w:rsidR="00A1625E" w:rsidRPr="0041799B">
        <w:rPr>
          <w:rFonts w:ascii="Times New Roman" w:eastAsia="Times New Roman" w:hAnsi="Times New Roman" w:cs="Times New Roman"/>
          <w:spacing w:val="-1"/>
          <w:lang w:eastAsia="it-IT"/>
        </w:rPr>
        <w:t>nell’oGI,</w:t>
      </w:r>
      <w:r w:rsidR="00A1625E" w:rsidRPr="0041799B">
        <w:rPr>
          <w:rFonts w:ascii="Times New Roman" w:eastAsia="Times New Roman" w:hAnsi="Times New Roman" w:cs="Times New Roman"/>
          <w:spacing w:val="-2"/>
          <w:lang w:eastAsia="it-IT"/>
        </w:rPr>
        <w:t xml:space="preserve"> </w:t>
      </w:r>
      <w:r w:rsidR="00A1625E" w:rsidRPr="0041799B">
        <w:rPr>
          <w:rFonts w:ascii="Times New Roman" w:eastAsia="Times New Roman" w:hAnsi="Times New Roman" w:cs="Times New Roman"/>
          <w:spacing w:val="-1"/>
          <w:lang w:eastAsia="it-IT"/>
        </w:rPr>
        <w:t>la</w:t>
      </w:r>
      <w:r w:rsidR="00A1625E" w:rsidRPr="0041799B">
        <w:rPr>
          <w:rFonts w:ascii="Times New Roman" w:eastAsia="Times New Roman" w:hAnsi="Times New Roman" w:cs="Times New Roman"/>
          <w:spacing w:val="-2"/>
          <w:lang w:eastAsia="it-IT"/>
        </w:rPr>
        <w:t xml:space="preserve"> </w:t>
      </w:r>
      <w:r w:rsidR="00A1625E" w:rsidRPr="0041799B">
        <w:rPr>
          <w:rFonts w:ascii="Times New Roman" w:eastAsia="Times New Roman" w:hAnsi="Times New Roman" w:cs="Times New Roman"/>
          <w:spacing w:val="-1"/>
          <w:lang w:eastAsia="it-IT"/>
        </w:rPr>
        <w:t>modalità</w:t>
      </w:r>
      <w:r w:rsidR="00A1625E" w:rsidRPr="0041799B">
        <w:rPr>
          <w:rFonts w:ascii="Times New Roman" w:eastAsia="Times New Roman" w:hAnsi="Times New Roman" w:cs="Times New Roman"/>
          <w:spacing w:val="-3"/>
          <w:lang w:eastAsia="it-IT"/>
        </w:rPr>
        <w:t xml:space="preserve"> </w:t>
      </w:r>
      <w:r w:rsidR="00A1625E" w:rsidRPr="0041799B">
        <w:rPr>
          <w:rFonts w:ascii="Times New Roman" w:eastAsia="Times New Roman" w:hAnsi="Times New Roman" w:cs="Times New Roman"/>
          <w:spacing w:val="-1"/>
          <w:lang w:eastAsia="it-IT"/>
        </w:rPr>
        <w:t>di</w:t>
      </w:r>
      <w:r w:rsidR="00A1625E" w:rsidRPr="0041799B">
        <w:rPr>
          <w:rFonts w:ascii="Times New Roman" w:eastAsia="Times New Roman" w:hAnsi="Times New Roman" w:cs="Times New Roman"/>
          <w:spacing w:val="-3"/>
          <w:lang w:eastAsia="it-IT"/>
        </w:rPr>
        <w:t xml:space="preserve"> </w:t>
      </w:r>
      <w:r w:rsidR="00A1625E" w:rsidRPr="0041799B">
        <w:rPr>
          <w:rFonts w:ascii="Times New Roman" w:eastAsia="Times New Roman" w:hAnsi="Times New Roman" w:cs="Times New Roman"/>
          <w:spacing w:val="-1"/>
          <w:lang w:eastAsia="it-IT"/>
        </w:rPr>
        <w:t>svolgimento</w:t>
      </w:r>
      <w:r w:rsidR="00A1625E" w:rsidRPr="0041799B">
        <w:rPr>
          <w:rFonts w:ascii="Times New Roman" w:eastAsia="Times New Roman" w:hAnsi="Times New Roman" w:cs="Times New Roman"/>
          <w:lang w:eastAsia="it-IT"/>
        </w:rPr>
        <w:t xml:space="preserve"> </w:t>
      </w:r>
      <w:r w:rsidR="00A1625E" w:rsidRPr="0041799B">
        <w:rPr>
          <w:rFonts w:ascii="Times New Roman" w:eastAsia="Times New Roman" w:hAnsi="Times New Roman" w:cs="Times New Roman"/>
          <w:spacing w:val="-1"/>
          <w:lang w:eastAsia="it-IT"/>
        </w:rPr>
        <w:t>dell’analisi,</w:t>
      </w:r>
      <w:r w:rsidR="00A1625E" w:rsidRPr="0041799B">
        <w:rPr>
          <w:rFonts w:ascii="Times New Roman" w:eastAsia="Times New Roman" w:hAnsi="Times New Roman" w:cs="Times New Roman"/>
          <w:spacing w:val="-2"/>
          <w:lang w:eastAsia="it-IT"/>
        </w:rPr>
        <w:t xml:space="preserve"> </w:t>
      </w:r>
      <w:r w:rsidR="00A1625E" w:rsidRPr="0041799B">
        <w:rPr>
          <w:rFonts w:ascii="Times New Roman" w:eastAsia="Times New Roman" w:hAnsi="Times New Roman" w:cs="Times New Roman"/>
          <w:spacing w:val="-1"/>
          <w:lang w:eastAsia="it-IT"/>
        </w:rPr>
        <w:t>il</w:t>
      </w:r>
      <w:r w:rsidR="00A1625E" w:rsidRPr="0041799B">
        <w:rPr>
          <w:rFonts w:ascii="Times New Roman" w:eastAsia="Times New Roman" w:hAnsi="Times New Roman" w:cs="Times New Roman"/>
          <w:spacing w:val="-3"/>
          <w:lang w:eastAsia="it-IT"/>
        </w:rPr>
        <w:t xml:space="preserve"> </w:t>
      </w:r>
      <w:r w:rsidR="00A1625E" w:rsidRPr="0041799B">
        <w:rPr>
          <w:rFonts w:ascii="Times New Roman" w:eastAsia="Times New Roman" w:hAnsi="Times New Roman" w:cs="Times New Roman"/>
          <w:spacing w:val="-1"/>
          <w:lang w:eastAsia="it-IT"/>
        </w:rPr>
        <w:t>software</w:t>
      </w:r>
      <w:r w:rsidR="00A1625E" w:rsidRPr="0041799B">
        <w:rPr>
          <w:rFonts w:ascii="Times New Roman" w:eastAsia="Times New Roman" w:hAnsi="Times New Roman" w:cs="Times New Roman"/>
          <w:spacing w:val="69"/>
          <w:lang w:eastAsia="it-IT"/>
        </w:rPr>
        <w:t xml:space="preserve"> </w:t>
      </w:r>
      <w:r w:rsidR="00A1625E" w:rsidRPr="0041799B">
        <w:rPr>
          <w:rFonts w:ascii="Times New Roman" w:eastAsia="Times New Roman" w:hAnsi="Times New Roman" w:cs="Times New Roman"/>
          <w:spacing w:val="-1"/>
          <w:lang w:eastAsia="it-IT"/>
        </w:rPr>
        <w:t>utilizzato</w:t>
      </w:r>
      <w:r w:rsidR="00A1625E" w:rsidRPr="0041799B">
        <w:rPr>
          <w:rFonts w:ascii="Times New Roman" w:eastAsia="Times New Roman" w:hAnsi="Times New Roman" w:cs="Times New Roman"/>
          <w:spacing w:val="35"/>
          <w:lang w:eastAsia="it-IT"/>
        </w:rPr>
        <w:t xml:space="preserve"> </w:t>
      </w:r>
      <w:r w:rsidR="00A1625E" w:rsidRPr="0041799B">
        <w:rPr>
          <w:rFonts w:ascii="Times New Roman" w:eastAsia="Times New Roman" w:hAnsi="Times New Roman" w:cs="Times New Roman"/>
          <w:lang w:eastAsia="it-IT"/>
        </w:rPr>
        <w:t>e</w:t>
      </w:r>
      <w:r w:rsidR="00A1625E" w:rsidRPr="0041799B">
        <w:rPr>
          <w:rFonts w:ascii="Times New Roman" w:eastAsia="Times New Roman" w:hAnsi="Times New Roman" w:cs="Times New Roman"/>
          <w:spacing w:val="36"/>
          <w:lang w:eastAsia="it-IT"/>
        </w:rPr>
        <w:t xml:space="preserve"> </w:t>
      </w:r>
      <w:r w:rsidR="00A1625E" w:rsidRPr="0041799B">
        <w:rPr>
          <w:rFonts w:ascii="Times New Roman" w:eastAsia="Times New Roman" w:hAnsi="Times New Roman" w:cs="Times New Roman"/>
          <w:spacing w:val="-2"/>
          <w:lang w:eastAsia="it-IT"/>
        </w:rPr>
        <w:t>le</w:t>
      </w:r>
      <w:r w:rsidR="00A1625E" w:rsidRPr="0041799B">
        <w:rPr>
          <w:rFonts w:ascii="Times New Roman" w:eastAsia="Times New Roman" w:hAnsi="Times New Roman" w:cs="Times New Roman"/>
          <w:spacing w:val="35"/>
          <w:lang w:eastAsia="it-IT"/>
        </w:rPr>
        <w:t xml:space="preserve"> </w:t>
      </w:r>
      <w:r w:rsidR="00A1625E" w:rsidRPr="0041799B">
        <w:rPr>
          <w:rFonts w:ascii="Times New Roman" w:eastAsia="Times New Roman" w:hAnsi="Times New Roman" w:cs="Times New Roman"/>
          <w:spacing w:val="-1"/>
          <w:lang w:eastAsia="it-IT"/>
        </w:rPr>
        <w:t>relative</w:t>
      </w:r>
      <w:r w:rsidR="00A1625E" w:rsidRPr="0041799B">
        <w:rPr>
          <w:rFonts w:ascii="Times New Roman" w:eastAsia="Times New Roman" w:hAnsi="Times New Roman" w:cs="Times New Roman"/>
          <w:spacing w:val="33"/>
          <w:lang w:eastAsia="it-IT"/>
        </w:rPr>
        <w:t xml:space="preserve"> </w:t>
      </w:r>
      <w:r w:rsidR="00A1625E" w:rsidRPr="0041799B">
        <w:rPr>
          <w:rFonts w:ascii="Times New Roman" w:eastAsia="Times New Roman" w:hAnsi="Times New Roman" w:cs="Times New Roman"/>
          <w:spacing w:val="-1"/>
          <w:lang w:eastAsia="it-IT"/>
        </w:rPr>
        <w:t>modalità</w:t>
      </w:r>
      <w:r w:rsidR="00A1625E" w:rsidRPr="0041799B">
        <w:rPr>
          <w:rFonts w:ascii="Times New Roman" w:eastAsia="Times New Roman" w:hAnsi="Times New Roman" w:cs="Times New Roman"/>
          <w:spacing w:val="34"/>
          <w:lang w:eastAsia="it-IT"/>
        </w:rPr>
        <w:t xml:space="preserve"> </w:t>
      </w:r>
      <w:r w:rsidR="00A1625E" w:rsidRPr="0041799B">
        <w:rPr>
          <w:rFonts w:ascii="Times New Roman" w:eastAsia="Times New Roman" w:hAnsi="Times New Roman" w:cs="Times New Roman"/>
          <w:spacing w:val="-1"/>
          <w:lang w:eastAsia="it-IT"/>
        </w:rPr>
        <w:t>di</w:t>
      </w:r>
      <w:r w:rsidR="00A1625E" w:rsidRPr="0041799B">
        <w:rPr>
          <w:rFonts w:ascii="Times New Roman" w:eastAsia="Times New Roman" w:hAnsi="Times New Roman" w:cs="Times New Roman"/>
          <w:spacing w:val="35"/>
          <w:lang w:eastAsia="it-IT"/>
        </w:rPr>
        <w:t xml:space="preserve"> </w:t>
      </w:r>
      <w:r w:rsidR="00A1625E" w:rsidRPr="0041799B">
        <w:rPr>
          <w:rFonts w:ascii="Times New Roman" w:eastAsia="Times New Roman" w:hAnsi="Times New Roman" w:cs="Times New Roman"/>
          <w:spacing w:val="-1"/>
          <w:lang w:eastAsia="it-IT"/>
        </w:rPr>
        <w:t>risoluzione</w:t>
      </w:r>
      <w:r w:rsidR="00A1625E" w:rsidRPr="0041799B">
        <w:rPr>
          <w:rFonts w:ascii="Times New Roman" w:eastAsia="Times New Roman" w:hAnsi="Times New Roman" w:cs="Times New Roman"/>
          <w:spacing w:val="35"/>
          <w:lang w:eastAsia="it-IT"/>
        </w:rPr>
        <w:t xml:space="preserve"> </w:t>
      </w:r>
      <w:r w:rsidR="00A1625E" w:rsidRPr="0041799B">
        <w:rPr>
          <w:rFonts w:ascii="Times New Roman" w:eastAsia="Times New Roman" w:hAnsi="Times New Roman" w:cs="Times New Roman"/>
          <w:spacing w:val="-2"/>
          <w:lang w:eastAsia="it-IT"/>
        </w:rPr>
        <w:t>delle</w:t>
      </w:r>
      <w:r w:rsidR="00A1625E" w:rsidRPr="0041799B">
        <w:rPr>
          <w:rFonts w:ascii="Times New Roman" w:eastAsia="Times New Roman" w:hAnsi="Times New Roman" w:cs="Times New Roman"/>
          <w:spacing w:val="36"/>
          <w:lang w:eastAsia="it-IT"/>
        </w:rPr>
        <w:t xml:space="preserve"> </w:t>
      </w:r>
      <w:r w:rsidR="00A1625E" w:rsidRPr="0041799B">
        <w:rPr>
          <w:rFonts w:ascii="Times New Roman" w:eastAsia="Times New Roman" w:hAnsi="Times New Roman" w:cs="Times New Roman"/>
          <w:spacing w:val="-1"/>
          <w:lang w:eastAsia="it-IT"/>
        </w:rPr>
        <w:t>interferenze</w:t>
      </w:r>
      <w:r w:rsidR="00A1625E" w:rsidRPr="0041799B">
        <w:rPr>
          <w:rFonts w:ascii="Times New Roman" w:eastAsia="Times New Roman" w:hAnsi="Times New Roman" w:cs="Times New Roman"/>
          <w:spacing w:val="36"/>
          <w:lang w:eastAsia="it-IT"/>
        </w:rPr>
        <w:t xml:space="preserve"> </w:t>
      </w:r>
      <w:r w:rsidR="00A1625E" w:rsidRPr="0041799B">
        <w:rPr>
          <w:rFonts w:ascii="Times New Roman" w:eastAsia="Times New Roman" w:hAnsi="Times New Roman" w:cs="Times New Roman"/>
          <w:spacing w:val="-1"/>
          <w:lang w:eastAsia="it-IT"/>
        </w:rPr>
        <w:t>in</w:t>
      </w:r>
      <w:r w:rsidR="00A1625E" w:rsidRPr="0041799B">
        <w:rPr>
          <w:rFonts w:ascii="Times New Roman" w:eastAsia="Times New Roman" w:hAnsi="Times New Roman" w:cs="Times New Roman"/>
          <w:spacing w:val="33"/>
          <w:lang w:eastAsia="it-IT"/>
        </w:rPr>
        <w:t xml:space="preserve"> </w:t>
      </w:r>
      <w:r w:rsidR="00A1625E" w:rsidRPr="0041799B">
        <w:rPr>
          <w:rFonts w:ascii="Times New Roman" w:eastAsia="Times New Roman" w:hAnsi="Times New Roman" w:cs="Times New Roman"/>
          <w:spacing w:val="-2"/>
          <w:lang w:eastAsia="it-IT"/>
        </w:rPr>
        <w:t>relazione</w:t>
      </w:r>
      <w:r w:rsidR="00A1625E" w:rsidRPr="0041799B">
        <w:rPr>
          <w:rFonts w:ascii="Times New Roman" w:eastAsia="Times New Roman" w:hAnsi="Times New Roman" w:cs="Times New Roman"/>
          <w:spacing w:val="36"/>
          <w:lang w:eastAsia="it-IT"/>
        </w:rPr>
        <w:t xml:space="preserve"> </w:t>
      </w:r>
      <w:r w:rsidR="00A1625E" w:rsidRPr="0041799B">
        <w:rPr>
          <w:rFonts w:ascii="Times New Roman" w:eastAsia="Times New Roman" w:hAnsi="Times New Roman" w:cs="Times New Roman"/>
          <w:spacing w:val="-1"/>
          <w:lang w:eastAsia="it-IT"/>
        </w:rPr>
        <w:t>ai</w:t>
      </w:r>
      <w:r w:rsidR="00A1625E" w:rsidRPr="0041799B">
        <w:rPr>
          <w:rFonts w:ascii="Times New Roman" w:eastAsia="Times New Roman" w:hAnsi="Times New Roman" w:cs="Times New Roman"/>
          <w:spacing w:val="34"/>
          <w:lang w:eastAsia="it-IT"/>
        </w:rPr>
        <w:t xml:space="preserve"> </w:t>
      </w:r>
      <w:r w:rsidR="00A1625E" w:rsidRPr="0041799B">
        <w:rPr>
          <w:rFonts w:ascii="Times New Roman" w:eastAsia="Times New Roman" w:hAnsi="Times New Roman" w:cs="Times New Roman"/>
          <w:spacing w:val="-1"/>
          <w:lang w:eastAsia="it-IT"/>
        </w:rPr>
        <w:t>seguenti</w:t>
      </w:r>
      <w:r w:rsidR="00A1625E" w:rsidRPr="0041799B">
        <w:rPr>
          <w:rFonts w:ascii="Times New Roman" w:eastAsia="Times New Roman" w:hAnsi="Times New Roman" w:cs="Times New Roman"/>
          <w:spacing w:val="35"/>
          <w:lang w:eastAsia="it-IT"/>
        </w:rPr>
        <w:t xml:space="preserve"> </w:t>
      </w:r>
      <w:r w:rsidR="00A1625E" w:rsidRPr="0041799B">
        <w:rPr>
          <w:rFonts w:ascii="Times New Roman" w:eastAsia="Times New Roman" w:hAnsi="Times New Roman" w:cs="Times New Roman"/>
          <w:spacing w:val="-1"/>
          <w:lang w:eastAsia="it-IT"/>
        </w:rPr>
        <w:t>livelli</w:t>
      </w:r>
      <w:r w:rsidR="00A1625E" w:rsidRPr="0041799B">
        <w:rPr>
          <w:rFonts w:ascii="Times New Roman" w:eastAsia="Times New Roman" w:hAnsi="Times New Roman" w:cs="Times New Roman"/>
          <w:spacing w:val="34"/>
          <w:lang w:eastAsia="it-IT"/>
        </w:rPr>
        <w:t xml:space="preserve"> </w:t>
      </w:r>
      <w:r w:rsidR="00A1625E" w:rsidRPr="0041799B">
        <w:rPr>
          <w:rFonts w:ascii="Times New Roman" w:eastAsia="Times New Roman" w:hAnsi="Times New Roman" w:cs="Times New Roman"/>
          <w:spacing w:val="-2"/>
          <w:lang w:eastAsia="it-IT"/>
        </w:rPr>
        <w:t>di</w:t>
      </w:r>
      <w:r w:rsidR="00A1625E" w:rsidRPr="0041799B">
        <w:rPr>
          <w:rFonts w:ascii="Times New Roman" w:eastAsia="Times New Roman" w:hAnsi="Times New Roman" w:cs="Times New Roman"/>
          <w:spacing w:val="67"/>
          <w:lang w:eastAsia="it-IT"/>
        </w:rPr>
        <w:t xml:space="preserve"> </w:t>
      </w:r>
      <w:r w:rsidR="00A1625E" w:rsidRPr="0041799B">
        <w:rPr>
          <w:rFonts w:ascii="Times New Roman" w:eastAsia="Times New Roman" w:hAnsi="Times New Roman" w:cs="Times New Roman"/>
          <w:spacing w:val="-1"/>
          <w:lang w:eastAsia="it-IT"/>
        </w:rPr>
        <w:t>coordinamento:</w:t>
      </w:r>
    </w:p>
    <w:p w14:paraId="487E1F28" w14:textId="77777777" w:rsidR="00A1625E" w:rsidRPr="0041799B" w:rsidRDefault="00A1625E" w:rsidP="0041799B">
      <w:pPr>
        <w:widowControl w:val="0"/>
        <w:kinsoku w:val="0"/>
        <w:overflowPunct w:val="0"/>
        <w:autoSpaceDE w:val="0"/>
        <w:autoSpaceDN w:val="0"/>
        <w:adjustRightInd w:val="0"/>
        <w:spacing w:before="11" w:after="0" w:line="240" w:lineRule="auto"/>
        <w:rPr>
          <w:rFonts w:ascii="Times New Roman" w:eastAsia="Times New Roman" w:hAnsi="Times New Roman" w:cs="Times New Roman"/>
          <w:spacing w:val="-1"/>
          <w:lang w:eastAsia="it-IT"/>
        </w:rPr>
      </w:pPr>
    </w:p>
    <w:p w14:paraId="297E2F9A" w14:textId="77777777" w:rsidR="00A1625E" w:rsidRPr="0041799B" w:rsidRDefault="00A1625E" w:rsidP="0041799B">
      <w:pPr>
        <w:pStyle w:val="Paragrafoelenco"/>
        <w:numPr>
          <w:ilvl w:val="3"/>
          <w:numId w:val="40"/>
        </w:numPr>
        <w:tabs>
          <w:tab w:val="left" w:pos="898"/>
        </w:tabs>
        <w:kinsoku w:val="0"/>
        <w:overflowPunct w:val="0"/>
        <w:outlineLvl w:val="2"/>
        <w:rPr>
          <w:sz w:val="22"/>
          <w:szCs w:val="22"/>
        </w:rPr>
      </w:pPr>
      <w:r w:rsidRPr="0041799B">
        <w:rPr>
          <w:b/>
          <w:bCs/>
          <w:spacing w:val="-1"/>
          <w:sz w:val="22"/>
          <w:szCs w:val="22"/>
        </w:rPr>
        <w:t xml:space="preserve"> Coordinamento di </w:t>
      </w:r>
      <w:r w:rsidRPr="0041799B">
        <w:rPr>
          <w:b/>
          <w:bCs/>
          <w:sz w:val="22"/>
          <w:szCs w:val="22"/>
        </w:rPr>
        <w:t>primo</w:t>
      </w:r>
      <w:r w:rsidRPr="0041799B">
        <w:rPr>
          <w:b/>
          <w:bCs/>
          <w:spacing w:val="-4"/>
          <w:sz w:val="22"/>
          <w:szCs w:val="22"/>
        </w:rPr>
        <w:t xml:space="preserve"> </w:t>
      </w:r>
      <w:r w:rsidRPr="0041799B">
        <w:rPr>
          <w:b/>
          <w:bCs/>
          <w:spacing w:val="-1"/>
          <w:sz w:val="22"/>
          <w:szCs w:val="22"/>
        </w:rPr>
        <w:t>livello</w:t>
      </w:r>
      <w:r w:rsidRPr="0041799B">
        <w:rPr>
          <w:b/>
          <w:bCs/>
          <w:sz w:val="22"/>
          <w:szCs w:val="22"/>
        </w:rPr>
        <w:t xml:space="preserve"> </w:t>
      </w:r>
      <w:r w:rsidRPr="0041799B">
        <w:rPr>
          <w:b/>
          <w:bCs/>
          <w:spacing w:val="-1"/>
          <w:sz w:val="22"/>
          <w:szCs w:val="22"/>
        </w:rPr>
        <w:t>(LC1)</w:t>
      </w:r>
    </w:p>
    <w:p w14:paraId="68F4FA43" w14:textId="77777777" w:rsidR="00A1625E" w:rsidRPr="0041799B" w:rsidRDefault="00A1625E" w:rsidP="0041799B">
      <w:pPr>
        <w:widowControl w:val="0"/>
        <w:kinsoku w:val="0"/>
        <w:overflowPunct w:val="0"/>
        <w:autoSpaceDE w:val="0"/>
        <w:autoSpaceDN w:val="0"/>
        <w:adjustRightInd w:val="0"/>
        <w:spacing w:before="165" w:after="0" w:line="240" w:lineRule="auto"/>
        <w:ind w:left="112" w:right="112"/>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La</w:t>
      </w:r>
      <w:r w:rsidRPr="0041799B">
        <w:rPr>
          <w:rFonts w:ascii="Times New Roman" w:eastAsia="Times New Roman" w:hAnsi="Times New Roman" w:cs="Times New Roman"/>
          <w:spacing w:val="33"/>
          <w:lang w:eastAsia="it-IT"/>
        </w:rPr>
        <w:t xml:space="preserve"> </w:t>
      </w:r>
      <w:r w:rsidRPr="0041799B">
        <w:rPr>
          <w:rFonts w:ascii="Times New Roman" w:eastAsia="Times New Roman" w:hAnsi="Times New Roman" w:cs="Times New Roman"/>
          <w:spacing w:val="-1"/>
          <w:lang w:eastAsia="it-IT"/>
        </w:rPr>
        <w:t>Stazione</w:t>
      </w:r>
      <w:r w:rsidRPr="0041799B">
        <w:rPr>
          <w:rFonts w:ascii="Times New Roman" w:eastAsia="Times New Roman" w:hAnsi="Times New Roman" w:cs="Times New Roman"/>
          <w:spacing w:val="34"/>
          <w:lang w:eastAsia="it-IT"/>
        </w:rPr>
        <w:t xml:space="preserve"> </w:t>
      </w:r>
      <w:r w:rsidRPr="0041799B">
        <w:rPr>
          <w:rFonts w:ascii="Times New Roman" w:eastAsia="Times New Roman" w:hAnsi="Times New Roman" w:cs="Times New Roman"/>
          <w:spacing w:val="-1"/>
          <w:lang w:eastAsia="it-IT"/>
        </w:rPr>
        <w:t>Appaltante</w:t>
      </w:r>
      <w:r w:rsidRPr="0041799B">
        <w:rPr>
          <w:rFonts w:ascii="Times New Roman" w:eastAsia="Times New Roman" w:hAnsi="Times New Roman" w:cs="Times New Roman"/>
          <w:spacing w:val="34"/>
          <w:lang w:eastAsia="it-IT"/>
        </w:rPr>
        <w:t xml:space="preserve"> </w:t>
      </w:r>
      <w:r w:rsidRPr="0041799B">
        <w:rPr>
          <w:rFonts w:ascii="Times New Roman" w:eastAsia="Times New Roman" w:hAnsi="Times New Roman" w:cs="Times New Roman"/>
          <w:spacing w:val="-1"/>
          <w:lang w:eastAsia="it-IT"/>
        </w:rPr>
        <w:t>chiede</w:t>
      </w:r>
      <w:r w:rsidRPr="0041799B">
        <w:rPr>
          <w:rFonts w:ascii="Times New Roman" w:eastAsia="Times New Roman" w:hAnsi="Times New Roman" w:cs="Times New Roman"/>
          <w:spacing w:val="35"/>
          <w:lang w:eastAsia="it-IT"/>
        </w:rPr>
        <w:t xml:space="preserve"> </w:t>
      </w:r>
      <w:r w:rsidRPr="0041799B">
        <w:rPr>
          <w:rFonts w:ascii="Times New Roman" w:eastAsia="Times New Roman" w:hAnsi="Times New Roman" w:cs="Times New Roman"/>
          <w:spacing w:val="-1"/>
          <w:lang w:eastAsia="it-IT"/>
        </w:rPr>
        <w:t>all’Offerente</w:t>
      </w:r>
      <w:r w:rsidRPr="0041799B">
        <w:rPr>
          <w:rFonts w:ascii="Times New Roman" w:eastAsia="Times New Roman" w:hAnsi="Times New Roman" w:cs="Times New Roman"/>
          <w:spacing w:val="34"/>
          <w:lang w:eastAsia="it-IT"/>
        </w:rPr>
        <w:t xml:space="preserve"> </w:t>
      </w:r>
      <w:r w:rsidRPr="0041799B">
        <w:rPr>
          <w:rFonts w:ascii="Times New Roman" w:eastAsia="Times New Roman" w:hAnsi="Times New Roman" w:cs="Times New Roman"/>
          <w:spacing w:val="-1"/>
          <w:lang w:eastAsia="it-IT"/>
        </w:rPr>
        <w:t>di</w:t>
      </w:r>
      <w:r w:rsidRPr="0041799B">
        <w:rPr>
          <w:rFonts w:ascii="Times New Roman" w:eastAsia="Times New Roman" w:hAnsi="Times New Roman" w:cs="Times New Roman"/>
          <w:spacing w:val="31"/>
          <w:lang w:eastAsia="it-IT"/>
        </w:rPr>
        <w:t xml:space="preserve"> </w:t>
      </w:r>
      <w:r w:rsidRPr="0041799B">
        <w:rPr>
          <w:rFonts w:ascii="Times New Roman" w:eastAsia="Times New Roman" w:hAnsi="Times New Roman" w:cs="Times New Roman"/>
          <w:spacing w:val="-1"/>
          <w:lang w:eastAsia="it-IT"/>
        </w:rPr>
        <w:t>esplicitare</w:t>
      </w:r>
      <w:r w:rsidRPr="0041799B">
        <w:rPr>
          <w:rFonts w:ascii="Times New Roman" w:eastAsia="Times New Roman" w:hAnsi="Times New Roman" w:cs="Times New Roman"/>
          <w:spacing w:val="34"/>
          <w:lang w:eastAsia="it-IT"/>
        </w:rPr>
        <w:t xml:space="preserve"> </w:t>
      </w:r>
      <w:r w:rsidRPr="0041799B">
        <w:rPr>
          <w:rFonts w:ascii="Times New Roman" w:eastAsia="Times New Roman" w:hAnsi="Times New Roman" w:cs="Times New Roman"/>
          <w:spacing w:val="-1"/>
          <w:lang w:eastAsia="it-IT"/>
        </w:rPr>
        <w:t>nella</w:t>
      </w:r>
      <w:r w:rsidRPr="0041799B">
        <w:rPr>
          <w:rFonts w:ascii="Times New Roman" w:eastAsia="Times New Roman" w:hAnsi="Times New Roman" w:cs="Times New Roman"/>
          <w:spacing w:val="34"/>
          <w:lang w:eastAsia="it-IT"/>
        </w:rPr>
        <w:t xml:space="preserve"> </w:t>
      </w:r>
      <w:r w:rsidRPr="0041799B">
        <w:rPr>
          <w:rFonts w:ascii="Times New Roman" w:eastAsia="Times New Roman" w:hAnsi="Times New Roman" w:cs="Times New Roman"/>
          <w:spacing w:val="-1"/>
          <w:lang w:eastAsia="it-IT"/>
        </w:rPr>
        <w:t>propria</w:t>
      </w:r>
      <w:r w:rsidRPr="0041799B">
        <w:rPr>
          <w:rFonts w:ascii="Times New Roman" w:eastAsia="Times New Roman" w:hAnsi="Times New Roman" w:cs="Times New Roman"/>
          <w:spacing w:val="33"/>
          <w:lang w:eastAsia="it-IT"/>
        </w:rPr>
        <w:t xml:space="preserve"> </w:t>
      </w:r>
      <w:r w:rsidRPr="0041799B">
        <w:rPr>
          <w:rFonts w:ascii="Times New Roman" w:eastAsia="Times New Roman" w:hAnsi="Times New Roman" w:cs="Times New Roman"/>
          <w:lang w:eastAsia="it-IT"/>
        </w:rPr>
        <w:t>oGI</w:t>
      </w:r>
      <w:r w:rsidRPr="0041799B">
        <w:rPr>
          <w:rFonts w:ascii="Times New Roman" w:eastAsia="Times New Roman" w:hAnsi="Times New Roman" w:cs="Times New Roman"/>
          <w:spacing w:val="33"/>
          <w:lang w:eastAsia="it-IT"/>
        </w:rPr>
        <w:t xml:space="preserve"> </w:t>
      </w:r>
      <w:r w:rsidRPr="0041799B">
        <w:rPr>
          <w:rFonts w:ascii="Times New Roman" w:eastAsia="Times New Roman" w:hAnsi="Times New Roman" w:cs="Times New Roman"/>
          <w:spacing w:val="-1"/>
          <w:lang w:eastAsia="it-IT"/>
        </w:rPr>
        <w:t>come</w:t>
      </w:r>
      <w:r w:rsidRPr="0041799B">
        <w:rPr>
          <w:rFonts w:ascii="Times New Roman" w:eastAsia="Times New Roman" w:hAnsi="Times New Roman" w:cs="Times New Roman"/>
          <w:spacing w:val="35"/>
          <w:lang w:eastAsia="it-IT"/>
        </w:rPr>
        <w:t xml:space="preserve"> </w:t>
      </w:r>
      <w:r w:rsidRPr="0041799B">
        <w:rPr>
          <w:rFonts w:ascii="Times New Roman" w:eastAsia="Times New Roman" w:hAnsi="Times New Roman" w:cs="Times New Roman"/>
          <w:spacing w:val="-1"/>
          <w:lang w:eastAsia="it-IT"/>
        </w:rPr>
        <w:t>intende</w:t>
      </w:r>
      <w:r w:rsidRPr="0041799B">
        <w:rPr>
          <w:rFonts w:ascii="Times New Roman" w:eastAsia="Times New Roman" w:hAnsi="Times New Roman" w:cs="Times New Roman"/>
          <w:spacing w:val="34"/>
          <w:lang w:eastAsia="it-IT"/>
        </w:rPr>
        <w:t xml:space="preserve"> </w:t>
      </w:r>
      <w:r w:rsidRPr="0041799B">
        <w:rPr>
          <w:rFonts w:ascii="Times New Roman" w:eastAsia="Times New Roman" w:hAnsi="Times New Roman" w:cs="Times New Roman"/>
          <w:spacing w:val="-1"/>
          <w:lang w:eastAsia="it-IT"/>
        </w:rPr>
        <w:t>organizzare</w:t>
      </w:r>
      <w:r w:rsidRPr="0041799B">
        <w:rPr>
          <w:rFonts w:ascii="Times New Roman" w:eastAsia="Times New Roman" w:hAnsi="Times New Roman" w:cs="Times New Roman"/>
          <w:spacing w:val="34"/>
          <w:lang w:eastAsia="it-IT"/>
        </w:rPr>
        <w:t xml:space="preserve"> </w:t>
      </w:r>
      <w:r w:rsidRPr="0041799B">
        <w:rPr>
          <w:rFonts w:ascii="Times New Roman" w:eastAsia="Times New Roman" w:hAnsi="Times New Roman" w:cs="Times New Roman"/>
          <w:spacing w:val="-2"/>
          <w:lang w:eastAsia="it-IT"/>
        </w:rPr>
        <w:t>le</w:t>
      </w:r>
      <w:r w:rsidRPr="0041799B">
        <w:rPr>
          <w:rFonts w:ascii="Times New Roman" w:eastAsia="Times New Roman" w:hAnsi="Times New Roman" w:cs="Times New Roman"/>
          <w:spacing w:val="41"/>
          <w:lang w:eastAsia="it-IT"/>
        </w:rPr>
        <w:t xml:space="preserve"> </w:t>
      </w:r>
      <w:r w:rsidRPr="0041799B">
        <w:rPr>
          <w:rFonts w:ascii="Times New Roman" w:eastAsia="Times New Roman" w:hAnsi="Times New Roman" w:cs="Times New Roman"/>
          <w:spacing w:val="-1"/>
          <w:lang w:eastAsia="it-IT"/>
        </w:rPr>
        <w:t>attività</w:t>
      </w:r>
      <w:r w:rsidRPr="0041799B">
        <w:rPr>
          <w:rFonts w:ascii="Times New Roman" w:eastAsia="Times New Roman" w:hAnsi="Times New Roman" w:cs="Times New Roman"/>
          <w:lang w:eastAsia="it-IT"/>
        </w:rPr>
        <w:t xml:space="preserve"> </w:t>
      </w:r>
      <w:r w:rsidRPr="0041799B">
        <w:rPr>
          <w:rFonts w:ascii="Times New Roman" w:eastAsia="Times New Roman" w:hAnsi="Times New Roman" w:cs="Times New Roman"/>
          <w:spacing w:val="-1"/>
          <w:lang w:eastAsia="it-IT"/>
        </w:rPr>
        <w:t>di</w:t>
      </w:r>
      <w:r w:rsidRPr="0041799B">
        <w:rPr>
          <w:rFonts w:ascii="Times New Roman" w:eastAsia="Times New Roman" w:hAnsi="Times New Roman" w:cs="Times New Roman"/>
          <w:lang w:eastAsia="it-IT"/>
        </w:rPr>
        <w:t xml:space="preserve"> </w:t>
      </w:r>
      <w:r w:rsidRPr="0041799B">
        <w:rPr>
          <w:rFonts w:ascii="Times New Roman" w:eastAsia="Times New Roman" w:hAnsi="Times New Roman" w:cs="Times New Roman"/>
          <w:spacing w:val="-1"/>
          <w:lang w:eastAsia="it-IT"/>
        </w:rPr>
        <w:t>coordinamento</w:t>
      </w:r>
      <w:r w:rsidRPr="0041799B">
        <w:rPr>
          <w:rFonts w:ascii="Times New Roman" w:eastAsia="Times New Roman" w:hAnsi="Times New Roman" w:cs="Times New Roman"/>
          <w:spacing w:val="1"/>
          <w:lang w:eastAsia="it-IT"/>
        </w:rPr>
        <w:t xml:space="preserve"> </w:t>
      </w:r>
      <w:r w:rsidRPr="0041799B">
        <w:rPr>
          <w:rFonts w:ascii="Times New Roman" w:eastAsia="Times New Roman" w:hAnsi="Times New Roman" w:cs="Times New Roman"/>
          <w:spacing w:val="-2"/>
          <w:lang w:eastAsia="it-IT"/>
        </w:rPr>
        <w:t>di</w:t>
      </w:r>
      <w:r w:rsidRPr="0041799B">
        <w:rPr>
          <w:rFonts w:ascii="Times New Roman" w:eastAsia="Times New Roman" w:hAnsi="Times New Roman" w:cs="Times New Roman"/>
          <w:spacing w:val="1"/>
          <w:lang w:eastAsia="it-IT"/>
        </w:rPr>
        <w:t xml:space="preserve"> </w:t>
      </w:r>
      <w:r w:rsidRPr="0041799B">
        <w:rPr>
          <w:rFonts w:ascii="Times New Roman" w:eastAsia="Times New Roman" w:hAnsi="Times New Roman" w:cs="Times New Roman"/>
          <w:spacing w:val="-1"/>
          <w:lang w:eastAsia="it-IT"/>
        </w:rPr>
        <w:t xml:space="preserve">primo livello </w:t>
      </w:r>
      <w:r w:rsidRPr="0041799B">
        <w:rPr>
          <w:rFonts w:ascii="Times New Roman" w:eastAsia="Times New Roman" w:hAnsi="Times New Roman" w:cs="Times New Roman"/>
          <w:lang w:eastAsia="it-IT"/>
        </w:rPr>
        <w:t>–</w:t>
      </w:r>
      <w:r w:rsidRPr="0041799B">
        <w:rPr>
          <w:rFonts w:ascii="Times New Roman" w:eastAsia="Times New Roman" w:hAnsi="Times New Roman" w:cs="Times New Roman"/>
          <w:spacing w:val="-2"/>
          <w:lang w:eastAsia="it-IT"/>
        </w:rPr>
        <w:t xml:space="preserve"> </w:t>
      </w:r>
      <w:r w:rsidRPr="0041799B">
        <w:rPr>
          <w:rFonts w:ascii="Times New Roman" w:eastAsia="Times New Roman" w:hAnsi="Times New Roman" w:cs="Times New Roman"/>
          <w:lang w:eastAsia="it-IT"/>
        </w:rPr>
        <w:t>LC1.</w:t>
      </w:r>
    </w:p>
    <w:p w14:paraId="1931DBF2" w14:textId="77777777" w:rsidR="00A1625E" w:rsidRPr="0041799B" w:rsidRDefault="00A1625E" w:rsidP="0041799B">
      <w:pPr>
        <w:widowControl w:val="0"/>
        <w:kinsoku w:val="0"/>
        <w:overflowPunct w:val="0"/>
        <w:autoSpaceDE w:val="0"/>
        <w:autoSpaceDN w:val="0"/>
        <w:adjustRightInd w:val="0"/>
        <w:spacing w:before="56" w:after="0" w:line="240" w:lineRule="auto"/>
        <w:ind w:left="112" w:right="112"/>
        <w:jc w:val="both"/>
        <w:rPr>
          <w:rFonts w:ascii="Times New Roman" w:eastAsia="Times New Roman" w:hAnsi="Times New Roman" w:cs="Times New Roman"/>
          <w:lang w:eastAsia="it-IT"/>
        </w:rPr>
      </w:pPr>
    </w:p>
    <w:p w14:paraId="28CF9334" w14:textId="77777777" w:rsidR="00A1625E" w:rsidRPr="0041799B" w:rsidRDefault="00A1625E"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w:t>
      </w:r>
    </w:p>
    <w:p w14:paraId="3E4F05E3" w14:textId="77777777" w:rsidR="00A1625E" w:rsidRPr="0041799B" w:rsidRDefault="00A1625E"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p>
    <w:p w14:paraId="78A1A0B1" w14:textId="77777777" w:rsidR="00A1625E" w:rsidRPr="0041799B" w:rsidRDefault="00A1625E"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w:t>
      </w:r>
    </w:p>
    <w:p w14:paraId="6B9E8E39" w14:textId="77777777" w:rsidR="00A1625E" w:rsidRPr="0041799B" w:rsidRDefault="00A1625E"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p>
    <w:p w14:paraId="3CC31E83" w14:textId="77777777" w:rsidR="00A1625E" w:rsidRPr="0041799B" w:rsidRDefault="00A1625E"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w:t>
      </w:r>
    </w:p>
    <w:p w14:paraId="24766088" w14:textId="77777777" w:rsidR="00A1625E" w:rsidRPr="0041799B" w:rsidRDefault="00A1625E"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p>
    <w:p w14:paraId="6C620C2F" w14:textId="77777777" w:rsidR="00A1625E" w:rsidRPr="0041799B" w:rsidRDefault="00A1625E" w:rsidP="0041799B">
      <w:pPr>
        <w:widowControl w:val="0"/>
        <w:tabs>
          <w:tab w:val="left" w:pos="898"/>
        </w:tabs>
        <w:kinsoku w:val="0"/>
        <w:overflowPunct w:val="0"/>
        <w:autoSpaceDE w:val="0"/>
        <w:autoSpaceDN w:val="0"/>
        <w:adjustRightInd w:val="0"/>
        <w:spacing w:after="0" w:line="240" w:lineRule="auto"/>
        <w:ind w:left="616" w:hanging="504"/>
        <w:jc w:val="both"/>
        <w:outlineLvl w:val="2"/>
        <w:rPr>
          <w:rFonts w:ascii="Times New Roman" w:eastAsia="Times New Roman" w:hAnsi="Times New Roman" w:cs="Times New Roman"/>
          <w:b/>
          <w:bCs/>
          <w:spacing w:val="-1"/>
          <w:lang w:eastAsia="it-IT"/>
        </w:rPr>
      </w:pPr>
      <w:r w:rsidRPr="0041799B">
        <w:rPr>
          <w:rFonts w:ascii="Times New Roman" w:eastAsia="Times New Roman" w:hAnsi="Times New Roman" w:cs="Times New Roman"/>
          <w:b/>
          <w:bCs/>
          <w:spacing w:val="-1"/>
          <w:lang w:eastAsia="it-IT"/>
        </w:rPr>
        <w:t>4.1.3.2 Coordinamento di secondo livello</w:t>
      </w:r>
      <w:r w:rsidRPr="0041799B">
        <w:rPr>
          <w:rFonts w:ascii="Times New Roman" w:eastAsia="Times New Roman" w:hAnsi="Times New Roman" w:cs="Times New Roman"/>
          <w:b/>
          <w:bCs/>
          <w:lang w:eastAsia="it-IT"/>
        </w:rPr>
        <w:t xml:space="preserve"> </w:t>
      </w:r>
      <w:r w:rsidRPr="0041799B">
        <w:rPr>
          <w:rFonts w:ascii="Times New Roman" w:eastAsia="Times New Roman" w:hAnsi="Times New Roman" w:cs="Times New Roman"/>
          <w:b/>
          <w:bCs/>
          <w:spacing w:val="-1"/>
          <w:lang w:eastAsia="it-IT"/>
        </w:rPr>
        <w:t>(LC2)</w:t>
      </w:r>
    </w:p>
    <w:p w14:paraId="087A4B8F" w14:textId="77777777" w:rsidR="00A1625E" w:rsidRPr="0041799B" w:rsidRDefault="00A1625E" w:rsidP="0041799B">
      <w:pPr>
        <w:widowControl w:val="0"/>
        <w:kinsoku w:val="0"/>
        <w:overflowPunct w:val="0"/>
        <w:autoSpaceDE w:val="0"/>
        <w:autoSpaceDN w:val="0"/>
        <w:adjustRightInd w:val="0"/>
        <w:spacing w:before="165" w:after="0" w:line="240" w:lineRule="auto"/>
        <w:ind w:left="112" w:right="112"/>
        <w:jc w:val="both"/>
        <w:rPr>
          <w:rFonts w:ascii="Times New Roman" w:eastAsia="Times New Roman" w:hAnsi="Times New Roman" w:cs="Times New Roman"/>
          <w:spacing w:val="-1"/>
          <w:lang w:eastAsia="it-IT"/>
        </w:rPr>
      </w:pPr>
      <w:r w:rsidRPr="0041799B">
        <w:rPr>
          <w:rFonts w:ascii="Times New Roman" w:eastAsia="Times New Roman" w:hAnsi="Times New Roman" w:cs="Times New Roman"/>
          <w:lang w:eastAsia="it-IT"/>
        </w:rPr>
        <w:t>La</w:t>
      </w:r>
      <w:r w:rsidRPr="0041799B">
        <w:rPr>
          <w:rFonts w:ascii="Times New Roman" w:eastAsia="Times New Roman" w:hAnsi="Times New Roman" w:cs="Times New Roman"/>
          <w:spacing w:val="33"/>
          <w:lang w:eastAsia="it-IT"/>
        </w:rPr>
        <w:t xml:space="preserve"> </w:t>
      </w:r>
      <w:r w:rsidRPr="0041799B">
        <w:rPr>
          <w:rFonts w:ascii="Times New Roman" w:eastAsia="Times New Roman" w:hAnsi="Times New Roman" w:cs="Times New Roman"/>
          <w:spacing w:val="-1"/>
          <w:lang w:eastAsia="it-IT"/>
        </w:rPr>
        <w:t>Stazione</w:t>
      </w:r>
      <w:r w:rsidRPr="0041799B">
        <w:rPr>
          <w:rFonts w:ascii="Times New Roman" w:eastAsia="Times New Roman" w:hAnsi="Times New Roman" w:cs="Times New Roman"/>
          <w:spacing w:val="34"/>
          <w:lang w:eastAsia="it-IT"/>
        </w:rPr>
        <w:t xml:space="preserve"> </w:t>
      </w:r>
      <w:r w:rsidRPr="0041799B">
        <w:rPr>
          <w:rFonts w:ascii="Times New Roman" w:eastAsia="Times New Roman" w:hAnsi="Times New Roman" w:cs="Times New Roman"/>
          <w:spacing w:val="-1"/>
          <w:lang w:eastAsia="it-IT"/>
        </w:rPr>
        <w:t>Appaltante</w:t>
      </w:r>
      <w:r w:rsidRPr="0041799B">
        <w:rPr>
          <w:rFonts w:ascii="Times New Roman" w:eastAsia="Times New Roman" w:hAnsi="Times New Roman" w:cs="Times New Roman"/>
          <w:spacing w:val="34"/>
          <w:lang w:eastAsia="it-IT"/>
        </w:rPr>
        <w:t xml:space="preserve"> </w:t>
      </w:r>
      <w:r w:rsidRPr="0041799B">
        <w:rPr>
          <w:rFonts w:ascii="Times New Roman" w:eastAsia="Times New Roman" w:hAnsi="Times New Roman" w:cs="Times New Roman"/>
          <w:spacing w:val="-1"/>
          <w:lang w:eastAsia="it-IT"/>
        </w:rPr>
        <w:t>chiede</w:t>
      </w:r>
      <w:r w:rsidRPr="0041799B">
        <w:rPr>
          <w:rFonts w:ascii="Times New Roman" w:eastAsia="Times New Roman" w:hAnsi="Times New Roman" w:cs="Times New Roman"/>
          <w:spacing w:val="35"/>
          <w:lang w:eastAsia="it-IT"/>
        </w:rPr>
        <w:t xml:space="preserve"> </w:t>
      </w:r>
      <w:r w:rsidRPr="0041799B">
        <w:rPr>
          <w:rFonts w:ascii="Times New Roman" w:eastAsia="Times New Roman" w:hAnsi="Times New Roman" w:cs="Times New Roman"/>
          <w:spacing w:val="-1"/>
          <w:lang w:eastAsia="it-IT"/>
        </w:rPr>
        <w:t>all’Offerente</w:t>
      </w:r>
      <w:r w:rsidRPr="0041799B">
        <w:rPr>
          <w:rFonts w:ascii="Times New Roman" w:eastAsia="Times New Roman" w:hAnsi="Times New Roman" w:cs="Times New Roman"/>
          <w:spacing w:val="34"/>
          <w:lang w:eastAsia="it-IT"/>
        </w:rPr>
        <w:t xml:space="preserve"> </w:t>
      </w:r>
      <w:r w:rsidRPr="0041799B">
        <w:rPr>
          <w:rFonts w:ascii="Times New Roman" w:eastAsia="Times New Roman" w:hAnsi="Times New Roman" w:cs="Times New Roman"/>
          <w:spacing w:val="-1"/>
          <w:lang w:eastAsia="it-IT"/>
        </w:rPr>
        <w:t>di</w:t>
      </w:r>
      <w:r w:rsidRPr="0041799B">
        <w:rPr>
          <w:rFonts w:ascii="Times New Roman" w:eastAsia="Times New Roman" w:hAnsi="Times New Roman" w:cs="Times New Roman"/>
          <w:spacing w:val="31"/>
          <w:lang w:eastAsia="it-IT"/>
        </w:rPr>
        <w:t xml:space="preserve"> </w:t>
      </w:r>
      <w:r w:rsidRPr="0041799B">
        <w:rPr>
          <w:rFonts w:ascii="Times New Roman" w:eastAsia="Times New Roman" w:hAnsi="Times New Roman" w:cs="Times New Roman"/>
          <w:spacing w:val="-1"/>
          <w:lang w:eastAsia="it-IT"/>
        </w:rPr>
        <w:t>esplicitare</w:t>
      </w:r>
      <w:r w:rsidRPr="0041799B">
        <w:rPr>
          <w:rFonts w:ascii="Times New Roman" w:eastAsia="Times New Roman" w:hAnsi="Times New Roman" w:cs="Times New Roman"/>
          <w:spacing w:val="34"/>
          <w:lang w:eastAsia="it-IT"/>
        </w:rPr>
        <w:t xml:space="preserve"> </w:t>
      </w:r>
      <w:r w:rsidRPr="0041799B">
        <w:rPr>
          <w:rFonts w:ascii="Times New Roman" w:eastAsia="Times New Roman" w:hAnsi="Times New Roman" w:cs="Times New Roman"/>
          <w:spacing w:val="-1"/>
          <w:lang w:eastAsia="it-IT"/>
        </w:rPr>
        <w:t>nella</w:t>
      </w:r>
      <w:r w:rsidRPr="0041799B">
        <w:rPr>
          <w:rFonts w:ascii="Times New Roman" w:eastAsia="Times New Roman" w:hAnsi="Times New Roman" w:cs="Times New Roman"/>
          <w:spacing w:val="34"/>
          <w:lang w:eastAsia="it-IT"/>
        </w:rPr>
        <w:t xml:space="preserve"> </w:t>
      </w:r>
      <w:r w:rsidRPr="0041799B">
        <w:rPr>
          <w:rFonts w:ascii="Times New Roman" w:eastAsia="Times New Roman" w:hAnsi="Times New Roman" w:cs="Times New Roman"/>
          <w:spacing w:val="-1"/>
          <w:lang w:eastAsia="it-IT"/>
        </w:rPr>
        <w:t>propria</w:t>
      </w:r>
      <w:r w:rsidRPr="0041799B">
        <w:rPr>
          <w:rFonts w:ascii="Times New Roman" w:eastAsia="Times New Roman" w:hAnsi="Times New Roman" w:cs="Times New Roman"/>
          <w:spacing w:val="33"/>
          <w:lang w:eastAsia="it-IT"/>
        </w:rPr>
        <w:t xml:space="preserve"> </w:t>
      </w:r>
      <w:r w:rsidRPr="0041799B">
        <w:rPr>
          <w:rFonts w:ascii="Times New Roman" w:eastAsia="Times New Roman" w:hAnsi="Times New Roman" w:cs="Times New Roman"/>
          <w:lang w:eastAsia="it-IT"/>
        </w:rPr>
        <w:t>oGI</w:t>
      </w:r>
      <w:r w:rsidRPr="0041799B">
        <w:rPr>
          <w:rFonts w:ascii="Times New Roman" w:eastAsia="Times New Roman" w:hAnsi="Times New Roman" w:cs="Times New Roman"/>
          <w:spacing w:val="33"/>
          <w:lang w:eastAsia="it-IT"/>
        </w:rPr>
        <w:t xml:space="preserve"> </w:t>
      </w:r>
      <w:r w:rsidRPr="0041799B">
        <w:rPr>
          <w:rFonts w:ascii="Times New Roman" w:eastAsia="Times New Roman" w:hAnsi="Times New Roman" w:cs="Times New Roman"/>
          <w:spacing w:val="-1"/>
          <w:lang w:eastAsia="it-IT"/>
        </w:rPr>
        <w:t>come</w:t>
      </w:r>
      <w:r w:rsidRPr="0041799B">
        <w:rPr>
          <w:rFonts w:ascii="Times New Roman" w:eastAsia="Times New Roman" w:hAnsi="Times New Roman" w:cs="Times New Roman"/>
          <w:spacing w:val="35"/>
          <w:lang w:eastAsia="it-IT"/>
        </w:rPr>
        <w:t xml:space="preserve"> </w:t>
      </w:r>
      <w:r w:rsidRPr="0041799B">
        <w:rPr>
          <w:rFonts w:ascii="Times New Roman" w:eastAsia="Times New Roman" w:hAnsi="Times New Roman" w:cs="Times New Roman"/>
          <w:spacing w:val="-1"/>
          <w:lang w:eastAsia="it-IT"/>
        </w:rPr>
        <w:t>intende</w:t>
      </w:r>
      <w:r w:rsidRPr="0041799B">
        <w:rPr>
          <w:rFonts w:ascii="Times New Roman" w:eastAsia="Times New Roman" w:hAnsi="Times New Roman" w:cs="Times New Roman"/>
          <w:spacing w:val="34"/>
          <w:lang w:eastAsia="it-IT"/>
        </w:rPr>
        <w:t xml:space="preserve"> </w:t>
      </w:r>
      <w:r w:rsidRPr="0041799B">
        <w:rPr>
          <w:rFonts w:ascii="Times New Roman" w:eastAsia="Times New Roman" w:hAnsi="Times New Roman" w:cs="Times New Roman"/>
          <w:spacing w:val="-1"/>
          <w:lang w:eastAsia="it-IT"/>
        </w:rPr>
        <w:t>organizzare</w:t>
      </w:r>
      <w:r w:rsidRPr="0041799B">
        <w:rPr>
          <w:rFonts w:ascii="Times New Roman" w:eastAsia="Times New Roman" w:hAnsi="Times New Roman" w:cs="Times New Roman"/>
          <w:spacing w:val="34"/>
          <w:lang w:eastAsia="it-IT"/>
        </w:rPr>
        <w:t xml:space="preserve"> </w:t>
      </w:r>
      <w:r w:rsidRPr="0041799B">
        <w:rPr>
          <w:rFonts w:ascii="Times New Roman" w:eastAsia="Times New Roman" w:hAnsi="Times New Roman" w:cs="Times New Roman"/>
          <w:spacing w:val="-2"/>
          <w:lang w:eastAsia="it-IT"/>
        </w:rPr>
        <w:t>le</w:t>
      </w:r>
      <w:r w:rsidRPr="0041799B">
        <w:rPr>
          <w:rFonts w:ascii="Times New Roman" w:eastAsia="Times New Roman" w:hAnsi="Times New Roman" w:cs="Times New Roman"/>
          <w:spacing w:val="41"/>
          <w:lang w:eastAsia="it-IT"/>
        </w:rPr>
        <w:t xml:space="preserve"> </w:t>
      </w:r>
      <w:r w:rsidRPr="0041799B">
        <w:rPr>
          <w:rFonts w:ascii="Times New Roman" w:eastAsia="Times New Roman" w:hAnsi="Times New Roman" w:cs="Times New Roman"/>
          <w:spacing w:val="-1"/>
          <w:lang w:eastAsia="it-IT"/>
        </w:rPr>
        <w:t>attività</w:t>
      </w:r>
      <w:r w:rsidRPr="0041799B">
        <w:rPr>
          <w:rFonts w:ascii="Times New Roman" w:eastAsia="Times New Roman" w:hAnsi="Times New Roman" w:cs="Times New Roman"/>
          <w:lang w:eastAsia="it-IT"/>
        </w:rPr>
        <w:t xml:space="preserve"> </w:t>
      </w:r>
      <w:r w:rsidRPr="0041799B">
        <w:rPr>
          <w:rFonts w:ascii="Times New Roman" w:eastAsia="Times New Roman" w:hAnsi="Times New Roman" w:cs="Times New Roman"/>
          <w:spacing w:val="-1"/>
          <w:lang w:eastAsia="it-IT"/>
        </w:rPr>
        <w:t>di</w:t>
      </w:r>
      <w:r w:rsidRPr="0041799B">
        <w:rPr>
          <w:rFonts w:ascii="Times New Roman" w:eastAsia="Times New Roman" w:hAnsi="Times New Roman" w:cs="Times New Roman"/>
          <w:lang w:eastAsia="it-IT"/>
        </w:rPr>
        <w:t xml:space="preserve"> </w:t>
      </w:r>
      <w:r w:rsidRPr="0041799B">
        <w:rPr>
          <w:rFonts w:ascii="Times New Roman" w:eastAsia="Times New Roman" w:hAnsi="Times New Roman" w:cs="Times New Roman"/>
          <w:spacing w:val="-1"/>
          <w:lang w:eastAsia="it-IT"/>
        </w:rPr>
        <w:t>coordinamento</w:t>
      </w:r>
      <w:r w:rsidRPr="0041799B">
        <w:rPr>
          <w:rFonts w:ascii="Times New Roman" w:eastAsia="Times New Roman" w:hAnsi="Times New Roman" w:cs="Times New Roman"/>
          <w:spacing w:val="1"/>
          <w:lang w:eastAsia="it-IT"/>
        </w:rPr>
        <w:t xml:space="preserve"> </w:t>
      </w:r>
      <w:r w:rsidRPr="0041799B">
        <w:rPr>
          <w:rFonts w:ascii="Times New Roman" w:eastAsia="Times New Roman" w:hAnsi="Times New Roman" w:cs="Times New Roman"/>
          <w:spacing w:val="-2"/>
          <w:lang w:eastAsia="it-IT"/>
        </w:rPr>
        <w:t>di</w:t>
      </w:r>
      <w:r w:rsidRPr="0041799B">
        <w:rPr>
          <w:rFonts w:ascii="Times New Roman" w:eastAsia="Times New Roman" w:hAnsi="Times New Roman" w:cs="Times New Roman"/>
          <w:spacing w:val="1"/>
          <w:lang w:eastAsia="it-IT"/>
        </w:rPr>
        <w:t xml:space="preserve"> </w:t>
      </w:r>
      <w:r w:rsidRPr="0041799B">
        <w:rPr>
          <w:rFonts w:ascii="Times New Roman" w:eastAsia="Times New Roman" w:hAnsi="Times New Roman" w:cs="Times New Roman"/>
          <w:spacing w:val="-1"/>
          <w:lang w:eastAsia="it-IT"/>
        </w:rPr>
        <w:t>secondo</w:t>
      </w:r>
      <w:r w:rsidRPr="0041799B">
        <w:rPr>
          <w:rFonts w:ascii="Times New Roman" w:eastAsia="Times New Roman" w:hAnsi="Times New Roman" w:cs="Times New Roman"/>
          <w:spacing w:val="1"/>
          <w:lang w:eastAsia="it-IT"/>
        </w:rPr>
        <w:t xml:space="preserve"> </w:t>
      </w:r>
      <w:r w:rsidRPr="0041799B">
        <w:rPr>
          <w:rFonts w:ascii="Times New Roman" w:eastAsia="Times New Roman" w:hAnsi="Times New Roman" w:cs="Times New Roman"/>
          <w:spacing w:val="-1"/>
          <w:lang w:eastAsia="it-IT"/>
        </w:rPr>
        <w:t>livello</w:t>
      </w:r>
      <w:r w:rsidRPr="0041799B">
        <w:rPr>
          <w:rFonts w:ascii="Times New Roman" w:eastAsia="Times New Roman" w:hAnsi="Times New Roman" w:cs="Times New Roman"/>
          <w:spacing w:val="1"/>
          <w:lang w:eastAsia="it-IT"/>
        </w:rPr>
        <w:t xml:space="preserve"> </w:t>
      </w:r>
      <w:r w:rsidRPr="0041799B">
        <w:rPr>
          <w:rFonts w:ascii="Times New Roman" w:eastAsia="Times New Roman" w:hAnsi="Times New Roman" w:cs="Times New Roman"/>
          <w:lang w:eastAsia="it-IT"/>
        </w:rPr>
        <w:t>–</w:t>
      </w:r>
      <w:r w:rsidRPr="0041799B">
        <w:rPr>
          <w:rFonts w:ascii="Times New Roman" w:eastAsia="Times New Roman" w:hAnsi="Times New Roman" w:cs="Times New Roman"/>
          <w:spacing w:val="-2"/>
          <w:lang w:eastAsia="it-IT"/>
        </w:rPr>
        <w:t xml:space="preserve"> </w:t>
      </w:r>
      <w:r w:rsidRPr="0041799B">
        <w:rPr>
          <w:rFonts w:ascii="Times New Roman" w:eastAsia="Times New Roman" w:hAnsi="Times New Roman" w:cs="Times New Roman"/>
          <w:spacing w:val="-1"/>
          <w:lang w:eastAsia="it-IT"/>
        </w:rPr>
        <w:t>LC2.</w:t>
      </w:r>
    </w:p>
    <w:p w14:paraId="56B15064" w14:textId="77777777" w:rsidR="00A1625E" w:rsidRPr="0041799B" w:rsidRDefault="00A1625E" w:rsidP="0041799B">
      <w:pPr>
        <w:widowControl w:val="0"/>
        <w:kinsoku w:val="0"/>
        <w:overflowPunct w:val="0"/>
        <w:autoSpaceDE w:val="0"/>
        <w:autoSpaceDN w:val="0"/>
        <w:adjustRightInd w:val="0"/>
        <w:spacing w:before="56" w:after="0" w:line="240" w:lineRule="auto"/>
        <w:ind w:left="112" w:right="112"/>
        <w:jc w:val="both"/>
        <w:rPr>
          <w:rFonts w:ascii="Times New Roman" w:eastAsia="Times New Roman" w:hAnsi="Times New Roman" w:cs="Times New Roman"/>
          <w:spacing w:val="-1"/>
          <w:lang w:eastAsia="it-IT"/>
        </w:rPr>
      </w:pPr>
    </w:p>
    <w:p w14:paraId="6B65E2F1" w14:textId="77777777" w:rsidR="00A1625E" w:rsidRPr="0041799B" w:rsidRDefault="00A1625E"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w:t>
      </w:r>
    </w:p>
    <w:p w14:paraId="3EC036DB" w14:textId="77777777" w:rsidR="00A1625E" w:rsidRPr="0041799B" w:rsidRDefault="00A1625E"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p>
    <w:p w14:paraId="6F053A69" w14:textId="77777777" w:rsidR="00A1625E" w:rsidRPr="0041799B" w:rsidRDefault="00A1625E"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w:t>
      </w:r>
    </w:p>
    <w:p w14:paraId="369EB998" w14:textId="77777777" w:rsidR="00A1625E" w:rsidRPr="0041799B" w:rsidRDefault="00A1625E"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p>
    <w:p w14:paraId="0242C1FB" w14:textId="77777777" w:rsidR="00A1625E" w:rsidRPr="0041799B" w:rsidRDefault="00A1625E"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w:t>
      </w:r>
    </w:p>
    <w:p w14:paraId="561871C8" w14:textId="77777777" w:rsidR="00A1625E" w:rsidRPr="0041799B" w:rsidRDefault="00A1625E" w:rsidP="0041799B">
      <w:pPr>
        <w:widowControl w:val="0"/>
        <w:kinsoku w:val="0"/>
        <w:overflowPunct w:val="0"/>
        <w:autoSpaceDE w:val="0"/>
        <w:autoSpaceDN w:val="0"/>
        <w:adjustRightInd w:val="0"/>
        <w:spacing w:before="165" w:after="0" w:line="240" w:lineRule="auto"/>
        <w:ind w:left="112" w:right="112"/>
        <w:jc w:val="both"/>
        <w:rPr>
          <w:rFonts w:ascii="Times New Roman" w:eastAsia="Times New Roman" w:hAnsi="Times New Roman" w:cs="Times New Roman"/>
          <w:spacing w:val="-1"/>
          <w:lang w:eastAsia="it-IT"/>
        </w:rPr>
      </w:pPr>
    </w:p>
    <w:p w14:paraId="31B84592" w14:textId="77777777" w:rsidR="00A44171" w:rsidRPr="0041799B" w:rsidRDefault="00A44171" w:rsidP="0041799B">
      <w:pPr>
        <w:widowControl w:val="0"/>
        <w:kinsoku w:val="0"/>
        <w:overflowPunct w:val="0"/>
        <w:autoSpaceDE w:val="0"/>
        <w:autoSpaceDN w:val="0"/>
        <w:adjustRightInd w:val="0"/>
        <w:spacing w:before="165" w:after="0" w:line="240" w:lineRule="auto"/>
        <w:ind w:left="112" w:right="112"/>
        <w:jc w:val="both"/>
        <w:rPr>
          <w:rFonts w:ascii="Times New Roman" w:eastAsia="Times New Roman" w:hAnsi="Times New Roman" w:cs="Times New Roman"/>
          <w:spacing w:val="-1"/>
          <w:lang w:eastAsia="it-IT"/>
        </w:rPr>
      </w:pPr>
    </w:p>
    <w:p w14:paraId="2C7D7A21" w14:textId="77777777" w:rsidR="00A44171" w:rsidRPr="0041799B" w:rsidRDefault="00A44171" w:rsidP="0041799B">
      <w:pPr>
        <w:widowControl w:val="0"/>
        <w:kinsoku w:val="0"/>
        <w:overflowPunct w:val="0"/>
        <w:autoSpaceDE w:val="0"/>
        <w:autoSpaceDN w:val="0"/>
        <w:adjustRightInd w:val="0"/>
        <w:spacing w:before="165" w:after="0" w:line="240" w:lineRule="auto"/>
        <w:ind w:left="112" w:right="112"/>
        <w:jc w:val="both"/>
        <w:rPr>
          <w:rFonts w:ascii="Times New Roman" w:eastAsia="Times New Roman" w:hAnsi="Times New Roman" w:cs="Times New Roman"/>
          <w:spacing w:val="-1"/>
          <w:lang w:eastAsia="it-IT"/>
        </w:rPr>
      </w:pPr>
    </w:p>
    <w:p w14:paraId="02D1D6F6" w14:textId="77777777" w:rsidR="00A1625E" w:rsidRPr="0041799B" w:rsidRDefault="00A1625E" w:rsidP="0041799B">
      <w:pPr>
        <w:widowControl w:val="0"/>
        <w:tabs>
          <w:tab w:val="left" w:pos="898"/>
        </w:tabs>
        <w:kinsoku w:val="0"/>
        <w:overflowPunct w:val="0"/>
        <w:autoSpaceDE w:val="0"/>
        <w:autoSpaceDN w:val="0"/>
        <w:adjustRightInd w:val="0"/>
        <w:spacing w:after="0" w:line="240" w:lineRule="auto"/>
        <w:ind w:left="616" w:hanging="504"/>
        <w:jc w:val="both"/>
        <w:outlineLvl w:val="2"/>
        <w:rPr>
          <w:rFonts w:ascii="Times New Roman" w:eastAsia="Times New Roman" w:hAnsi="Times New Roman" w:cs="Times New Roman"/>
          <w:b/>
          <w:bCs/>
          <w:spacing w:val="-1"/>
          <w:lang w:eastAsia="it-IT"/>
        </w:rPr>
      </w:pPr>
      <w:r w:rsidRPr="0041799B">
        <w:rPr>
          <w:rFonts w:ascii="Times New Roman" w:eastAsia="Times New Roman" w:hAnsi="Times New Roman" w:cs="Times New Roman"/>
          <w:b/>
          <w:bCs/>
          <w:spacing w:val="-1"/>
          <w:lang w:eastAsia="it-IT"/>
        </w:rPr>
        <w:t>4.1.3.3    Coordinamento di terzo livello (LC3)</w:t>
      </w:r>
    </w:p>
    <w:p w14:paraId="4730428E" w14:textId="77777777" w:rsidR="00A1625E" w:rsidRPr="0041799B" w:rsidRDefault="00A1625E" w:rsidP="0041799B">
      <w:pPr>
        <w:widowControl w:val="0"/>
        <w:kinsoku w:val="0"/>
        <w:overflowPunct w:val="0"/>
        <w:autoSpaceDE w:val="0"/>
        <w:autoSpaceDN w:val="0"/>
        <w:adjustRightInd w:val="0"/>
        <w:spacing w:before="165" w:after="0" w:line="240" w:lineRule="auto"/>
        <w:ind w:left="112" w:right="112"/>
        <w:jc w:val="both"/>
        <w:rPr>
          <w:rFonts w:ascii="Times New Roman" w:eastAsia="Times New Roman" w:hAnsi="Times New Roman" w:cs="Times New Roman"/>
          <w:spacing w:val="-1"/>
          <w:lang w:eastAsia="it-IT"/>
        </w:rPr>
      </w:pPr>
      <w:r w:rsidRPr="0041799B">
        <w:rPr>
          <w:rFonts w:ascii="Times New Roman" w:eastAsia="Times New Roman" w:hAnsi="Times New Roman" w:cs="Times New Roman"/>
          <w:lang w:eastAsia="it-IT"/>
        </w:rPr>
        <w:t>La</w:t>
      </w:r>
      <w:r w:rsidRPr="0041799B">
        <w:rPr>
          <w:rFonts w:ascii="Times New Roman" w:eastAsia="Times New Roman" w:hAnsi="Times New Roman" w:cs="Times New Roman"/>
          <w:spacing w:val="33"/>
          <w:lang w:eastAsia="it-IT"/>
        </w:rPr>
        <w:t xml:space="preserve"> </w:t>
      </w:r>
      <w:r w:rsidRPr="0041799B">
        <w:rPr>
          <w:rFonts w:ascii="Times New Roman" w:eastAsia="Times New Roman" w:hAnsi="Times New Roman" w:cs="Times New Roman"/>
          <w:spacing w:val="-1"/>
          <w:lang w:eastAsia="it-IT"/>
        </w:rPr>
        <w:t>Stazione</w:t>
      </w:r>
      <w:r w:rsidRPr="0041799B">
        <w:rPr>
          <w:rFonts w:ascii="Times New Roman" w:eastAsia="Times New Roman" w:hAnsi="Times New Roman" w:cs="Times New Roman"/>
          <w:spacing w:val="34"/>
          <w:lang w:eastAsia="it-IT"/>
        </w:rPr>
        <w:t xml:space="preserve"> </w:t>
      </w:r>
      <w:r w:rsidRPr="0041799B">
        <w:rPr>
          <w:rFonts w:ascii="Times New Roman" w:eastAsia="Times New Roman" w:hAnsi="Times New Roman" w:cs="Times New Roman"/>
          <w:spacing w:val="-1"/>
          <w:lang w:eastAsia="it-IT"/>
        </w:rPr>
        <w:t>Appaltante</w:t>
      </w:r>
      <w:r w:rsidRPr="0041799B">
        <w:rPr>
          <w:rFonts w:ascii="Times New Roman" w:eastAsia="Times New Roman" w:hAnsi="Times New Roman" w:cs="Times New Roman"/>
          <w:spacing w:val="34"/>
          <w:lang w:eastAsia="it-IT"/>
        </w:rPr>
        <w:t xml:space="preserve"> </w:t>
      </w:r>
      <w:r w:rsidRPr="0041799B">
        <w:rPr>
          <w:rFonts w:ascii="Times New Roman" w:eastAsia="Times New Roman" w:hAnsi="Times New Roman" w:cs="Times New Roman"/>
          <w:spacing w:val="-1"/>
          <w:lang w:eastAsia="it-IT"/>
        </w:rPr>
        <w:t>chiede</w:t>
      </w:r>
      <w:r w:rsidRPr="0041799B">
        <w:rPr>
          <w:rFonts w:ascii="Times New Roman" w:eastAsia="Times New Roman" w:hAnsi="Times New Roman" w:cs="Times New Roman"/>
          <w:spacing w:val="35"/>
          <w:lang w:eastAsia="it-IT"/>
        </w:rPr>
        <w:t xml:space="preserve"> </w:t>
      </w:r>
      <w:r w:rsidRPr="0041799B">
        <w:rPr>
          <w:rFonts w:ascii="Times New Roman" w:eastAsia="Times New Roman" w:hAnsi="Times New Roman" w:cs="Times New Roman"/>
          <w:spacing w:val="-1"/>
          <w:lang w:eastAsia="it-IT"/>
        </w:rPr>
        <w:t>all’Offerente</w:t>
      </w:r>
      <w:r w:rsidRPr="0041799B">
        <w:rPr>
          <w:rFonts w:ascii="Times New Roman" w:eastAsia="Times New Roman" w:hAnsi="Times New Roman" w:cs="Times New Roman"/>
          <w:spacing w:val="34"/>
          <w:lang w:eastAsia="it-IT"/>
        </w:rPr>
        <w:t xml:space="preserve"> </w:t>
      </w:r>
      <w:r w:rsidRPr="0041799B">
        <w:rPr>
          <w:rFonts w:ascii="Times New Roman" w:eastAsia="Times New Roman" w:hAnsi="Times New Roman" w:cs="Times New Roman"/>
          <w:spacing w:val="-1"/>
          <w:lang w:eastAsia="it-IT"/>
        </w:rPr>
        <w:t>di</w:t>
      </w:r>
      <w:r w:rsidRPr="0041799B">
        <w:rPr>
          <w:rFonts w:ascii="Times New Roman" w:eastAsia="Times New Roman" w:hAnsi="Times New Roman" w:cs="Times New Roman"/>
          <w:spacing w:val="31"/>
          <w:lang w:eastAsia="it-IT"/>
        </w:rPr>
        <w:t xml:space="preserve"> </w:t>
      </w:r>
      <w:r w:rsidRPr="0041799B">
        <w:rPr>
          <w:rFonts w:ascii="Times New Roman" w:eastAsia="Times New Roman" w:hAnsi="Times New Roman" w:cs="Times New Roman"/>
          <w:spacing w:val="-1"/>
          <w:lang w:eastAsia="it-IT"/>
        </w:rPr>
        <w:t>esplicitare</w:t>
      </w:r>
      <w:r w:rsidRPr="0041799B">
        <w:rPr>
          <w:rFonts w:ascii="Times New Roman" w:eastAsia="Times New Roman" w:hAnsi="Times New Roman" w:cs="Times New Roman"/>
          <w:spacing w:val="34"/>
          <w:lang w:eastAsia="it-IT"/>
        </w:rPr>
        <w:t xml:space="preserve"> </w:t>
      </w:r>
      <w:r w:rsidRPr="0041799B">
        <w:rPr>
          <w:rFonts w:ascii="Times New Roman" w:eastAsia="Times New Roman" w:hAnsi="Times New Roman" w:cs="Times New Roman"/>
          <w:spacing w:val="-1"/>
          <w:lang w:eastAsia="it-IT"/>
        </w:rPr>
        <w:t>nella</w:t>
      </w:r>
      <w:r w:rsidRPr="0041799B">
        <w:rPr>
          <w:rFonts w:ascii="Times New Roman" w:eastAsia="Times New Roman" w:hAnsi="Times New Roman" w:cs="Times New Roman"/>
          <w:spacing w:val="34"/>
          <w:lang w:eastAsia="it-IT"/>
        </w:rPr>
        <w:t xml:space="preserve"> </w:t>
      </w:r>
      <w:r w:rsidRPr="0041799B">
        <w:rPr>
          <w:rFonts w:ascii="Times New Roman" w:eastAsia="Times New Roman" w:hAnsi="Times New Roman" w:cs="Times New Roman"/>
          <w:spacing w:val="-1"/>
          <w:lang w:eastAsia="it-IT"/>
        </w:rPr>
        <w:t>propria</w:t>
      </w:r>
      <w:r w:rsidRPr="0041799B">
        <w:rPr>
          <w:rFonts w:ascii="Times New Roman" w:eastAsia="Times New Roman" w:hAnsi="Times New Roman" w:cs="Times New Roman"/>
          <w:spacing w:val="33"/>
          <w:lang w:eastAsia="it-IT"/>
        </w:rPr>
        <w:t xml:space="preserve"> </w:t>
      </w:r>
      <w:r w:rsidRPr="0041799B">
        <w:rPr>
          <w:rFonts w:ascii="Times New Roman" w:eastAsia="Times New Roman" w:hAnsi="Times New Roman" w:cs="Times New Roman"/>
          <w:lang w:eastAsia="it-IT"/>
        </w:rPr>
        <w:t>oGI</w:t>
      </w:r>
      <w:r w:rsidRPr="0041799B">
        <w:rPr>
          <w:rFonts w:ascii="Times New Roman" w:eastAsia="Times New Roman" w:hAnsi="Times New Roman" w:cs="Times New Roman"/>
          <w:spacing w:val="33"/>
          <w:lang w:eastAsia="it-IT"/>
        </w:rPr>
        <w:t xml:space="preserve"> </w:t>
      </w:r>
      <w:r w:rsidRPr="0041799B">
        <w:rPr>
          <w:rFonts w:ascii="Times New Roman" w:eastAsia="Times New Roman" w:hAnsi="Times New Roman" w:cs="Times New Roman"/>
          <w:spacing w:val="-1"/>
          <w:lang w:eastAsia="it-IT"/>
        </w:rPr>
        <w:t>come</w:t>
      </w:r>
      <w:r w:rsidRPr="0041799B">
        <w:rPr>
          <w:rFonts w:ascii="Times New Roman" w:eastAsia="Times New Roman" w:hAnsi="Times New Roman" w:cs="Times New Roman"/>
          <w:spacing w:val="35"/>
          <w:lang w:eastAsia="it-IT"/>
        </w:rPr>
        <w:t xml:space="preserve"> </w:t>
      </w:r>
      <w:r w:rsidRPr="0041799B">
        <w:rPr>
          <w:rFonts w:ascii="Times New Roman" w:eastAsia="Times New Roman" w:hAnsi="Times New Roman" w:cs="Times New Roman"/>
          <w:spacing w:val="-1"/>
          <w:lang w:eastAsia="it-IT"/>
        </w:rPr>
        <w:t>intende</w:t>
      </w:r>
      <w:r w:rsidRPr="0041799B">
        <w:rPr>
          <w:rFonts w:ascii="Times New Roman" w:eastAsia="Times New Roman" w:hAnsi="Times New Roman" w:cs="Times New Roman"/>
          <w:spacing w:val="34"/>
          <w:lang w:eastAsia="it-IT"/>
        </w:rPr>
        <w:t xml:space="preserve"> </w:t>
      </w:r>
      <w:r w:rsidRPr="0041799B">
        <w:rPr>
          <w:rFonts w:ascii="Times New Roman" w:eastAsia="Times New Roman" w:hAnsi="Times New Roman" w:cs="Times New Roman"/>
          <w:spacing w:val="-1"/>
          <w:lang w:eastAsia="it-IT"/>
        </w:rPr>
        <w:t>organizzare</w:t>
      </w:r>
      <w:r w:rsidRPr="0041799B">
        <w:rPr>
          <w:rFonts w:ascii="Times New Roman" w:eastAsia="Times New Roman" w:hAnsi="Times New Roman" w:cs="Times New Roman"/>
          <w:spacing w:val="34"/>
          <w:lang w:eastAsia="it-IT"/>
        </w:rPr>
        <w:t xml:space="preserve"> </w:t>
      </w:r>
      <w:r w:rsidRPr="0041799B">
        <w:rPr>
          <w:rFonts w:ascii="Times New Roman" w:eastAsia="Times New Roman" w:hAnsi="Times New Roman" w:cs="Times New Roman"/>
          <w:spacing w:val="-2"/>
          <w:lang w:eastAsia="it-IT"/>
        </w:rPr>
        <w:t>le</w:t>
      </w:r>
      <w:r w:rsidRPr="0041799B">
        <w:rPr>
          <w:rFonts w:ascii="Times New Roman" w:eastAsia="Times New Roman" w:hAnsi="Times New Roman" w:cs="Times New Roman"/>
          <w:spacing w:val="41"/>
          <w:lang w:eastAsia="it-IT"/>
        </w:rPr>
        <w:t xml:space="preserve"> </w:t>
      </w:r>
      <w:r w:rsidRPr="0041799B">
        <w:rPr>
          <w:rFonts w:ascii="Times New Roman" w:eastAsia="Times New Roman" w:hAnsi="Times New Roman" w:cs="Times New Roman"/>
          <w:spacing w:val="-1"/>
          <w:lang w:eastAsia="it-IT"/>
        </w:rPr>
        <w:t>attività</w:t>
      </w:r>
      <w:r w:rsidRPr="0041799B">
        <w:rPr>
          <w:rFonts w:ascii="Times New Roman" w:eastAsia="Times New Roman" w:hAnsi="Times New Roman" w:cs="Times New Roman"/>
          <w:lang w:eastAsia="it-IT"/>
        </w:rPr>
        <w:t xml:space="preserve"> </w:t>
      </w:r>
      <w:r w:rsidRPr="0041799B">
        <w:rPr>
          <w:rFonts w:ascii="Times New Roman" w:eastAsia="Times New Roman" w:hAnsi="Times New Roman" w:cs="Times New Roman"/>
          <w:spacing w:val="-1"/>
          <w:lang w:eastAsia="it-IT"/>
        </w:rPr>
        <w:t>di</w:t>
      </w:r>
      <w:r w:rsidRPr="0041799B">
        <w:rPr>
          <w:rFonts w:ascii="Times New Roman" w:eastAsia="Times New Roman" w:hAnsi="Times New Roman" w:cs="Times New Roman"/>
          <w:lang w:eastAsia="it-IT"/>
        </w:rPr>
        <w:t xml:space="preserve"> </w:t>
      </w:r>
      <w:r w:rsidRPr="0041799B">
        <w:rPr>
          <w:rFonts w:ascii="Times New Roman" w:eastAsia="Times New Roman" w:hAnsi="Times New Roman" w:cs="Times New Roman"/>
          <w:spacing w:val="-1"/>
          <w:lang w:eastAsia="it-IT"/>
        </w:rPr>
        <w:t>coordinamento</w:t>
      </w:r>
      <w:r w:rsidRPr="0041799B">
        <w:rPr>
          <w:rFonts w:ascii="Times New Roman" w:eastAsia="Times New Roman" w:hAnsi="Times New Roman" w:cs="Times New Roman"/>
          <w:spacing w:val="1"/>
          <w:lang w:eastAsia="it-IT"/>
        </w:rPr>
        <w:t xml:space="preserve"> </w:t>
      </w:r>
      <w:r w:rsidRPr="0041799B">
        <w:rPr>
          <w:rFonts w:ascii="Times New Roman" w:eastAsia="Times New Roman" w:hAnsi="Times New Roman" w:cs="Times New Roman"/>
          <w:spacing w:val="-2"/>
          <w:lang w:eastAsia="it-IT"/>
        </w:rPr>
        <w:t>di</w:t>
      </w:r>
      <w:r w:rsidRPr="0041799B">
        <w:rPr>
          <w:rFonts w:ascii="Times New Roman" w:eastAsia="Times New Roman" w:hAnsi="Times New Roman" w:cs="Times New Roman"/>
          <w:spacing w:val="1"/>
          <w:lang w:eastAsia="it-IT"/>
        </w:rPr>
        <w:t xml:space="preserve"> </w:t>
      </w:r>
      <w:r w:rsidRPr="0041799B">
        <w:rPr>
          <w:rFonts w:ascii="Times New Roman" w:eastAsia="Times New Roman" w:hAnsi="Times New Roman" w:cs="Times New Roman"/>
          <w:spacing w:val="-1"/>
          <w:lang w:eastAsia="it-IT"/>
        </w:rPr>
        <w:t>secondo</w:t>
      </w:r>
      <w:r w:rsidRPr="0041799B">
        <w:rPr>
          <w:rFonts w:ascii="Times New Roman" w:eastAsia="Times New Roman" w:hAnsi="Times New Roman" w:cs="Times New Roman"/>
          <w:spacing w:val="1"/>
          <w:lang w:eastAsia="it-IT"/>
        </w:rPr>
        <w:t xml:space="preserve"> </w:t>
      </w:r>
      <w:r w:rsidRPr="0041799B">
        <w:rPr>
          <w:rFonts w:ascii="Times New Roman" w:eastAsia="Times New Roman" w:hAnsi="Times New Roman" w:cs="Times New Roman"/>
          <w:spacing w:val="-1"/>
          <w:lang w:eastAsia="it-IT"/>
        </w:rPr>
        <w:t>livello</w:t>
      </w:r>
      <w:r w:rsidRPr="0041799B">
        <w:rPr>
          <w:rFonts w:ascii="Times New Roman" w:eastAsia="Times New Roman" w:hAnsi="Times New Roman" w:cs="Times New Roman"/>
          <w:spacing w:val="1"/>
          <w:lang w:eastAsia="it-IT"/>
        </w:rPr>
        <w:t xml:space="preserve"> </w:t>
      </w:r>
      <w:r w:rsidRPr="0041799B">
        <w:rPr>
          <w:rFonts w:ascii="Times New Roman" w:eastAsia="Times New Roman" w:hAnsi="Times New Roman" w:cs="Times New Roman"/>
          <w:lang w:eastAsia="it-IT"/>
        </w:rPr>
        <w:t>–</w:t>
      </w:r>
      <w:r w:rsidRPr="0041799B">
        <w:rPr>
          <w:rFonts w:ascii="Times New Roman" w:eastAsia="Times New Roman" w:hAnsi="Times New Roman" w:cs="Times New Roman"/>
          <w:spacing w:val="-2"/>
          <w:lang w:eastAsia="it-IT"/>
        </w:rPr>
        <w:t xml:space="preserve"> </w:t>
      </w:r>
      <w:r w:rsidRPr="0041799B">
        <w:rPr>
          <w:rFonts w:ascii="Times New Roman" w:eastAsia="Times New Roman" w:hAnsi="Times New Roman" w:cs="Times New Roman"/>
          <w:spacing w:val="-1"/>
          <w:lang w:eastAsia="it-IT"/>
        </w:rPr>
        <w:t>LC3.</w:t>
      </w:r>
    </w:p>
    <w:p w14:paraId="21761B5B" w14:textId="77777777" w:rsidR="00A1625E" w:rsidRPr="0041799B" w:rsidRDefault="00A1625E" w:rsidP="0041799B">
      <w:pPr>
        <w:widowControl w:val="0"/>
        <w:kinsoku w:val="0"/>
        <w:overflowPunct w:val="0"/>
        <w:autoSpaceDE w:val="0"/>
        <w:autoSpaceDN w:val="0"/>
        <w:adjustRightInd w:val="0"/>
        <w:spacing w:before="56" w:after="0" w:line="240" w:lineRule="auto"/>
        <w:ind w:left="112" w:right="112"/>
        <w:jc w:val="both"/>
        <w:rPr>
          <w:rFonts w:ascii="Times New Roman" w:eastAsia="Times New Roman" w:hAnsi="Times New Roman" w:cs="Times New Roman"/>
          <w:spacing w:val="-1"/>
          <w:lang w:eastAsia="it-IT"/>
        </w:rPr>
      </w:pPr>
    </w:p>
    <w:p w14:paraId="4B042D67" w14:textId="77777777" w:rsidR="00A1625E" w:rsidRPr="0041799B" w:rsidRDefault="00A1625E"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w:t>
      </w:r>
    </w:p>
    <w:p w14:paraId="7A4E9CDC" w14:textId="77777777" w:rsidR="00A1625E" w:rsidRPr="0041799B" w:rsidRDefault="00A1625E"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p>
    <w:p w14:paraId="34E498F6" w14:textId="77777777" w:rsidR="00A1625E" w:rsidRPr="0041799B" w:rsidRDefault="00A1625E"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w:t>
      </w:r>
    </w:p>
    <w:p w14:paraId="40CCE4B7" w14:textId="77777777" w:rsidR="00A1625E" w:rsidRPr="0041799B" w:rsidRDefault="00A1625E"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p>
    <w:p w14:paraId="0F6F2809" w14:textId="77777777" w:rsidR="00A1625E" w:rsidRPr="0041799B" w:rsidRDefault="00A1625E"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w:t>
      </w:r>
    </w:p>
    <w:p w14:paraId="365F95CC" w14:textId="77777777" w:rsidR="00D2622B" w:rsidRPr="0041799B" w:rsidRDefault="00D2622B" w:rsidP="0041799B">
      <w:pPr>
        <w:widowControl w:val="0"/>
        <w:kinsoku w:val="0"/>
        <w:overflowPunct w:val="0"/>
        <w:autoSpaceDE w:val="0"/>
        <w:autoSpaceDN w:val="0"/>
        <w:adjustRightInd w:val="0"/>
        <w:spacing w:before="11" w:after="0" w:line="240" w:lineRule="auto"/>
        <w:rPr>
          <w:rFonts w:ascii="Times New Roman" w:eastAsia="Times New Roman" w:hAnsi="Times New Roman" w:cs="Times New Roman"/>
          <w:lang w:eastAsia="it-IT"/>
        </w:rPr>
      </w:pPr>
    </w:p>
    <w:p w14:paraId="0C027340" w14:textId="77777777" w:rsidR="00D2622B" w:rsidRPr="0041799B" w:rsidRDefault="00D2622B" w:rsidP="0041799B">
      <w:pPr>
        <w:widowControl w:val="0"/>
        <w:kinsoku w:val="0"/>
        <w:overflowPunct w:val="0"/>
        <w:autoSpaceDE w:val="0"/>
        <w:autoSpaceDN w:val="0"/>
        <w:adjustRightInd w:val="0"/>
        <w:spacing w:before="11" w:after="0" w:line="240" w:lineRule="auto"/>
        <w:rPr>
          <w:rFonts w:ascii="Times New Roman" w:eastAsia="Times New Roman" w:hAnsi="Times New Roman" w:cs="Times New Roman"/>
          <w:lang w:eastAsia="it-IT"/>
        </w:rPr>
      </w:pPr>
    </w:p>
    <w:p w14:paraId="550C244F" w14:textId="5103221F" w:rsidR="00A1625E" w:rsidRPr="0041799B" w:rsidRDefault="00A44171" w:rsidP="0041799B">
      <w:pPr>
        <w:widowControl w:val="0"/>
        <w:tabs>
          <w:tab w:val="left" w:pos="728"/>
        </w:tabs>
        <w:kinsoku w:val="0"/>
        <w:overflowPunct w:val="0"/>
        <w:autoSpaceDE w:val="0"/>
        <w:autoSpaceDN w:val="0"/>
        <w:adjustRightInd w:val="0"/>
        <w:spacing w:before="35" w:after="0" w:line="240" w:lineRule="auto"/>
        <w:jc w:val="both"/>
        <w:outlineLvl w:val="2"/>
        <w:rPr>
          <w:rFonts w:ascii="Times New Roman" w:eastAsia="Times New Roman" w:hAnsi="Times New Roman" w:cs="Times New Roman"/>
          <w:lang w:eastAsia="it-IT"/>
        </w:rPr>
      </w:pPr>
      <w:r w:rsidRPr="0041799B">
        <w:rPr>
          <w:rFonts w:ascii="Times New Roman" w:eastAsia="Times New Roman" w:hAnsi="Times New Roman" w:cs="Times New Roman"/>
          <w:b/>
          <w:bCs/>
          <w:spacing w:val="-1"/>
          <w:lang w:eastAsia="it-IT"/>
        </w:rPr>
        <w:t>4.1.3.4 Interferenze</w:t>
      </w:r>
      <w:r w:rsidR="00A1625E" w:rsidRPr="0041799B">
        <w:rPr>
          <w:rFonts w:ascii="Times New Roman" w:eastAsia="Times New Roman" w:hAnsi="Times New Roman" w:cs="Times New Roman"/>
          <w:b/>
          <w:bCs/>
          <w:spacing w:val="-1"/>
          <w:lang w:eastAsia="it-IT"/>
        </w:rPr>
        <w:t xml:space="preserve"> di progetto</w:t>
      </w:r>
    </w:p>
    <w:p w14:paraId="4DD9BE2B" w14:textId="77777777" w:rsidR="00A1625E" w:rsidRPr="0041799B" w:rsidRDefault="00A1625E" w:rsidP="0041799B">
      <w:pPr>
        <w:widowControl w:val="0"/>
        <w:kinsoku w:val="0"/>
        <w:overflowPunct w:val="0"/>
        <w:autoSpaceDE w:val="0"/>
        <w:autoSpaceDN w:val="0"/>
        <w:adjustRightInd w:val="0"/>
        <w:spacing w:before="103" w:after="0" w:line="240" w:lineRule="auto"/>
        <w:ind w:left="112" w:right="79"/>
        <w:jc w:val="both"/>
        <w:rPr>
          <w:rFonts w:ascii="Times New Roman" w:eastAsia="Times New Roman" w:hAnsi="Times New Roman" w:cs="Times New Roman"/>
          <w:spacing w:val="-1"/>
          <w:lang w:eastAsia="it-IT"/>
        </w:rPr>
      </w:pPr>
      <w:r w:rsidRPr="0041799B">
        <w:rPr>
          <w:rFonts w:ascii="Times New Roman" w:eastAsia="Times New Roman" w:hAnsi="Times New Roman" w:cs="Times New Roman"/>
          <w:lang w:eastAsia="it-IT"/>
        </w:rPr>
        <w:t>È</w:t>
      </w:r>
      <w:r w:rsidRPr="0041799B">
        <w:rPr>
          <w:rFonts w:ascii="Times New Roman" w:eastAsia="Times New Roman" w:hAnsi="Times New Roman" w:cs="Times New Roman"/>
          <w:spacing w:val="44"/>
          <w:lang w:eastAsia="it-IT"/>
        </w:rPr>
        <w:t xml:space="preserve"> </w:t>
      </w:r>
      <w:r w:rsidRPr="0041799B">
        <w:rPr>
          <w:rFonts w:ascii="Times New Roman" w:eastAsia="Times New Roman" w:hAnsi="Times New Roman" w:cs="Times New Roman"/>
          <w:spacing w:val="-1"/>
          <w:lang w:eastAsia="it-IT"/>
        </w:rPr>
        <w:t>richiesto</w:t>
      </w:r>
      <w:r w:rsidRPr="0041799B">
        <w:rPr>
          <w:rFonts w:ascii="Times New Roman" w:eastAsia="Times New Roman" w:hAnsi="Times New Roman" w:cs="Times New Roman"/>
          <w:spacing w:val="43"/>
          <w:lang w:eastAsia="it-IT"/>
        </w:rPr>
        <w:t xml:space="preserve"> </w:t>
      </w:r>
      <w:r w:rsidRPr="0041799B">
        <w:rPr>
          <w:rFonts w:ascii="Times New Roman" w:eastAsia="Times New Roman" w:hAnsi="Times New Roman" w:cs="Times New Roman"/>
          <w:spacing w:val="-1"/>
          <w:lang w:eastAsia="it-IT"/>
        </w:rPr>
        <w:t>all’Offerente</w:t>
      </w:r>
      <w:r w:rsidRPr="0041799B">
        <w:rPr>
          <w:rFonts w:ascii="Times New Roman" w:eastAsia="Times New Roman" w:hAnsi="Times New Roman" w:cs="Times New Roman"/>
          <w:spacing w:val="42"/>
          <w:lang w:eastAsia="it-IT"/>
        </w:rPr>
        <w:t xml:space="preserve"> </w:t>
      </w:r>
      <w:r w:rsidRPr="0041799B">
        <w:rPr>
          <w:rFonts w:ascii="Times New Roman" w:eastAsia="Times New Roman" w:hAnsi="Times New Roman" w:cs="Times New Roman"/>
          <w:spacing w:val="-1"/>
          <w:lang w:eastAsia="it-IT"/>
        </w:rPr>
        <w:t>di</w:t>
      </w:r>
      <w:r w:rsidRPr="0041799B">
        <w:rPr>
          <w:rFonts w:ascii="Times New Roman" w:eastAsia="Times New Roman" w:hAnsi="Times New Roman" w:cs="Times New Roman"/>
          <w:spacing w:val="44"/>
          <w:lang w:eastAsia="it-IT"/>
        </w:rPr>
        <w:t xml:space="preserve"> </w:t>
      </w:r>
      <w:r w:rsidRPr="0041799B">
        <w:rPr>
          <w:rFonts w:ascii="Times New Roman" w:eastAsia="Times New Roman" w:hAnsi="Times New Roman" w:cs="Times New Roman"/>
          <w:spacing w:val="-1"/>
          <w:lang w:eastAsia="it-IT"/>
        </w:rPr>
        <w:t>fornire,</w:t>
      </w:r>
      <w:r w:rsidRPr="0041799B">
        <w:rPr>
          <w:rFonts w:ascii="Times New Roman" w:eastAsia="Times New Roman" w:hAnsi="Times New Roman" w:cs="Times New Roman"/>
          <w:spacing w:val="41"/>
          <w:lang w:eastAsia="it-IT"/>
        </w:rPr>
        <w:t xml:space="preserve"> </w:t>
      </w:r>
      <w:r w:rsidRPr="0041799B">
        <w:rPr>
          <w:rFonts w:ascii="Times New Roman" w:eastAsia="Times New Roman" w:hAnsi="Times New Roman" w:cs="Times New Roman"/>
          <w:spacing w:val="-1"/>
          <w:lang w:eastAsia="it-IT"/>
        </w:rPr>
        <w:t>all’interno</w:t>
      </w:r>
      <w:r w:rsidRPr="0041799B">
        <w:rPr>
          <w:rFonts w:ascii="Times New Roman" w:eastAsia="Times New Roman" w:hAnsi="Times New Roman" w:cs="Times New Roman"/>
          <w:spacing w:val="43"/>
          <w:lang w:eastAsia="it-IT"/>
        </w:rPr>
        <w:t xml:space="preserve"> </w:t>
      </w:r>
      <w:r w:rsidRPr="0041799B">
        <w:rPr>
          <w:rFonts w:ascii="Times New Roman" w:eastAsia="Times New Roman" w:hAnsi="Times New Roman" w:cs="Times New Roman"/>
          <w:spacing w:val="-1"/>
          <w:lang w:eastAsia="it-IT"/>
        </w:rPr>
        <w:t>dell’oGI,</w:t>
      </w:r>
      <w:r w:rsidRPr="0041799B">
        <w:rPr>
          <w:rFonts w:ascii="Times New Roman" w:eastAsia="Times New Roman" w:hAnsi="Times New Roman" w:cs="Times New Roman"/>
          <w:spacing w:val="41"/>
          <w:lang w:eastAsia="it-IT"/>
        </w:rPr>
        <w:t xml:space="preserve"> </w:t>
      </w:r>
      <w:r w:rsidRPr="0041799B">
        <w:rPr>
          <w:rFonts w:ascii="Times New Roman" w:eastAsia="Times New Roman" w:hAnsi="Times New Roman" w:cs="Times New Roman"/>
          <w:spacing w:val="-1"/>
          <w:lang w:eastAsia="it-IT"/>
        </w:rPr>
        <w:t>la</w:t>
      </w:r>
      <w:r w:rsidRPr="0041799B">
        <w:rPr>
          <w:rFonts w:ascii="Times New Roman" w:eastAsia="Times New Roman" w:hAnsi="Times New Roman" w:cs="Times New Roman"/>
          <w:spacing w:val="41"/>
          <w:lang w:eastAsia="it-IT"/>
        </w:rPr>
        <w:t xml:space="preserve"> </w:t>
      </w:r>
      <w:r w:rsidRPr="0041799B">
        <w:rPr>
          <w:rFonts w:ascii="Times New Roman" w:eastAsia="Times New Roman" w:hAnsi="Times New Roman" w:cs="Times New Roman"/>
          <w:spacing w:val="-1"/>
          <w:lang w:eastAsia="it-IT"/>
        </w:rPr>
        <w:t>matrice</w:t>
      </w:r>
      <w:r w:rsidRPr="0041799B">
        <w:rPr>
          <w:rFonts w:ascii="Times New Roman" w:eastAsia="Times New Roman" w:hAnsi="Times New Roman" w:cs="Times New Roman"/>
          <w:spacing w:val="43"/>
          <w:lang w:eastAsia="it-IT"/>
        </w:rPr>
        <w:t xml:space="preserve"> </w:t>
      </w:r>
      <w:r w:rsidRPr="0041799B">
        <w:rPr>
          <w:rFonts w:ascii="Times New Roman" w:eastAsia="Times New Roman" w:hAnsi="Times New Roman" w:cs="Times New Roman"/>
          <w:spacing w:val="-1"/>
          <w:lang w:eastAsia="it-IT"/>
        </w:rPr>
        <w:t>di</w:t>
      </w:r>
      <w:r w:rsidRPr="0041799B">
        <w:rPr>
          <w:rFonts w:ascii="Times New Roman" w:eastAsia="Times New Roman" w:hAnsi="Times New Roman" w:cs="Times New Roman"/>
          <w:spacing w:val="63"/>
          <w:lang w:eastAsia="it-IT"/>
        </w:rPr>
        <w:t xml:space="preserve"> </w:t>
      </w:r>
      <w:r w:rsidRPr="0041799B">
        <w:rPr>
          <w:rFonts w:ascii="Times New Roman" w:eastAsia="Times New Roman" w:hAnsi="Times New Roman" w:cs="Times New Roman"/>
          <w:spacing w:val="-1"/>
          <w:lang w:eastAsia="it-IT"/>
        </w:rPr>
        <w:t>corrispondenza</w:t>
      </w:r>
      <w:r w:rsidRPr="0041799B">
        <w:rPr>
          <w:rFonts w:ascii="Times New Roman" w:eastAsia="Times New Roman" w:hAnsi="Times New Roman" w:cs="Times New Roman"/>
          <w:spacing w:val="31"/>
          <w:lang w:eastAsia="it-IT"/>
        </w:rPr>
        <w:t xml:space="preserve"> </w:t>
      </w:r>
      <w:r w:rsidRPr="0041799B">
        <w:rPr>
          <w:rFonts w:ascii="Times New Roman" w:eastAsia="Times New Roman" w:hAnsi="Times New Roman" w:cs="Times New Roman"/>
          <w:spacing w:val="-1"/>
          <w:lang w:eastAsia="it-IT"/>
        </w:rPr>
        <w:t>in</w:t>
      </w:r>
      <w:r w:rsidRPr="0041799B">
        <w:rPr>
          <w:rFonts w:ascii="Times New Roman" w:eastAsia="Times New Roman" w:hAnsi="Times New Roman" w:cs="Times New Roman"/>
          <w:spacing w:val="28"/>
          <w:lang w:eastAsia="it-IT"/>
        </w:rPr>
        <w:t xml:space="preserve"> </w:t>
      </w:r>
      <w:r w:rsidRPr="0041799B">
        <w:rPr>
          <w:rFonts w:ascii="Times New Roman" w:eastAsia="Times New Roman" w:hAnsi="Times New Roman" w:cs="Times New Roman"/>
          <w:spacing w:val="-1"/>
          <w:lang w:eastAsia="it-IT"/>
        </w:rPr>
        <w:t>cui</w:t>
      </w:r>
      <w:r w:rsidRPr="0041799B">
        <w:rPr>
          <w:rFonts w:ascii="Times New Roman" w:eastAsia="Times New Roman" w:hAnsi="Times New Roman" w:cs="Times New Roman"/>
          <w:spacing w:val="31"/>
          <w:lang w:eastAsia="it-IT"/>
        </w:rPr>
        <w:t xml:space="preserve"> </w:t>
      </w:r>
      <w:r w:rsidRPr="0041799B">
        <w:rPr>
          <w:rFonts w:ascii="Times New Roman" w:eastAsia="Times New Roman" w:hAnsi="Times New Roman" w:cs="Times New Roman"/>
          <w:spacing w:val="-2"/>
          <w:lang w:eastAsia="it-IT"/>
        </w:rPr>
        <w:t>sono</w:t>
      </w:r>
      <w:r w:rsidRPr="0041799B">
        <w:rPr>
          <w:rFonts w:ascii="Times New Roman" w:eastAsia="Times New Roman" w:hAnsi="Times New Roman" w:cs="Times New Roman"/>
          <w:spacing w:val="33"/>
          <w:lang w:eastAsia="it-IT"/>
        </w:rPr>
        <w:t xml:space="preserve"> </w:t>
      </w:r>
      <w:r w:rsidRPr="0041799B">
        <w:rPr>
          <w:rFonts w:ascii="Times New Roman" w:eastAsia="Times New Roman" w:hAnsi="Times New Roman" w:cs="Times New Roman"/>
          <w:spacing w:val="-1"/>
          <w:lang w:eastAsia="it-IT"/>
        </w:rPr>
        <w:t>specificati</w:t>
      </w:r>
      <w:r w:rsidRPr="0041799B">
        <w:rPr>
          <w:rFonts w:ascii="Times New Roman" w:eastAsia="Times New Roman" w:hAnsi="Times New Roman" w:cs="Times New Roman"/>
          <w:spacing w:val="31"/>
          <w:lang w:eastAsia="it-IT"/>
        </w:rPr>
        <w:t xml:space="preserve"> </w:t>
      </w:r>
      <w:r w:rsidRPr="0041799B">
        <w:rPr>
          <w:rFonts w:ascii="Times New Roman" w:eastAsia="Times New Roman" w:hAnsi="Times New Roman" w:cs="Times New Roman"/>
          <w:lang w:eastAsia="it-IT"/>
        </w:rPr>
        <w:t>i</w:t>
      </w:r>
      <w:r w:rsidRPr="0041799B">
        <w:rPr>
          <w:rFonts w:ascii="Times New Roman" w:eastAsia="Times New Roman" w:hAnsi="Times New Roman" w:cs="Times New Roman"/>
          <w:spacing w:val="26"/>
          <w:lang w:eastAsia="it-IT"/>
        </w:rPr>
        <w:t xml:space="preserve"> </w:t>
      </w:r>
      <w:r w:rsidRPr="0041799B">
        <w:rPr>
          <w:rFonts w:ascii="Times New Roman" w:eastAsia="Times New Roman" w:hAnsi="Times New Roman" w:cs="Times New Roman"/>
          <w:spacing w:val="-1"/>
          <w:lang w:eastAsia="it-IT"/>
        </w:rPr>
        <w:t>modelli</w:t>
      </w:r>
      <w:r w:rsidRPr="0041799B">
        <w:rPr>
          <w:rFonts w:ascii="Times New Roman" w:eastAsia="Times New Roman" w:hAnsi="Times New Roman" w:cs="Times New Roman"/>
          <w:spacing w:val="28"/>
          <w:lang w:eastAsia="it-IT"/>
        </w:rPr>
        <w:t xml:space="preserve"> </w:t>
      </w:r>
      <w:r w:rsidRPr="0041799B">
        <w:rPr>
          <w:rFonts w:ascii="Times New Roman" w:eastAsia="Times New Roman" w:hAnsi="Times New Roman" w:cs="Times New Roman"/>
          <w:spacing w:val="-1"/>
          <w:lang w:eastAsia="it-IT"/>
        </w:rPr>
        <w:t>che</w:t>
      </w:r>
      <w:r w:rsidRPr="0041799B">
        <w:rPr>
          <w:rFonts w:ascii="Times New Roman" w:eastAsia="Times New Roman" w:hAnsi="Times New Roman" w:cs="Times New Roman"/>
          <w:spacing w:val="28"/>
          <w:lang w:eastAsia="it-IT"/>
        </w:rPr>
        <w:t xml:space="preserve"> </w:t>
      </w:r>
      <w:r w:rsidRPr="0041799B">
        <w:rPr>
          <w:rFonts w:ascii="Times New Roman" w:eastAsia="Times New Roman" w:hAnsi="Times New Roman" w:cs="Times New Roman"/>
          <w:spacing w:val="-1"/>
          <w:lang w:eastAsia="it-IT"/>
        </w:rPr>
        <w:t>saranno</w:t>
      </w:r>
      <w:r w:rsidRPr="0041799B">
        <w:rPr>
          <w:rFonts w:ascii="Times New Roman" w:eastAsia="Times New Roman" w:hAnsi="Times New Roman" w:cs="Times New Roman"/>
          <w:spacing w:val="30"/>
          <w:lang w:eastAsia="it-IT"/>
        </w:rPr>
        <w:t xml:space="preserve"> </w:t>
      </w:r>
      <w:r w:rsidRPr="0041799B">
        <w:rPr>
          <w:rFonts w:ascii="Times New Roman" w:eastAsia="Times New Roman" w:hAnsi="Times New Roman" w:cs="Times New Roman"/>
          <w:spacing w:val="-1"/>
          <w:lang w:eastAsia="it-IT"/>
        </w:rPr>
        <w:t>messi</w:t>
      </w:r>
      <w:r w:rsidRPr="0041799B">
        <w:rPr>
          <w:rFonts w:ascii="Times New Roman" w:eastAsia="Times New Roman" w:hAnsi="Times New Roman" w:cs="Times New Roman"/>
          <w:spacing w:val="31"/>
          <w:lang w:eastAsia="it-IT"/>
        </w:rPr>
        <w:t xml:space="preserve"> </w:t>
      </w:r>
      <w:r w:rsidRPr="0041799B">
        <w:rPr>
          <w:rFonts w:ascii="Times New Roman" w:eastAsia="Times New Roman" w:hAnsi="Times New Roman" w:cs="Times New Roman"/>
          <w:spacing w:val="-1"/>
          <w:lang w:eastAsia="it-IT"/>
        </w:rPr>
        <w:t>in</w:t>
      </w:r>
      <w:r w:rsidRPr="0041799B">
        <w:rPr>
          <w:rFonts w:ascii="Times New Roman" w:eastAsia="Times New Roman" w:hAnsi="Times New Roman" w:cs="Times New Roman"/>
          <w:spacing w:val="29"/>
          <w:lang w:eastAsia="it-IT"/>
        </w:rPr>
        <w:t xml:space="preserve"> </w:t>
      </w:r>
      <w:r w:rsidRPr="0041799B">
        <w:rPr>
          <w:rFonts w:ascii="Times New Roman" w:eastAsia="Times New Roman" w:hAnsi="Times New Roman" w:cs="Times New Roman"/>
          <w:spacing w:val="-1"/>
          <w:lang w:eastAsia="it-IT"/>
        </w:rPr>
        <w:t>relazione</w:t>
      </w:r>
      <w:r w:rsidRPr="0041799B">
        <w:rPr>
          <w:rFonts w:ascii="Times New Roman" w:eastAsia="Times New Roman" w:hAnsi="Times New Roman" w:cs="Times New Roman"/>
          <w:spacing w:val="29"/>
          <w:lang w:eastAsia="it-IT"/>
        </w:rPr>
        <w:t xml:space="preserve"> </w:t>
      </w:r>
      <w:r w:rsidRPr="0041799B">
        <w:rPr>
          <w:rFonts w:ascii="Times New Roman" w:eastAsia="Times New Roman" w:hAnsi="Times New Roman" w:cs="Times New Roman"/>
          <w:lang w:eastAsia="it-IT"/>
        </w:rPr>
        <w:t>e</w:t>
      </w:r>
      <w:r w:rsidRPr="0041799B">
        <w:rPr>
          <w:rFonts w:ascii="Times New Roman" w:eastAsia="Times New Roman" w:hAnsi="Times New Roman" w:cs="Times New Roman"/>
          <w:spacing w:val="29"/>
          <w:lang w:eastAsia="it-IT"/>
        </w:rPr>
        <w:t xml:space="preserve"> </w:t>
      </w:r>
      <w:r w:rsidRPr="0041799B">
        <w:rPr>
          <w:rFonts w:ascii="Times New Roman" w:eastAsia="Times New Roman" w:hAnsi="Times New Roman" w:cs="Times New Roman"/>
          <w:spacing w:val="-1"/>
          <w:lang w:eastAsia="it-IT"/>
        </w:rPr>
        <w:t>le</w:t>
      </w:r>
      <w:r w:rsidRPr="0041799B">
        <w:rPr>
          <w:rFonts w:ascii="Times New Roman" w:eastAsia="Times New Roman" w:hAnsi="Times New Roman" w:cs="Times New Roman"/>
          <w:spacing w:val="29"/>
          <w:lang w:eastAsia="it-IT"/>
        </w:rPr>
        <w:t xml:space="preserve"> </w:t>
      </w:r>
      <w:r w:rsidRPr="0041799B">
        <w:rPr>
          <w:rFonts w:ascii="Times New Roman" w:eastAsia="Times New Roman" w:hAnsi="Times New Roman" w:cs="Times New Roman"/>
          <w:spacing w:val="-1"/>
          <w:lang w:eastAsia="it-IT"/>
        </w:rPr>
        <w:t>eventuali</w:t>
      </w:r>
      <w:r w:rsidRPr="0041799B">
        <w:rPr>
          <w:rFonts w:ascii="Times New Roman" w:eastAsia="Times New Roman" w:hAnsi="Times New Roman" w:cs="Times New Roman"/>
          <w:spacing w:val="29"/>
          <w:lang w:eastAsia="it-IT"/>
        </w:rPr>
        <w:t xml:space="preserve"> </w:t>
      </w:r>
      <w:r w:rsidRPr="0041799B">
        <w:rPr>
          <w:rFonts w:ascii="Times New Roman" w:eastAsia="Times New Roman" w:hAnsi="Times New Roman" w:cs="Times New Roman"/>
          <w:spacing w:val="-1"/>
          <w:lang w:eastAsia="it-IT"/>
        </w:rPr>
        <w:t>tolleranze,</w:t>
      </w:r>
      <w:r w:rsidRPr="0041799B">
        <w:rPr>
          <w:rFonts w:ascii="Times New Roman" w:eastAsia="Times New Roman" w:hAnsi="Times New Roman" w:cs="Times New Roman"/>
          <w:spacing w:val="73"/>
          <w:lang w:eastAsia="it-IT"/>
        </w:rPr>
        <w:t xml:space="preserve"> </w:t>
      </w:r>
      <w:r w:rsidRPr="0041799B">
        <w:rPr>
          <w:rFonts w:ascii="Times New Roman" w:eastAsia="Times New Roman" w:hAnsi="Times New Roman" w:cs="Times New Roman"/>
          <w:spacing w:val="-1"/>
          <w:lang w:eastAsia="it-IT"/>
        </w:rPr>
        <w:t>facendo</w:t>
      </w:r>
      <w:r w:rsidRPr="0041799B">
        <w:rPr>
          <w:rFonts w:ascii="Times New Roman" w:eastAsia="Times New Roman" w:hAnsi="Times New Roman" w:cs="Times New Roman"/>
          <w:spacing w:val="1"/>
          <w:lang w:eastAsia="it-IT"/>
        </w:rPr>
        <w:t xml:space="preserve"> </w:t>
      </w:r>
      <w:r w:rsidRPr="0041799B">
        <w:rPr>
          <w:rFonts w:ascii="Times New Roman" w:eastAsia="Times New Roman" w:hAnsi="Times New Roman" w:cs="Times New Roman"/>
          <w:spacing w:val="-2"/>
          <w:lang w:eastAsia="it-IT"/>
        </w:rPr>
        <w:t>uso</w:t>
      </w:r>
      <w:r w:rsidRPr="0041799B">
        <w:rPr>
          <w:rFonts w:ascii="Times New Roman" w:eastAsia="Times New Roman" w:hAnsi="Times New Roman" w:cs="Times New Roman"/>
          <w:spacing w:val="1"/>
          <w:lang w:eastAsia="it-IT"/>
        </w:rPr>
        <w:t xml:space="preserve"> </w:t>
      </w:r>
      <w:r w:rsidRPr="0041799B">
        <w:rPr>
          <w:rFonts w:ascii="Times New Roman" w:eastAsia="Times New Roman" w:hAnsi="Times New Roman" w:cs="Times New Roman"/>
          <w:spacing w:val="-1"/>
          <w:lang w:eastAsia="it-IT"/>
        </w:rPr>
        <w:t>della</w:t>
      </w:r>
      <w:r w:rsidRPr="0041799B">
        <w:rPr>
          <w:rFonts w:ascii="Times New Roman" w:eastAsia="Times New Roman" w:hAnsi="Times New Roman" w:cs="Times New Roman"/>
          <w:spacing w:val="-3"/>
          <w:lang w:eastAsia="it-IT"/>
        </w:rPr>
        <w:t xml:space="preserve"> </w:t>
      </w:r>
      <w:r w:rsidRPr="0041799B">
        <w:rPr>
          <w:rFonts w:ascii="Times New Roman" w:eastAsia="Times New Roman" w:hAnsi="Times New Roman" w:cs="Times New Roman"/>
          <w:spacing w:val="-1"/>
          <w:lang w:eastAsia="it-IT"/>
        </w:rPr>
        <w:t>tabella</w:t>
      </w:r>
      <w:r w:rsidRPr="0041799B">
        <w:rPr>
          <w:rFonts w:ascii="Times New Roman" w:eastAsia="Times New Roman" w:hAnsi="Times New Roman" w:cs="Times New Roman"/>
          <w:spacing w:val="-2"/>
          <w:lang w:eastAsia="it-IT"/>
        </w:rPr>
        <w:t xml:space="preserve"> </w:t>
      </w:r>
      <w:r w:rsidRPr="0041799B">
        <w:rPr>
          <w:rFonts w:ascii="Times New Roman" w:eastAsia="Times New Roman" w:hAnsi="Times New Roman" w:cs="Times New Roman"/>
          <w:spacing w:val="-1"/>
          <w:lang w:eastAsia="it-IT"/>
        </w:rPr>
        <w:t>sottostante:</w:t>
      </w:r>
    </w:p>
    <w:p w14:paraId="35615ECC" w14:textId="77777777" w:rsidR="00A1625E" w:rsidRPr="0041799B" w:rsidRDefault="00A1625E" w:rsidP="0041799B">
      <w:pPr>
        <w:widowControl w:val="0"/>
        <w:autoSpaceDE w:val="0"/>
        <w:autoSpaceDN w:val="0"/>
        <w:adjustRightInd w:val="0"/>
        <w:spacing w:after="0" w:line="240" w:lineRule="auto"/>
        <w:ind w:left="-373"/>
        <w:jc w:val="center"/>
        <w:rPr>
          <w:rFonts w:ascii="Times New Roman" w:eastAsia="Times New Roman" w:hAnsi="Times New Roman" w:cs="Times New Roman"/>
          <w:bCs/>
          <w:spacing w:val="-1"/>
          <w:lang w:eastAsia="it-IT"/>
        </w:rPr>
      </w:pPr>
    </w:p>
    <w:p w14:paraId="737E9684"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bl>
      <w:tblPr>
        <w:tblW w:w="10242" w:type="dxa"/>
        <w:jc w:val="center"/>
        <w:tblLayout w:type="fixed"/>
        <w:tblCellMar>
          <w:left w:w="0" w:type="dxa"/>
          <w:right w:w="0" w:type="dxa"/>
        </w:tblCellMar>
        <w:tblLook w:val="0000" w:firstRow="0" w:lastRow="0" w:firstColumn="0" w:lastColumn="0" w:noHBand="0" w:noVBand="0"/>
      </w:tblPr>
      <w:tblGrid>
        <w:gridCol w:w="1743"/>
        <w:gridCol w:w="1116"/>
        <w:gridCol w:w="1727"/>
        <w:gridCol w:w="1559"/>
        <w:gridCol w:w="1568"/>
        <w:gridCol w:w="1182"/>
        <w:gridCol w:w="1347"/>
      </w:tblGrid>
      <w:tr w:rsidR="00A1625E" w:rsidRPr="0041799B" w14:paraId="52C86846" w14:textId="77777777" w:rsidTr="00A1625E">
        <w:trPr>
          <w:trHeight w:hRule="exact" w:val="738"/>
          <w:jc w:val="center"/>
        </w:trPr>
        <w:tc>
          <w:tcPr>
            <w:tcW w:w="1743" w:type="dxa"/>
            <w:tcBorders>
              <w:top w:val="single" w:sz="4" w:space="0" w:color="000000"/>
              <w:left w:val="single" w:sz="4" w:space="0" w:color="000000"/>
              <w:bottom w:val="single" w:sz="4" w:space="0" w:color="000000"/>
              <w:right w:val="single" w:sz="4" w:space="0" w:color="000000"/>
            </w:tcBorders>
            <w:vAlign w:val="center"/>
          </w:tcPr>
          <w:p w14:paraId="5A61410F" w14:textId="77777777" w:rsidR="00A1625E" w:rsidRPr="0041799B" w:rsidRDefault="00A1625E" w:rsidP="0041799B">
            <w:pPr>
              <w:widowControl w:val="0"/>
              <w:kinsoku w:val="0"/>
              <w:overflowPunct w:val="0"/>
              <w:autoSpaceDE w:val="0"/>
              <w:autoSpaceDN w:val="0"/>
              <w:adjustRightInd w:val="0"/>
              <w:spacing w:after="0" w:line="240" w:lineRule="auto"/>
              <w:ind w:left="102"/>
              <w:jc w:val="center"/>
              <w:rPr>
                <w:rFonts w:ascii="Times New Roman" w:eastAsia="Times New Roman" w:hAnsi="Times New Roman" w:cs="Times New Roman"/>
                <w:b/>
                <w:lang w:eastAsia="it-IT"/>
              </w:rPr>
            </w:pPr>
            <w:r w:rsidRPr="0041799B">
              <w:rPr>
                <w:rFonts w:ascii="Times New Roman" w:eastAsia="Times New Roman" w:hAnsi="Times New Roman" w:cs="Times New Roman"/>
                <w:b/>
                <w:bCs/>
                <w:spacing w:val="-1"/>
                <w:lang w:eastAsia="it-IT"/>
              </w:rPr>
              <w:t>MODELLO</w:t>
            </w:r>
          </w:p>
        </w:tc>
        <w:tc>
          <w:tcPr>
            <w:tcW w:w="1116" w:type="dxa"/>
            <w:tcBorders>
              <w:top w:val="single" w:sz="4" w:space="0" w:color="000000"/>
              <w:left w:val="single" w:sz="4" w:space="0" w:color="000000"/>
              <w:bottom w:val="single" w:sz="4" w:space="0" w:color="000000"/>
              <w:right w:val="single" w:sz="4" w:space="0" w:color="000000"/>
            </w:tcBorders>
            <w:vAlign w:val="center"/>
          </w:tcPr>
          <w:p w14:paraId="6009C712" w14:textId="77777777" w:rsidR="00A1625E" w:rsidRPr="0041799B" w:rsidRDefault="00A1625E" w:rsidP="0041799B">
            <w:pPr>
              <w:widowControl w:val="0"/>
              <w:autoSpaceDE w:val="0"/>
              <w:autoSpaceDN w:val="0"/>
              <w:adjustRightInd w:val="0"/>
              <w:spacing w:after="0" w:line="240" w:lineRule="auto"/>
              <w:jc w:val="center"/>
              <w:rPr>
                <w:rFonts w:ascii="Times New Roman" w:eastAsia="Times New Roman" w:hAnsi="Times New Roman" w:cs="Times New Roman"/>
                <w:b/>
                <w:lang w:eastAsia="it-IT"/>
              </w:rPr>
            </w:pPr>
          </w:p>
        </w:tc>
        <w:tc>
          <w:tcPr>
            <w:tcW w:w="1727" w:type="dxa"/>
            <w:tcBorders>
              <w:top w:val="single" w:sz="4" w:space="0" w:color="000000"/>
              <w:left w:val="single" w:sz="4" w:space="0" w:color="000000"/>
              <w:bottom w:val="single" w:sz="4" w:space="0" w:color="000000"/>
              <w:right w:val="single" w:sz="4" w:space="0" w:color="000000"/>
            </w:tcBorders>
            <w:vAlign w:val="center"/>
          </w:tcPr>
          <w:p w14:paraId="7226E995" w14:textId="77777777" w:rsidR="00A1625E" w:rsidRPr="0041799B" w:rsidRDefault="00A1625E" w:rsidP="0041799B">
            <w:pPr>
              <w:widowControl w:val="0"/>
              <w:kinsoku w:val="0"/>
              <w:overflowPunct w:val="0"/>
              <w:autoSpaceDE w:val="0"/>
              <w:autoSpaceDN w:val="0"/>
              <w:adjustRightInd w:val="0"/>
              <w:spacing w:after="0" w:line="240" w:lineRule="auto"/>
              <w:ind w:left="102" w:right="109"/>
              <w:jc w:val="center"/>
              <w:rPr>
                <w:rFonts w:ascii="Times New Roman" w:eastAsia="Times New Roman" w:hAnsi="Times New Roman" w:cs="Times New Roman"/>
                <w:b/>
                <w:lang w:eastAsia="it-IT"/>
              </w:rPr>
            </w:pPr>
            <w:r w:rsidRPr="0041799B">
              <w:rPr>
                <w:rFonts w:ascii="Times New Roman" w:eastAsia="Times New Roman" w:hAnsi="Times New Roman" w:cs="Times New Roman"/>
                <w:b/>
                <w:spacing w:val="-1"/>
                <w:lang w:eastAsia="it-IT"/>
              </w:rPr>
              <w:t>Livello di</w:t>
            </w:r>
            <w:r w:rsidRPr="0041799B">
              <w:rPr>
                <w:rFonts w:ascii="Times New Roman" w:eastAsia="Times New Roman" w:hAnsi="Times New Roman" w:cs="Times New Roman"/>
                <w:b/>
                <w:spacing w:val="22"/>
                <w:lang w:eastAsia="it-IT"/>
              </w:rPr>
              <w:t xml:space="preserve"> </w:t>
            </w:r>
            <w:r w:rsidRPr="0041799B">
              <w:rPr>
                <w:rFonts w:ascii="Times New Roman" w:eastAsia="Times New Roman" w:hAnsi="Times New Roman" w:cs="Times New Roman"/>
                <w:b/>
                <w:spacing w:val="-1"/>
                <w:lang w:eastAsia="it-IT"/>
              </w:rPr>
              <w:t>Coordinamento</w:t>
            </w:r>
          </w:p>
        </w:tc>
        <w:tc>
          <w:tcPr>
            <w:tcW w:w="1559" w:type="dxa"/>
            <w:tcBorders>
              <w:top w:val="single" w:sz="4" w:space="0" w:color="000000"/>
              <w:left w:val="single" w:sz="4" w:space="0" w:color="000000"/>
              <w:bottom w:val="single" w:sz="4" w:space="0" w:color="000000"/>
              <w:right w:val="single" w:sz="4" w:space="0" w:color="000000"/>
            </w:tcBorders>
            <w:vAlign w:val="center"/>
          </w:tcPr>
          <w:p w14:paraId="59DBF67C" w14:textId="77777777" w:rsidR="00A1625E" w:rsidRPr="0041799B" w:rsidRDefault="00A1625E" w:rsidP="0041799B">
            <w:pPr>
              <w:widowControl w:val="0"/>
              <w:kinsoku w:val="0"/>
              <w:overflowPunct w:val="0"/>
              <w:autoSpaceDE w:val="0"/>
              <w:autoSpaceDN w:val="0"/>
              <w:adjustRightInd w:val="0"/>
              <w:spacing w:after="0" w:line="240" w:lineRule="auto"/>
              <w:ind w:left="102" w:right="161"/>
              <w:jc w:val="center"/>
              <w:rPr>
                <w:rFonts w:ascii="Times New Roman" w:eastAsia="Times New Roman" w:hAnsi="Times New Roman" w:cs="Times New Roman"/>
                <w:b/>
                <w:spacing w:val="-1"/>
                <w:lang w:eastAsia="it-IT"/>
              </w:rPr>
            </w:pPr>
            <w:r w:rsidRPr="0041799B">
              <w:rPr>
                <w:rFonts w:ascii="Times New Roman" w:eastAsia="Times New Roman" w:hAnsi="Times New Roman" w:cs="Times New Roman"/>
                <w:b/>
                <w:spacing w:val="-1"/>
                <w:lang w:eastAsia="it-IT"/>
              </w:rPr>
              <w:t>Infrastrutture</w:t>
            </w:r>
          </w:p>
        </w:tc>
        <w:tc>
          <w:tcPr>
            <w:tcW w:w="1568" w:type="dxa"/>
            <w:tcBorders>
              <w:top w:val="single" w:sz="4" w:space="0" w:color="000000"/>
              <w:left w:val="single" w:sz="4" w:space="0" w:color="000000"/>
              <w:bottom w:val="single" w:sz="4" w:space="0" w:color="000000"/>
              <w:right w:val="single" w:sz="4" w:space="0" w:color="000000"/>
            </w:tcBorders>
            <w:vAlign w:val="center"/>
          </w:tcPr>
          <w:p w14:paraId="668BC88A" w14:textId="77777777" w:rsidR="00A1625E" w:rsidRPr="0041799B" w:rsidRDefault="00A1625E" w:rsidP="0041799B">
            <w:pPr>
              <w:widowControl w:val="0"/>
              <w:kinsoku w:val="0"/>
              <w:overflowPunct w:val="0"/>
              <w:autoSpaceDE w:val="0"/>
              <w:autoSpaceDN w:val="0"/>
              <w:adjustRightInd w:val="0"/>
              <w:spacing w:after="0" w:line="240" w:lineRule="auto"/>
              <w:ind w:left="102" w:right="9"/>
              <w:jc w:val="center"/>
              <w:rPr>
                <w:rFonts w:ascii="Times New Roman" w:eastAsia="Times New Roman" w:hAnsi="Times New Roman" w:cs="Times New Roman"/>
                <w:b/>
                <w:lang w:eastAsia="it-IT"/>
              </w:rPr>
            </w:pPr>
            <w:r w:rsidRPr="0041799B">
              <w:rPr>
                <w:rFonts w:ascii="Times New Roman" w:eastAsia="Times New Roman" w:hAnsi="Times New Roman" w:cs="Times New Roman"/>
                <w:b/>
                <w:spacing w:val="-1"/>
                <w:lang w:eastAsia="it-IT"/>
              </w:rPr>
              <w:t>Architettonic</w:t>
            </w:r>
            <w:r w:rsidRPr="0041799B">
              <w:rPr>
                <w:rFonts w:ascii="Times New Roman" w:eastAsia="Times New Roman" w:hAnsi="Times New Roman" w:cs="Times New Roman"/>
                <w:b/>
                <w:lang w:eastAsia="it-IT"/>
              </w:rPr>
              <w:t>o</w:t>
            </w:r>
          </w:p>
        </w:tc>
        <w:tc>
          <w:tcPr>
            <w:tcW w:w="1182" w:type="dxa"/>
            <w:tcBorders>
              <w:top w:val="single" w:sz="4" w:space="0" w:color="000000"/>
              <w:left w:val="single" w:sz="4" w:space="0" w:color="000000"/>
              <w:bottom w:val="single" w:sz="4" w:space="0" w:color="000000"/>
              <w:right w:val="single" w:sz="4" w:space="0" w:color="000000"/>
            </w:tcBorders>
            <w:vAlign w:val="center"/>
          </w:tcPr>
          <w:p w14:paraId="1B9939A4" w14:textId="77777777" w:rsidR="00A1625E" w:rsidRPr="0041799B" w:rsidRDefault="00A1625E" w:rsidP="0041799B">
            <w:pPr>
              <w:widowControl w:val="0"/>
              <w:kinsoku w:val="0"/>
              <w:overflowPunct w:val="0"/>
              <w:autoSpaceDE w:val="0"/>
              <w:autoSpaceDN w:val="0"/>
              <w:adjustRightInd w:val="0"/>
              <w:spacing w:after="0" w:line="240" w:lineRule="auto"/>
              <w:ind w:left="102"/>
              <w:jc w:val="center"/>
              <w:rPr>
                <w:rFonts w:ascii="Times New Roman" w:eastAsia="Times New Roman" w:hAnsi="Times New Roman" w:cs="Times New Roman"/>
                <w:b/>
                <w:lang w:eastAsia="it-IT"/>
              </w:rPr>
            </w:pPr>
            <w:r w:rsidRPr="0041799B">
              <w:rPr>
                <w:rFonts w:ascii="Times New Roman" w:eastAsia="Times New Roman" w:hAnsi="Times New Roman" w:cs="Times New Roman"/>
                <w:b/>
                <w:spacing w:val="-1"/>
                <w:lang w:eastAsia="it-IT"/>
              </w:rPr>
              <w:t>Strutturale</w:t>
            </w:r>
          </w:p>
        </w:tc>
        <w:tc>
          <w:tcPr>
            <w:tcW w:w="1347" w:type="dxa"/>
            <w:tcBorders>
              <w:top w:val="single" w:sz="4" w:space="0" w:color="000000"/>
              <w:left w:val="single" w:sz="4" w:space="0" w:color="000000"/>
              <w:bottom w:val="single" w:sz="4" w:space="0" w:color="000000"/>
              <w:right w:val="single" w:sz="4" w:space="0" w:color="000000"/>
            </w:tcBorders>
            <w:vAlign w:val="center"/>
          </w:tcPr>
          <w:p w14:paraId="60450472" w14:textId="77777777" w:rsidR="00A1625E" w:rsidRPr="0041799B" w:rsidRDefault="00A1625E" w:rsidP="0041799B">
            <w:pPr>
              <w:widowControl w:val="0"/>
              <w:kinsoku w:val="0"/>
              <w:overflowPunct w:val="0"/>
              <w:autoSpaceDE w:val="0"/>
              <w:autoSpaceDN w:val="0"/>
              <w:adjustRightInd w:val="0"/>
              <w:spacing w:after="0" w:line="240" w:lineRule="auto"/>
              <w:ind w:left="102"/>
              <w:jc w:val="center"/>
              <w:rPr>
                <w:rFonts w:ascii="Times New Roman" w:eastAsia="Times New Roman" w:hAnsi="Times New Roman" w:cs="Times New Roman"/>
                <w:b/>
                <w:lang w:eastAsia="it-IT"/>
              </w:rPr>
            </w:pPr>
            <w:r w:rsidRPr="0041799B">
              <w:rPr>
                <w:rFonts w:ascii="Times New Roman" w:eastAsia="Times New Roman" w:hAnsi="Times New Roman" w:cs="Times New Roman"/>
                <w:b/>
                <w:spacing w:val="-1"/>
                <w:lang w:eastAsia="it-IT"/>
              </w:rPr>
              <w:t>Impiantistico</w:t>
            </w:r>
          </w:p>
        </w:tc>
      </w:tr>
      <w:tr w:rsidR="00A1625E" w:rsidRPr="0041799B" w14:paraId="595A0420" w14:textId="77777777" w:rsidTr="00C00620">
        <w:trPr>
          <w:trHeight w:hRule="exact" w:val="548"/>
          <w:jc w:val="center"/>
        </w:trPr>
        <w:tc>
          <w:tcPr>
            <w:tcW w:w="1743" w:type="dxa"/>
            <w:vMerge w:val="restart"/>
            <w:tcBorders>
              <w:top w:val="single" w:sz="4" w:space="0" w:color="000000"/>
              <w:left w:val="single" w:sz="4" w:space="0" w:color="000000"/>
              <w:bottom w:val="single" w:sz="4" w:space="0" w:color="000000"/>
              <w:right w:val="single" w:sz="4" w:space="0" w:color="000000"/>
            </w:tcBorders>
          </w:tcPr>
          <w:p w14:paraId="6D551D9E" w14:textId="77777777" w:rsidR="00A1625E" w:rsidRPr="0041799B" w:rsidRDefault="00A1625E"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ARCHITETTONICO</w:t>
            </w:r>
          </w:p>
        </w:tc>
        <w:tc>
          <w:tcPr>
            <w:tcW w:w="1116" w:type="dxa"/>
            <w:tcBorders>
              <w:top w:val="single" w:sz="4" w:space="0" w:color="000000"/>
              <w:left w:val="single" w:sz="4" w:space="0" w:color="000000"/>
              <w:bottom w:val="single" w:sz="4" w:space="0" w:color="000000"/>
              <w:right w:val="single" w:sz="4" w:space="0" w:color="000000"/>
            </w:tcBorders>
          </w:tcPr>
          <w:p w14:paraId="755E2E95" w14:textId="77777777" w:rsidR="00A1625E" w:rsidRPr="0041799B" w:rsidRDefault="00A1625E"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OGGETTO/OGGETTO</w:t>
            </w:r>
          </w:p>
        </w:tc>
        <w:tc>
          <w:tcPr>
            <w:tcW w:w="1727" w:type="dxa"/>
            <w:tcBorders>
              <w:top w:val="single" w:sz="4" w:space="0" w:color="000000"/>
              <w:left w:val="single" w:sz="4" w:space="0" w:color="000000"/>
              <w:bottom w:val="single" w:sz="4" w:space="0" w:color="000000"/>
              <w:right w:val="single" w:sz="4" w:space="0" w:color="000000"/>
            </w:tcBorders>
          </w:tcPr>
          <w:p w14:paraId="392DF175" w14:textId="77777777" w:rsidR="00A1625E" w:rsidRPr="0041799B" w:rsidRDefault="00A1625E"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LC1</w:t>
            </w:r>
          </w:p>
        </w:tc>
        <w:tc>
          <w:tcPr>
            <w:tcW w:w="1559" w:type="dxa"/>
            <w:tcBorders>
              <w:top w:val="single" w:sz="4" w:space="0" w:color="000000"/>
              <w:left w:val="single" w:sz="4" w:space="0" w:color="000000"/>
              <w:bottom w:val="single" w:sz="4" w:space="0" w:color="000000"/>
              <w:right w:val="single" w:sz="4" w:space="0" w:color="000000"/>
            </w:tcBorders>
          </w:tcPr>
          <w:p w14:paraId="3294DB90"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568" w:type="dxa"/>
            <w:tcBorders>
              <w:top w:val="single" w:sz="4" w:space="0" w:color="000000"/>
              <w:left w:val="single" w:sz="4" w:space="0" w:color="000000"/>
              <w:bottom w:val="single" w:sz="4" w:space="0" w:color="000000"/>
              <w:right w:val="single" w:sz="4" w:space="0" w:color="000000"/>
            </w:tcBorders>
          </w:tcPr>
          <w:p w14:paraId="13B7F6C9"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182" w:type="dxa"/>
            <w:tcBorders>
              <w:top w:val="single" w:sz="4" w:space="0" w:color="000000"/>
              <w:left w:val="single" w:sz="4" w:space="0" w:color="000000"/>
              <w:bottom w:val="single" w:sz="4" w:space="0" w:color="000000"/>
              <w:right w:val="single" w:sz="4" w:space="0" w:color="000000"/>
            </w:tcBorders>
          </w:tcPr>
          <w:p w14:paraId="13833DD6"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347" w:type="dxa"/>
            <w:tcBorders>
              <w:top w:val="single" w:sz="4" w:space="0" w:color="000000"/>
              <w:left w:val="single" w:sz="4" w:space="0" w:color="000000"/>
              <w:bottom w:val="single" w:sz="4" w:space="0" w:color="000000"/>
              <w:right w:val="single" w:sz="4" w:space="0" w:color="000000"/>
            </w:tcBorders>
          </w:tcPr>
          <w:p w14:paraId="2CE7F2CA"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r>
      <w:tr w:rsidR="00A1625E" w:rsidRPr="0041799B" w14:paraId="02FCE1EE" w14:textId="77777777" w:rsidTr="00C00620">
        <w:trPr>
          <w:trHeight w:hRule="exact" w:val="570"/>
          <w:jc w:val="center"/>
        </w:trPr>
        <w:tc>
          <w:tcPr>
            <w:tcW w:w="1743" w:type="dxa"/>
            <w:vMerge/>
            <w:tcBorders>
              <w:top w:val="single" w:sz="4" w:space="0" w:color="000000"/>
              <w:left w:val="single" w:sz="4" w:space="0" w:color="000000"/>
              <w:bottom w:val="single" w:sz="4" w:space="0" w:color="000000"/>
              <w:right w:val="single" w:sz="4" w:space="0" w:color="000000"/>
            </w:tcBorders>
          </w:tcPr>
          <w:p w14:paraId="6D5D2A2C"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116" w:type="dxa"/>
            <w:tcBorders>
              <w:top w:val="single" w:sz="4" w:space="0" w:color="000000"/>
              <w:left w:val="single" w:sz="4" w:space="0" w:color="000000"/>
              <w:bottom w:val="single" w:sz="4" w:space="0" w:color="000000"/>
              <w:right w:val="single" w:sz="4" w:space="0" w:color="000000"/>
            </w:tcBorders>
          </w:tcPr>
          <w:p w14:paraId="2A27BF10" w14:textId="77777777" w:rsidR="00A1625E" w:rsidRPr="0041799B" w:rsidRDefault="00A1625E"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MODELLO/MODELLO</w:t>
            </w:r>
          </w:p>
        </w:tc>
        <w:tc>
          <w:tcPr>
            <w:tcW w:w="1727" w:type="dxa"/>
            <w:tcBorders>
              <w:top w:val="single" w:sz="4" w:space="0" w:color="000000"/>
              <w:left w:val="single" w:sz="4" w:space="0" w:color="000000"/>
              <w:bottom w:val="single" w:sz="4" w:space="0" w:color="000000"/>
              <w:right w:val="single" w:sz="4" w:space="0" w:color="000000"/>
            </w:tcBorders>
          </w:tcPr>
          <w:p w14:paraId="51D9A400" w14:textId="77777777" w:rsidR="00A1625E" w:rsidRPr="0041799B" w:rsidRDefault="00A1625E"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LC2</w:t>
            </w:r>
          </w:p>
        </w:tc>
        <w:tc>
          <w:tcPr>
            <w:tcW w:w="1559" w:type="dxa"/>
            <w:tcBorders>
              <w:top w:val="single" w:sz="4" w:space="0" w:color="000000"/>
              <w:left w:val="single" w:sz="4" w:space="0" w:color="000000"/>
              <w:bottom w:val="single" w:sz="4" w:space="0" w:color="000000"/>
              <w:right w:val="single" w:sz="4" w:space="0" w:color="000000"/>
            </w:tcBorders>
          </w:tcPr>
          <w:p w14:paraId="25757004"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568" w:type="dxa"/>
            <w:tcBorders>
              <w:top w:val="single" w:sz="4" w:space="0" w:color="000000"/>
              <w:left w:val="single" w:sz="4" w:space="0" w:color="000000"/>
              <w:bottom w:val="single" w:sz="4" w:space="0" w:color="000000"/>
              <w:right w:val="single" w:sz="4" w:space="0" w:color="000000"/>
            </w:tcBorders>
          </w:tcPr>
          <w:p w14:paraId="2556FF07"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182" w:type="dxa"/>
            <w:tcBorders>
              <w:top w:val="single" w:sz="4" w:space="0" w:color="000000"/>
              <w:left w:val="single" w:sz="4" w:space="0" w:color="000000"/>
              <w:bottom w:val="single" w:sz="4" w:space="0" w:color="000000"/>
              <w:right w:val="single" w:sz="4" w:space="0" w:color="000000"/>
            </w:tcBorders>
          </w:tcPr>
          <w:p w14:paraId="15828484"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347" w:type="dxa"/>
            <w:tcBorders>
              <w:top w:val="single" w:sz="4" w:space="0" w:color="000000"/>
              <w:left w:val="single" w:sz="4" w:space="0" w:color="000000"/>
              <w:bottom w:val="single" w:sz="4" w:space="0" w:color="000000"/>
              <w:right w:val="single" w:sz="4" w:space="0" w:color="000000"/>
            </w:tcBorders>
          </w:tcPr>
          <w:p w14:paraId="4B226EAE"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r>
      <w:tr w:rsidR="00A1625E" w:rsidRPr="0041799B" w14:paraId="16612CDC" w14:textId="77777777" w:rsidTr="00C00620">
        <w:trPr>
          <w:trHeight w:hRule="exact" w:val="456"/>
          <w:jc w:val="center"/>
        </w:trPr>
        <w:tc>
          <w:tcPr>
            <w:tcW w:w="1743" w:type="dxa"/>
            <w:vMerge/>
            <w:tcBorders>
              <w:top w:val="single" w:sz="4" w:space="0" w:color="000000"/>
              <w:left w:val="single" w:sz="4" w:space="0" w:color="000000"/>
              <w:bottom w:val="single" w:sz="4" w:space="0" w:color="000000"/>
              <w:right w:val="single" w:sz="4" w:space="0" w:color="000000"/>
            </w:tcBorders>
          </w:tcPr>
          <w:p w14:paraId="3A741D56"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116" w:type="dxa"/>
            <w:tcBorders>
              <w:top w:val="single" w:sz="4" w:space="0" w:color="000000"/>
              <w:left w:val="single" w:sz="4" w:space="0" w:color="000000"/>
              <w:bottom w:val="single" w:sz="4" w:space="0" w:color="000000"/>
              <w:right w:val="single" w:sz="4" w:space="0" w:color="000000"/>
            </w:tcBorders>
          </w:tcPr>
          <w:p w14:paraId="139636BA" w14:textId="77777777" w:rsidR="00A1625E" w:rsidRPr="0041799B" w:rsidRDefault="00A1625E"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MODELLO/ELABORATI</w:t>
            </w:r>
          </w:p>
        </w:tc>
        <w:tc>
          <w:tcPr>
            <w:tcW w:w="1727" w:type="dxa"/>
            <w:tcBorders>
              <w:top w:val="single" w:sz="4" w:space="0" w:color="000000"/>
              <w:left w:val="single" w:sz="4" w:space="0" w:color="000000"/>
              <w:bottom w:val="single" w:sz="4" w:space="0" w:color="000000"/>
              <w:right w:val="single" w:sz="4" w:space="0" w:color="000000"/>
            </w:tcBorders>
          </w:tcPr>
          <w:p w14:paraId="04BE36D2" w14:textId="77777777" w:rsidR="00A1625E" w:rsidRPr="0041799B" w:rsidRDefault="00A1625E"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LC3</w:t>
            </w:r>
          </w:p>
        </w:tc>
        <w:tc>
          <w:tcPr>
            <w:tcW w:w="1559" w:type="dxa"/>
            <w:tcBorders>
              <w:top w:val="single" w:sz="4" w:space="0" w:color="000000"/>
              <w:left w:val="single" w:sz="4" w:space="0" w:color="000000"/>
              <w:bottom w:val="single" w:sz="4" w:space="0" w:color="000000"/>
              <w:right w:val="single" w:sz="4" w:space="0" w:color="000000"/>
            </w:tcBorders>
          </w:tcPr>
          <w:p w14:paraId="1049C114"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568" w:type="dxa"/>
            <w:tcBorders>
              <w:top w:val="single" w:sz="4" w:space="0" w:color="000000"/>
              <w:left w:val="single" w:sz="4" w:space="0" w:color="000000"/>
              <w:bottom w:val="single" w:sz="4" w:space="0" w:color="000000"/>
              <w:right w:val="single" w:sz="4" w:space="0" w:color="000000"/>
            </w:tcBorders>
          </w:tcPr>
          <w:p w14:paraId="7880C4E0"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182" w:type="dxa"/>
            <w:tcBorders>
              <w:top w:val="single" w:sz="4" w:space="0" w:color="000000"/>
              <w:left w:val="single" w:sz="4" w:space="0" w:color="000000"/>
              <w:bottom w:val="single" w:sz="4" w:space="0" w:color="000000"/>
              <w:right w:val="single" w:sz="4" w:space="0" w:color="000000"/>
            </w:tcBorders>
          </w:tcPr>
          <w:p w14:paraId="7F0DB072"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347" w:type="dxa"/>
            <w:tcBorders>
              <w:top w:val="single" w:sz="4" w:space="0" w:color="000000"/>
              <w:left w:val="single" w:sz="4" w:space="0" w:color="000000"/>
              <w:bottom w:val="single" w:sz="4" w:space="0" w:color="000000"/>
              <w:right w:val="single" w:sz="4" w:space="0" w:color="000000"/>
            </w:tcBorders>
          </w:tcPr>
          <w:p w14:paraId="4B36F4FB"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r>
      <w:tr w:rsidR="00A1625E" w:rsidRPr="0041799B" w14:paraId="355D7715" w14:textId="77777777" w:rsidTr="00C00620">
        <w:trPr>
          <w:trHeight w:hRule="exact" w:val="417"/>
          <w:jc w:val="center"/>
        </w:trPr>
        <w:tc>
          <w:tcPr>
            <w:tcW w:w="1743" w:type="dxa"/>
            <w:vMerge w:val="restart"/>
            <w:tcBorders>
              <w:top w:val="single" w:sz="4" w:space="0" w:color="000000"/>
              <w:left w:val="single" w:sz="4" w:space="0" w:color="000000"/>
              <w:bottom w:val="single" w:sz="4" w:space="0" w:color="000000"/>
              <w:right w:val="single" w:sz="4" w:space="0" w:color="000000"/>
            </w:tcBorders>
          </w:tcPr>
          <w:p w14:paraId="2902A813" w14:textId="77777777" w:rsidR="00A1625E" w:rsidRPr="0041799B" w:rsidRDefault="00A1625E"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STRUTTURALE</w:t>
            </w:r>
          </w:p>
        </w:tc>
        <w:tc>
          <w:tcPr>
            <w:tcW w:w="1116" w:type="dxa"/>
            <w:tcBorders>
              <w:top w:val="single" w:sz="4" w:space="0" w:color="000000"/>
              <w:left w:val="single" w:sz="4" w:space="0" w:color="000000"/>
              <w:bottom w:val="single" w:sz="4" w:space="0" w:color="000000"/>
              <w:right w:val="single" w:sz="4" w:space="0" w:color="000000"/>
            </w:tcBorders>
          </w:tcPr>
          <w:p w14:paraId="65F6A490" w14:textId="77777777" w:rsidR="00A1625E" w:rsidRPr="0041799B" w:rsidRDefault="00A1625E"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OGGETTO/OGGETTO</w:t>
            </w:r>
          </w:p>
        </w:tc>
        <w:tc>
          <w:tcPr>
            <w:tcW w:w="1727" w:type="dxa"/>
            <w:tcBorders>
              <w:top w:val="single" w:sz="4" w:space="0" w:color="000000"/>
              <w:left w:val="single" w:sz="4" w:space="0" w:color="000000"/>
              <w:bottom w:val="single" w:sz="4" w:space="0" w:color="000000"/>
              <w:right w:val="single" w:sz="4" w:space="0" w:color="000000"/>
            </w:tcBorders>
          </w:tcPr>
          <w:p w14:paraId="421402FA" w14:textId="77777777" w:rsidR="00A1625E" w:rsidRPr="0041799B" w:rsidRDefault="00A1625E"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LC1</w:t>
            </w:r>
          </w:p>
        </w:tc>
        <w:tc>
          <w:tcPr>
            <w:tcW w:w="1559" w:type="dxa"/>
            <w:tcBorders>
              <w:top w:val="single" w:sz="4" w:space="0" w:color="000000"/>
              <w:left w:val="single" w:sz="4" w:space="0" w:color="000000"/>
              <w:bottom w:val="single" w:sz="4" w:space="0" w:color="000000"/>
              <w:right w:val="single" w:sz="4" w:space="0" w:color="000000"/>
            </w:tcBorders>
          </w:tcPr>
          <w:p w14:paraId="14C3026C"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568" w:type="dxa"/>
            <w:tcBorders>
              <w:top w:val="single" w:sz="4" w:space="0" w:color="000000"/>
              <w:left w:val="single" w:sz="4" w:space="0" w:color="000000"/>
              <w:bottom w:val="single" w:sz="4" w:space="0" w:color="000000"/>
              <w:right w:val="single" w:sz="4" w:space="0" w:color="000000"/>
            </w:tcBorders>
          </w:tcPr>
          <w:p w14:paraId="1840954C"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182" w:type="dxa"/>
            <w:tcBorders>
              <w:top w:val="single" w:sz="4" w:space="0" w:color="000000"/>
              <w:left w:val="single" w:sz="4" w:space="0" w:color="000000"/>
              <w:bottom w:val="single" w:sz="4" w:space="0" w:color="000000"/>
              <w:right w:val="single" w:sz="4" w:space="0" w:color="000000"/>
            </w:tcBorders>
          </w:tcPr>
          <w:p w14:paraId="00AC3099"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347" w:type="dxa"/>
            <w:tcBorders>
              <w:top w:val="single" w:sz="4" w:space="0" w:color="000000"/>
              <w:left w:val="single" w:sz="4" w:space="0" w:color="000000"/>
              <w:bottom w:val="single" w:sz="4" w:space="0" w:color="000000"/>
              <w:right w:val="single" w:sz="4" w:space="0" w:color="000000"/>
            </w:tcBorders>
          </w:tcPr>
          <w:p w14:paraId="68D10298"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r>
      <w:tr w:rsidR="00A1625E" w:rsidRPr="0041799B" w14:paraId="291EE96A" w14:textId="77777777" w:rsidTr="00C00620">
        <w:trPr>
          <w:trHeight w:hRule="exact" w:val="438"/>
          <w:jc w:val="center"/>
        </w:trPr>
        <w:tc>
          <w:tcPr>
            <w:tcW w:w="1743" w:type="dxa"/>
            <w:vMerge/>
            <w:tcBorders>
              <w:top w:val="single" w:sz="4" w:space="0" w:color="000000"/>
              <w:left w:val="single" w:sz="4" w:space="0" w:color="000000"/>
              <w:bottom w:val="single" w:sz="4" w:space="0" w:color="000000"/>
              <w:right w:val="single" w:sz="4" w:space="0" w:color="000000"/>
            </w:tcBorders>
          </w:tcPr>
          <w:p w14:paraId="5DAE3B37"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116" w:type="dxa"/>
            <w:tcBorders>
              <w:top w:val="single" w:sz="4" w:space="0" w:color="000000"/>
              <w:left w:val="single" w:sz="4" w:space="0" w:color="000000"/>
              <w:bottom w:val="single" w:sz="4" w:space="0" w:color="000000"/>
              <w:right w:val="single" w:sz="4" w:space="0" w:color="000000"/>
            </w:tcBorders>
          </w:tcPr>
          <w:p w14:paraId="00229DFA" w14:textId="77777777" w:rsidR="00A1625E" w:rsidRPr="0041799B" w:rsidRDefault="00A1625E"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MODELLO/MODELLO</w:t>
            </w:r>
          </w:p>
        </w:tc>
        <w:tc>
          <w:tcPr>
            <w:tcW w:w="1727" w:type="dxa"/>
            <w:tcBorders>
              <w:top w:val="single" w:sz="4" w:space="0" w:color="000000"/>
              <w:left w:val="single" w:sz="4" w:space="0" w:color="000000"/>
              <w:bottom w:val="single" w:sz="4" w:space="0" w:color="000000"/>
              <w:right w:val="single" w:sz="4" w:space="0" w:color="000000"/>
            </w:tcBorders>
          </w:tcPr>
          <w:p w14:paraId="4B133000" w14:textId="77777777" w:rsidR="00A1625E" w:rsidRPr="0041799B" w:rsidRDefault="00A1625E"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LC2</w:t>
            </w:r>
          </w:p>
        </w:tc>
        <w:tc>
          <w:tcPr>
            <w:tcW w:w="1559" w:type="dxa"/>
            <w:tcBorders>
              <w:top w:val="single" w:sz="4" w:space="0" w:color="000000"/>
              <w:left w:val="single" w:sz="4" w:space="0" w:color="000000"/>
              <w:bottom w:val="single" w:sz="4" w:space="0" w:color="000000"/>
              <w:right w:val="single" w:sz="4" w:space="0" w:color="000000"/>
            </w:tcBorders>
          </w:tcPr>
          <w:p w14:paraId="3A2541F9"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568" w:type="dxa"/>
            <w:tcBorders>
              <w:top w:val="single" w:sz="4" w:space="0" w:color="000000"/>
              <w:left w:val="single" w:sz="4" w:space="0" w:color="000000"/>
              <w:bottom w:val="single" w:sz="4" w:space="0" w:color="000000"/>
              <w:right w:val="single" w:sz="4" w:space="0" w:color="000000"/>
            </w:tcBorders>
          </w:tcPr>
          <w:p w14:paraId="4260CABE"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182" w:type="dxa"/>
            <w:tcBorders>
              <w:top w:val="single" w:sz="4" w:space="0" w:color="000000"/>
              <w:left w:val="single" w:sz="4" w:space="0" w:color="000000"/>
              <w:bottom w:val="single" w:sz="4" w:space="0" w:color="000000"/>
              <w:right w:val="single" w:sz="4" w:space="0" w:color="000000"/>
            </w:tcBorders>
          </w:tcPr>
          <w:p w14:paraId="164EBA56"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347" w:type="dxa"/>
            <w:tcBorders>
              <w:top w:val="single" w:sz="4" w:space="0" w:color="000000"/>
              <w:left w:val="single" w:sz="4" w:space="0" w:color="000000"/>
              <w:bottom w:val="single" w:sz="4" w:space="0" w:color="000000"/>
              <w:right w:val="single" w:sz="4" w:space="0" w:color="000000"/>
            </w:tcBorders>
          </w:tcPr>
          <w:p w14:paraId="654F2A84"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r>
      <w:tr w:rsidR="00A1625E" w:rsidRPr="0041799B" w14:paraId="0917BF23" w14:textId="77777777" w:rsidTr="00C00620">
        <w:trPr>
          <w:trHeight w:hRule="exact" w:val="457"/>
          <w:jc w:val="center"/>
        </w:trPr>
        <w:tc>
          <w:tcPr>
            <w:tcW w:w="1743" w:type="dxa"/>
            <w:vMerge/>
            <w:tcBorders>
              <w:top w:val="single" w:sz="4" w:space="0" w:color="000000"/>
              <w:left w:val="single" w:sz="4" w:space="0" w:color="000000"/>
              <w:bottom w:val="single" w:sz="4" w:space="0" w:color="000000"/>
              <w:right w:val="single" w:sz="4" w:space="0" w:color="000000"/>
            </w:tcBorders>
          </w:tcPr>
          <w:p w14:paraId="21ED4AB8"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116" w:type="dxa"/>
            <w:tcBorders>
              <w:top w:val="single" w:sz="4" w:space="0" w:color="000000"/>
              <w:left w:val="single" w:sz="4" w:space="0" w:color="000000"/>
              <w:bottom w:val="single" w:sz="4" w:space="0" w:color="000000"/>
              <w:right w:val="single" w:sz="4" w:space="0" w:color="000000"/>
            </w:tcBorders>
          </w:tcPr>
          <w:p w14:paraId="27584C10" w14:textId="77777777" w:rsidR="00A1625E" w:rsidRPr="0041799B" w:rsidRDefault="00A1625E"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MODELLO/ELABORATI</w:t>
            </w:r>
          </w:p>
        </w:tc>
        <w:tc>
          <w:tcPr>
            <w:tcW w:w="1727" w:type="dxa"/>
            <w:tcBorders>
              <w:top w:val="single" w:sz="4" w:space="0" w:color="000000"/>
              <w:left w:val="single" w:sz="4" w:space="0" w:color="000000"/>
              <w:bottom w:val="single" w:sz="4" w:space="0" w:color="000000"/>
              <w:right w:val="single" w:sz="4" w:space="0" w:color="000000"/>
            </w:tcBorders>
          </w:tcPr>
          <w:p w14:paraId="016AC5C7" w14:textId="77777777" w:rsidR="00A1625E" w:rsidRPr="0041799B" w:rsidRDefault="00A1625E"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LC3</w:t>
            </w:r>
          </w:p>
        </w:tc>
        <w:tc>
          <w:tcPr>
            <w:tcW w:w="1559" w:type="dxa"/>
            <w:tcBorders>
              <w:top w:val="single" w:sz="4" w:space="0" w:color="000000"/>
              <w:left w:val="single" w:sz="4" w:space="0" w:color="000000"/>
              <w:bottom w:val="single" w:sz="4" w:space="0" w:color="000000"/>
              <w:right w:val="single" w:sz="4" w:space="0" w:color="000000"/>
            </w:tcBorders>
          </w:tcPr>
          <w:p w14:paraId="78320D1A"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568" w:type="dxa"/>
            <w:tcBorders>
              <w:top w:val="single" w:sz="4" w:space="0" w:color="000000"/>
              <w:left w:val="single" w:sz="4" w:space="0" w:color="000000"/>
              <w:bottom w:val="single" w:sz="4" w:space="0" w:color="000000"/>
              <w:right w:val="single" w:sz="4" w:space="0" w:color="000000"/>
            </w:tcBorders>
          </w:tcPr>
          <w:p w14:paraId="332D85EC"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182" w:type="dxa"/>
            <w:tcBorders>
              <w:top w:val="single" w:sz="4" w:space="0" w:color="000000"/>
              <w:left w:val="single" w:sz="4" w:space="0" w:color="000000"/>
              <w:bottom w:val="single" w:sz="4" w:space="0" w:color="000000"/>
              <w:right w:val="single" w:sz="4" w:space="0" w:color="000000"/>
            </w:tcBorders>
          </w:tcPr>
          <w:p w14:paraId="74778E44"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347" w:type="dxa"/>
            <w:tcBorders>
              <w:top w:val="single" w:sz="4" w:space="0" w:color="000000"/>
              <w:left w:val="single" w:sz="4" w:space="0" w:color="000000"/>
              <w:bottom w:val="single" w:sz="4" w:space="0" w:color="000000"/>
              <w:right w:val="single" w:sz="4" w:space="0" w:color="000000"/>
            </w:tcBorders>
          </w:tcPr>
          <w:p w14:paraId="2999B73F"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r>
      <w:tr w:rsidR="00A1625E" w:rsidRPr="0041799B" w14:paraId="60F45319" w14:textId="77777777" w:rsidTr="00C00620">
        <w:trPr>
          <w:trHeight w:hRule="exact" w:val="462"/>
          <w:jc w:val="center"/>
        </w:trPr>
        <w:tc>
          <w:tcPr>
            <w:tcW w:w="1743" w:type="dxa"/>
            <w:vMerge w:val="restart"/>
            <w:tcBorders>
              <w:top w:val="single" w:sz="4" w:space="0" w:color="000000"/>
              <w:left w:val="single" w:sz="4" w:space="0" w:color="000000"/>
              <w:bottom w:val="single" w:sz="4" w:space="0" w:color="000000"/>
              <w:right w:val="single" w:sz="4" w:space="0" w:color="000000"/>
            </w:tcBorders>
          </w:tcPr>
          <w:p w14:paraId="6F0C4D9F" w14:textId="77777777" w:rsidR="00A1625E" w:rsidRPr="0041799B" w:rsidRDefault="00A1625E"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IMPIANTISTICO</w:t>
            </w:r>
          </w:p>
        </w:tc>
        <w:tc>
          <w:tcPr>
            <w:tcW w:w="1116" w:type="dxa"/>
            <w:tcBorders>
              <w:top w:val="single" w:sz="4" w:space="0" w:color="000000"/>
              <w:left w:val="single" w:sz="4" w:space="0" w:color="000000"/>
              <w:bottom w:val="single" w:sz="4" w:space="0" w:color="000000"/>
              <w:right w:val="single" w:sz="4" w:space="0" w:color="000000"/>
            </w:tcBorders>
          </w:tcPr>
          <w:p w14:paraId="460AB789" w14:textId="77777777" w:rsidR="00A1625E" w:rsidRPr="0041799B" w:rsidRDefault="00A1625E"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OGGETTO/OGGETTO</w:t>
            </w:r>
          </w:p>
        </w:tc>
        <w:tc>
          <w:tcPr>
            <w:tcW w:w="1727" w:type="dxa"/>
            <w:tcBorders>
              <w:top w:val="single" w:sz="4" w:space="0" w:color="000000"/>
              <w:left w:val="single" w:sz="4" w:space="0" w:color="000000"/>
              <w:bottom w:val="single" w:sz="4" w:space="0" w:color="000000"/>
              <w:right w:val="single" w:sz="4" w:space="0" w:color="000000"/>
            </w:tcBorders>
          </w:tcPr>
          <w:p w14:paraId="242FD677" w14:textId="77777777" w:rsidR="00A1625E" w:rsidRPr="0041799B" w:rsidRDefault="00A1625E"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LC1</w:t>
            </w:r>
          </w:p>
        </w:tc>
        <w:tc>
          <w:tcPr>
            <w:tcW w:w="1559" w:type="dxa"/>
            <w:tcBorders>
              <w:top w:val="single" w:sz="4" w:space="0" w:color="000000"/>
              <w:left w:val="single" w:sz="4" w:space="0" w:color="000000"/>
              <w:bottom w:val="single" w:sz="4" w:space="0" w:color="000000"/>
              <w:right w:val="single" w:sz="4" w:space="0" w:color="000000"/>
            </w:tcBorders>
          </w:tcPr>
          <w:p w14:paraId="5A4368F2"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568" w:type="dxa"/>
            <w:tcBorders>
              <w:top w:val="single" w:sz="4" w:space="0" w:color="000000"/>
              <w:left w:val="single" w:sz="4" w:space="0" w:color="000000"/>
              <w:bottom w:val="single" w:sz="4" w:space="0" w:color="000000"/>
              <w:right w:val="single" w:sz="4" w:space="0" w:color="000000"/>
            </w:tcBorders>
          </w:tcPr>
          <w:p w14:paraId="671E0452"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182" w:type="dxa"/>
            <w:tcBorders>
              <w:top w:val="single" w:sz="4" w:space="0" w:color="000000"/>
              <w:left w:val="single" w:sz="4" w:space="0" w:color="000000"/>
              <w:bottom w:val="single" w:sz="4" w:space="0" w:color="000000"/>
              <w:right w:val="single" w:sz="4" w:space="0" w:color="000000"/>
            </w:tcBorders>
          </w:tcPr>
          <w:p w14:paraId="0598BA06"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347" w:type="dxa"/>
            <w:tcBorders>
              <w:top w:val="single" w:sz="4" w:space="0" w:color="000000"/>
              <w:left w:val="single" w:sz="4" w:space="0" w:color="000000"/>
              <w:bottom w:val="single" w:sz="4" w:space="0" w:color="000000"/>
              <w:right w:val="single" w:sz="4" w:space="0" w:color="000000"/>
            </w:tcBorders>
          </w:tcPr>
          <w:p w14:paraId="4F2531CD"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r>
      <w:tr w:rsidR="00A1625E" w:rsidRPr="0041799B" w14:paraId="56164E95" w14:textId="77777777" w:rsidTr="00C00620">
        <w:trPr>
          <w:trHeight w:hRule="exact" w:val="517"/>
          <w:jc w:val="center"/>
        </w:trPr>
        <w:tc>
          <w:tcPr>
            <w:tcW w:w="1743" w:type="dxa"/>
            <w:vMerge/>
            <w:tcBorders>
              <w:top w:val="single" w:sz="4" w:space="0" w:color="000000"/>
              <w:left w:val="single" w:sz="4" w:space="0" w:color="000000"/>
              <w:bottom w:val="single" w:sz="4" w:space="0" w:color="000000"/>
              <w:right w:val="single" w:sz="4" w:space="0" w:color="000000"/>
            </w:tcBorders>
          </w:tcPr>
          <w:p w14:paraId="1824C6D1"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116" w:type="dxa"/>
            <w:tcBorders>
              <w:top w:val="single" w:sz="4" w:space="0" w:color="000000"/>
              <w:left w:val="single" w:sz="4" w:space="0" w:color="000000"/>
              <w:bottom w:val="single" w:sz="4" w:space="0" w:color="000000"/>
              <w:right w:val="single" w:sz="4" w:space="0" w:color="000000"/>
            </w:tcBorders>
          </w:tcPr>
          <w:p w14:paraId="55EC0682" w14:textId="77777777" w:rsidR="00A1625E" w:rsidRPr="0041799B" w:rsidRDefault="00A1625E"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MODELLO/MODELLO</w:t>
            </w:r>
          </w:p>
        </w:tc>
        <w:tc>
          <w:tcPr>
            <w:tcW w:w="1727" w:type="dxa"/>
            <w:tcBorders>
              <w:top w:val="single" w:sz="4" w:space="0" w:color="000000"/>
              <w:left w:val="single" w:sz="4" w:space="0" w:color="000000"/>
              <w:bottom w:val="single" w:sz="4" w:space="0" w:color="000000"/>
              <w:right w:val="single" w:sz="4" w:space="0" w:color="000000"/>
            </w:tcBorders>
          </w:tcPr>
          <w:p w14:paraId="5AC2871C" w14:textId="77777777" w:rsidR="00A1625E" w:rsidRPr="0041799B" w:rsidRDefault="00A1625E"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LC2</w:t>
            </w:r>
          </w:p>
        </w:tc>
        <w:tc>
          <w:tcPr>
            <w:tcW w:w="1559" w:type="dxa"/>
            <w:tcBorders>
              <w:top w:val="single" w:sz="4" w:space="0" w:color="000000"/>
              <w:left w:val="single" w:sz="4" w:space="0" w:color="000000"/>
              <w:bottom w:val="single" w:sz="4" w:space="0" w:color="000000"/>
              <w:right w:val="single" w:sz="4" w:space="0" w:color="000000"/>
            </w:tcBorders>
          </w:tcPr>
          <w:p w14:paraId="73C62DDC"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568" w:type="dxa"/>
            <w:tcBorders>
              <w:top w:val="single" w:sz="4" w:space="0" w:color="000000"/>
              <w:left w:val="single" w:sz="4" w:space="0" w:color="000000"/>
              <w:bottom w:val="single" w:sz="4" w:space="0" w:color="000000"/>
              <w:right w:val="single" w:sz="4" w:space="0" w:color="000000"/>
            </w:tcBorders>
          </w:tcPr>
          <w:p w14:paraId="14DA5852"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182" w:type="dxa"/>
            <w:tcBorders>
              <w:top w:val="single" w:sz="4" w:space="0" w:color="000000"/>
              <w:left w:val="single" w:sz="4" w:space="0" w:color="000000"/>
              <w:bottom w:val="single" w:sz="4" w:space="0" w:color="000000"/>
              <w:right w:val="single" w:sz="4" w:space="0" w:color="000000"/>
            </w:tcBorders>
          </w:tcPr>
          <w:p w14:paraId="177AFDF6"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347" w:type="dxa"/>
            <w:tcBorders>
              <w:top w:val="single" w:sz="4" w:space="0" w:color="000000"/>
              <w:left w:val="single" w:sz="4" w:space="0" w:color="000000"/>
              <w:bottom w:val="single" w:sz="4" w:space="0" w:color="000000"/>
              <w:right w:val="single" w:sz="4" w:space="0" w:color="000000"/>
            </w:tcBorders>
          </w:tcPr>
          <w:p w14:paraId="646D745F"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r>
      <w:tr w:rsidR="00A1625E" w:rsidRPr="0041799B" w14:paraId="41C7732E" w14:textId="77777777" w:rsidTr="00C00620">
        <w:trPr>
          <w:trHeight w:hRule="exact" w:val="470"/>
          <w:jc w:val="center"/>
        </w:trPr>
        <w:tc>
          <w:tcPr>
            <w:tcW w:w="1743" w:type="dxa"/>
            <w:vMerge/>
            <w:tcBorders>
              <w:top w:val="single" w:sz="4" w:space="0" w:color="000000"/>
              <w:left w:val="single" w:sz="4" w:space="0" w:color="000000"/>
              <w:bottom w:val="single" w:sz="4" w:space="0" w:color="000000"/>
              <w:right w:val="single" w:sz="4" w:space="0" w:color="000000"/>
            </w:tcBorders>
          </w:tcPr>
          <w:p w14:paraId="30D17D73"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116" w:type="dxa"/>
            <w:tcBorders>
              <w:top w:val="single" w:sz="4" w:space="0" w:color="000000"/>
              <w:left w:val="single" w:sz="4" w:space="0" w:color="000000"/>
              <w:bottom w:val="single" w:sz="4" w:space="0" w:color="000000"/>
              <w:right w:val="single" w:sz="4" w:space="0" w:color="000000"/>
            </w:tcBorders>
          </w:tcPr>
          <w:p w14:paraId="6FC67E04" w14:textId="77777777" w:rsidR="00A1625E" w:rsidRPr="0041799B" w:rsidRDefault="00A1625E"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MODELLO/ELABORATI</w:t>
            </w:r>
          </w:p>
        </w:tc>
        <w:tc>
          <w:tcPr>
            <w:tcW w:w="1727" w:type="dxa"/>
            <w:tcBorders>
              <w:top w:val="single" w:sz="4" w:space="0" w:color="000000"/>
              <w:left w:val="single" w:sz="4" w:space="0" w:color="000000"/>
              <w:bottom w:val="single" w:sz="4" w:space="0" w:color="000000"/>
              <w:right w:val="single" w:sz="4" w:space="0" w:color="000000"/>
            </w:tcBorders>
          </w:tcPr>
          <w:p w14:paraId="2CDD461B" w14:textId="77777777" w:rsidR="00A1625E" w:rsidRPr="0041799B" w:rsidRDefault="00A1625E"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LC3</w:t>
            </w:r>
          </w:p>
        </w:tc>
        <w:tc>
          <w:tcPr>
            <w:tcW w:w="1559" w:type="dxa"/>
            <w:tcBorders>
              <w:top w:val="single" w:sz="4" w:space="0" w:color="000000"/>
              <w:left w:val="single" w:sz="4" w:space="0" w:color="000000"/>
              <w:bottom w:val="single" w:sz="4" w:space="0" w:color="000000"/>
              <w:right w:val="single" w:sz="4" w:space="0" w:color="000000"/>
            </w:tcBorders>
          </w:tcPr>
          <w:p w14:paraId="3FD74DF4"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568" w:type="dxa"/>
            <w:tcBorders>
              <w:top w:val="single" w:sz="4" w:space="0" w:color="000000"/>
              <w:left w:val="single" w:sz="4" w:space="0" w:color="000000"/>
              <w:bottom w:val="single" w:sz="4" w:space="0" w:color="000000"/>
              <w:right w:val="single" w:sz="4" w:space="0" w:color="000000"/>
            </w:tcBorders>
          </w:tcPr>
          <w:p w14:paraId="41D662CE"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182" w:type="dxa"/>
            <w:tcBorders>
              <w:top w:val="single" w:sz="4" w:space="0" w:color="000000"/>
              <w:left w:val="single" w:sz="4" w:space="0" w:color="000000"/>
              <w:bottom w:val="single" w:sz="4" w:space="0" w:color="000000"/>
              <w:right w:val="single" w:sz="4" w:space="0" w:color="000000"/>
            </w:tcBorders>
          </w:tcPr>
          <w:p w14:paraId="58995885"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347" w:type="dxa"/>
            <w:tcBorders>
              <w:top w:val="single" w:sz="4" w:space="0" w:color="000000"/>
              <w:left w:val="single" w:sz="4" w:space="0" w:color="000000"/>
              <w:bottom w:val="single" w:sz="4" w:space="0" w:color="000000"/>
              <w:right w:val="single" w:sz="4" w:space="0" w:color="000000"/>
            </w:tcBorders>
          </w:tcPr>
          <w:p w14:paraId="0DE5BE6F"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r>
    </w:tbl>
    <w:p w14:paraId="1B9A70CC" w14:textId="77777777" w:rsidR="00A1625E" w:rsidRPr="0041799B" w:rsidRDefault="00A1625E" w:rsidP="0041799B">
      <w:pPr>
        <w:widowControl w:val="0"/>
        <w:tabs>
          <w:tab w:val="left" w:pos="728"/>
        </w:tabs>
        <w:kinsoku w:val="0"/>
        <w:overflowPunct w:val="0"/>
        <w:autoSpaceDE w:val="0"/>
        <w:autoSpaceDN w:val="0"/>
        <w:adjustRightInd w:val="0"/>
        <w:spacing w:before="56" w:after="0" w:line="240" w:lineRule="auto"/>
        <w:ind w:left="560"/>
        <w:outlineLvl w:val="2"/>
        <w:rPr>
          <w:rFonts w:ascii="Times New Roman" w:eastAsia="Times New Roman" w:hAnsi="Times New Roman" w:cs="Times New Roman"/>
          <w:lang w:eastAsia="it-IT"/>
        </w:rPr>
      </w:pPr>
    </w:p>
    <w:p w14:paraId="0EE607B9" w14:textId="77777777" w:rsidR="00F0578F" w:rsidRPr="0041799B" w:rsidRDefault="00F0578F" w:rsidP="0041799B">
      <w:pPr>
        <w:pStyle w:val="Paragrafoelenco"/>
        <w:numPr>
          <w:ilvl w:val="3"/>
          <w:numId w:val="41"/>
        </w:numPr>
        <w:tabs>
          <w:tab w:val="left" w:pos="728"/>
        </w:tabs>
        <w:kinsoku w:val="0"/>
        <w:overflowPunct w:val="0"/>
        <w:spacing w:before="56"/>
        <w:outlineLvl w:val="2"/>
        <w:rPr>
          <w:sz w:val="22"/>
          <w:szCs w:val="22"/>
        </w:rPr>
      </w:pPr>
      <w:r w:rsidRPr="0041799B">
        <w:rPr>
          <w:b/>
          <w:bCs/>
          <w:spacing w:val="-1"/>
          <w:sz w:val="22"/>
          <w:szCs w:val="22"/>
        </w:rPr>
        <w:t>Incoerenze di progetto</w:t>
      </w:r>
    </w:p>
    <w:p w14:paraId="29C2EDDE" w14:textId="77777777" w:rsidR="00F0578F" w:rsidRPr="0041799B" w:rsidRDefault="00F0578F" w:rsidP="0041799B">
      <w:pPr>
        <w:widowControl w:val="0"/>
        <w:kinsoku w:val="0"/>
        <w:overflowPunct w:val="0"/>
        <w:autoSpaceDE w:val="0"/>
        <w:autoSpaceDN w:val="0"/>
        <w:adjustRightInd w:val="0"/>
        <w:spacing w:before="101" w:after="0" w:line="240" w:lineRule="auto"/>
        <w:ind w:left="112" w:right="125"/>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È richiesto all’Offerente di specificare, all’interno dell’oGI, la matrice delle incoerenze nella tabella sottostante:</w:t>
      </w:r>
    </w:p>
    <w:p w14:paraId="362C3730" w14:textId="77777777" w:rsidR="00F0578F" w:rsidRPr="0041799B" w:rsidRDefault="00F0578F" w:rsidP="0041799B">
      <w:pPr>
        <w:widowControl w:val="0"/>
        <w:kinsoku w:val="0"/>
        <w:overflowPunct w:val="0"/>
        <w:autoSpaceDE w:val="0"/>
        <w:autoSpaceDN w:val="0"/>
        <w:adjustRightInd w:val="0"/>
        <w:spacing w:before="6" w:after="0" w:line="240" w:lineRule="auto"/>
        <w:rPr>
          <w:rFonts w:ascii="Times New Roman" w:eastAsia="Times New Roman" w:hAnsi="Times New Roman" w:cs="Times New Roman"/>
          <w:lang w:eastAsia="it-IT"/>
        </w:rPr>
      </w:pPr>
    </w:p>
    <w:tbl>
      <w:tblPr>
        <w:tblW w:w="0" w:type="auto"/>
        <w:tblInd w:w="289" w:type="dxa"/>
        <w:tblLayout w:type="fixed"/>
        <w:tblCellMar>
          <w:left w:w="0" w:type="dxa"/>
          <w:right w:w="0" w:type="dxa"/>
        </w:tblCellMar>
        <w:tblLook w:val="0000" w:firstRow="0" w:lastRow="0" w:firstColumn="0" w:lastColumn="0" w:noHBand="0" w:noVBand="0"/>
      </w:tblPr>
      <w:tblGrid>
        <w:gridCol w:w="1833"/>
        <w:gridCol w:w="1134"/>
        <w:gridCol w:w="860"/>
        <w:gridCol w:w="567"/>
        <w:gridCol w:w="567"/>
        <w:gridCol w:w="567"/>
        <w:gridCol w:w="709"/>
        <w:gridCol w:w="709"/>
        <w:gridCol w:w="708"/>
        <w:gridCol w:w="709"/>
        <w:gridCol w:w="709"/>
      </w:tblGrid>
      <w:tr w:rsidR="00F0578F" w:rsidRPr="0041799B" w14:paraId="0177E6BB" w14:textId="77777777" w:rsidTr="00F0578F">
        <w:trPr>
          <w:trHeight w:hRule="exact" w:val="1554"/>
        </w:trPr>
        <w:tc>
          <w:tcPr>
            <w:tcW w:w="1833" w:type="dxa"/>
            <w:tcBorders>
              <w:top w:val="single" w:sz="4" w:space="0" w:color="656565"/>
              <w:left w:val="single" w:sz="4" w:space="0" w:color="656565"/>
              <w:bottom w:val="single" w:sz="4" w:space="0" w:color="656565"/>
              <w:right w:val="single" w:sz="4" w:space="0" w:color="656565"/>
            </w:tcBorders>
          </w:tcPr>
          <w:p w14:paraId="594E0899" w14:textId="77777777" w:rsidR="00F0578F" w:rsidRPr="0041799B" w:rsidRDefault="00F0578F" w:rsidP="0041799B">
            <w:pPr>
              <w:widowControl w:val="0"/>
              <w:kinsoku w:val="0"/>
              <w:overflowPunct w:val="0"/>
              <w:autoSpaceDE w:val="0"/>
              <w:autoSpaceDN w:val="0"/>
              <w:adjustRightInd w:val="0"/>
              <w:spacing w:after="0" w:line="240" w:lineRule="auto"/>
              <w:ind w:left="104"/>
              <w:rPr>
                <w:rFonts w:ascii="Times New Roman" w:eastAsia="Times New Roman" w:hAnsi="Times New Roman" w:cs="Times New Roman"/>
                <w:lang w:eastAsia="it-IT"/>
              </w:rPr>
            </w:pPr>
            <w:r w:rsidRPr="0041799B">
              <w:rPr>
                <w:rFonts w:ascii="Times New Roman" w:eastAsia="Times New Roman" w:hAnsi="Times New Roman" w:cs="Times New Roman"/>
                <w:b/>
                <w:bCs/>
                <w:spacing w:val="-1"/>
                <w:lang w:eastAsia="it-IT"/>
              </w:rPr>
              <w:t>MODELLO</w:t>
            </w:r>
          </w:p>
        </w:tc>
        <w:tc>
          <w:tcPr>
            <w:tcW w:w="1134" w:type="dxa"/>
            <w:tcBorders>
              <w:top w:val="single" w:sz="4" w:space="0" w:color="656565"/>
              <w:left w:val="single" w:sz="4" w:space="0" w:color="656565"/>
              <w:bottom w:val="single" w:sz="4" w:space="0" w:color="656565"/>
              <w:right w:val="single" w:sz="4" w:space="0" w:color="656565"/>
            </w:tcBorders>
          </w:tcPr>
          <w:p w14:paraId="21ACBF75"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860" w:type="dxa"/>
            <w:tcBorders>
              <w:top w:val="single" w:sz="4" w:space="0" w:color="656565"/>
              <w:left w:val="single" w:sz="4" w:space="0" w:color="656565"/>
              <w:bottom w:val="single" w:sz="4" w:space="0" w:color="656565"/>
              <w:right w:val="single" w:sz="4" w:space="0" w:color="656565"/>
            </w:tcBorders>
            <w:textDirection w:val="btLr"/>
          </w:tcPr>
          <w:p w14:paraId="7B39B83A" w14:textId="77777777" w:rsidR="00F0578F" w:rsidRPr="0041799B" w:rsidRDefault="00F0578F" w:rsidP="0041799B">
            <w:pPr>
              <w:widowControl w:val="0"/>
              <w:kinsoku w:val="0"/>
              <w:overflowPunct w:val="0"/>
              <w:autoSpaceDE w:val="0"/>
              <w:autoSpaceDN w:val="0"/>
              <w:adjustRightInd w:val="0"/>
              <w:spacing w:before="101" w:after="0" w:line="240" w:lineRule="auto"/>
              <w:ind w:left="111" w:right="117"/>
              <w:rPr>
                <w:rFonts w:ascii="Times New Roman" w:eastAsia="Times New Roman" w:hAnsi="Times New Roman" w:cs="Times New Roman"/>
                <w:lang w:eastAsia="it-IT"/>
              </w:rPr>
            </w:pPr>
            <w:proofErr w:type="spellStart"/>
            <w:r w:rsidRPr="0041799B">
              <w:rPr>
                <w:rFonts w:ascii="Times New Roman" w:eastAsia="Times New Roman" w:hAnsi="Times New Roman" w:cs="Times New Roman"/>
                <w:b/>
                <w:bCs/>
                <w:spacing w:val="-1"/>
                <w:lang w:eastAsia="it-IT"/>
              </w:rPr>
              <w:t>Liv</w:t>
            </w:r>
            <w:proofErr w:type="spellEnd"/>
            <w:r w:rsidRPr="0041799B">
              <w:rPr>
                <w:rFonts w:ascii="Times New Roman" w:eastAsia="Times New Roman" w:hAnsi="Times New Roman" w:cs="Times New Roman"/>
                <w:b/>
                <w:bCs/>
                <w:spacing w:val="-1"/>
                <w:lang w:eastAsia="it-IT"/>
              </w:rPr>
              <w:t xml:space="preserve">. </w:t>
            </w:r>
            <w:r w:rsidRPr="0041799B">
              <w:rPr>
                <w:rFonts w:ascii="Times New Roman" w:eastAsia="Times New Roman" w:hAnsi="Times New Roman" w:cs="Times New Roman"/>
                <w:b/>
                <w:bCs/>
                <w:lang w:eastAsia="it-IT"/>
              </w:rPr>
              <w:t>di</w:t>
            </w:r>
            <w:r w:rsidRPr="0041799B">
              <w:rPr>
                <w:rFonts w:ascii="Times New Roman" w:eastAsia="Times New Roman" w:hAnsi="Times New Roman" w:cs="Times New Roman"/>
                <w:b/>
                <w:bCs/>
                <w:spacing w:val="21"/>
                <w:lang w:eastAsia="it-IT"/>
              </w:rPr>
              <w:t xml:space="preserve"> </w:t>
            </w:r>
            <w:r w:rsidRPr="0041799B">
              <w:rPr>
                <w:rFonts w:ascii="Times New Roman" w:eastAsia="Times New Roman" w:hAnsi="Times New Roman" w:cs="Times New Roman"/>
                <w:b/>
                <w:bCs/>
                <w:spacing w:val="-1"/>
                <w:lang w:eastAsia="it-IT"/>
              </w:rPr>
              <w:t>Coordinamento</w:t>
            </w:r>
          </w:p>
        </w:tc>
        <w:tc>
          <w:tcPr>
            <w:tcW w:w="567" w:type="dxa"/>
            <w:tcBorders>
              <w:top w:val="single" w:sz="4" w:space="0" w:color="656565"/>
              <w:left w:val="single" w:sz="4" w:space="0" w:color="656565"/>
              <w:bottom w:val="single" w:sz="4" w:space="0" w:color="656565"/>
              <w:right w:val="single" w:sz="4" w:space="0" w:color="656565"/>
            </w:tcBorders>
            <w:textDirection w:val="btLr"/>
          </w:tcPr>
          <w:p w14:paraId="705D8945" w14:textId="77777777" w:rsidR="00F0578F" w:rsidRPr="0041799B" w:rsidRDefault="00F0578F" w:rsidP="0041799B">
            <w:pPr>
              <w:widowControl w:val="0"/>
              <w:kinsoku w:val="0"/>
              <w:overflowPunct w:val="0"/>
              <w:autoSpaceDE w:val="0"/>
              <w:autoSpaceDN w:val="0"/>
              <w:adjustRightInd w:val="0"/>
              <w:spacing w:before="101" w:after="0" w:line="240" w:lineRule="auto"/>
              <w:ind w:left="111"/>
              <w:rPr>
                <w:rFonts w:ascii="Times New Roman" w:eastAsia="Times New Roman" w:hAnsi="Times New Roman" w:cs="Times New Roman"/>
                <w:lang w:eastAsia="it-IT"/>
              </w:rPr>
            </w:pPr>
            <w:r w:rsidRPr="0041799B">
              <w:rPr>
                <w:rFonts w:ascii="Times New Roman" w:eastAsia="Times New Roman" w:hAnsi="Times New Roman" w:cs="Times New Roman"/>
                <w:b/>
                <w:bCs/>
                <w:spacing w:val="-1"/>
                <w:lang w:eastAsia="it-IT"/>
              </w:rPr>
              <w:t>L. Nazionale</w:t>
            </w:r>
          </w:p>
        </w:tc>
        <w:tc>
          <w:tcPr>
            <w:tcW w:w="567" w:type="dxa"/>
            <w:tcBorders>
              <w:top w:val="single" w:sz="4" w:space="0" w:color="656565"/>
              <w:left w:val="single" w:sz="4" w:space="0" w:color="656565"/>
              <w:bottom w:val="single" w:sz="4" w:space="0" w:color="656565"/>
              <w:right w:val="single" w:sz="4" w:space="0" w:color="656565"/>
            </w:tcBorders>
            <w:textDirection w:val="btLr"/>
          </w:tcPr>
          <w:p w14:paraId="4F68142D" w14:textId="77777777" w:rsidR="00F0578F" w:rsidRPr="0041799B" w:rsidRDefault="00F0578F" w:rsidP="0041799B">
            <w:pPr>
              <w:widowControl w:val="0"/>
              <w:kinsoku w:val="0"/>
              <w:overflowPunct w:val="0"/>
              <w:autoSpaceDE w:val="0"/>
              <w:autoSpaceDN w:val="0"/>
              <w:adjustRightInd w:val="0"/>
              <w:spacing w:before="103" w:after="0" w:line="240" w:lineRule="auto"/>
              <w:ind w:left="111"/>
              <w:rPr>
                <w:rFonts w:ascii="Times New Roman" w:eastAsia="Times New Roman" w:hAnsi="Times New Roman" w:cs="Times New Roman"/>
                <w:lang w:eastAsia="it-IT"/>
              </w:rPr>
            </w:pPr>
            <w:r w:rsidRPr="0041799B">
              <w:rPr>
                <w:rFonts w:ascii="Times New Roman" w:eastAsia="Times New Roman" w:hAnsi="Times New Roman" w:cs="Times New Roman"/>
                <w:b/>
                <w:bCs/>
                <w:spacing w:val="-1"/>
                <w:lang w:eastAsia="it-IT"/>
              </w:rPr>
              <w:t>L. Regionale</w:t>
            </w:r>
          </w:p>
        </w:tc>
        <w:tc>
          <w:tcPr>
            <w:tcW w:w="567" w:type="dxa"/>
            <w:tcBorders>
              <w:top w:val="single" w:sz="4" w:space="0" w:color="656565"/>
              <w:left w:val="single" w:sz="4" w:space="0" w:color="656565"/>
              <w:bottom w:val="single" w:sz="4" w:space="0" w:color="656565"/>
              <w:right w:val="single" w:sz="4" w:space="0" w:color="656565"/>
            </w:tcBorders>
            <w:textDirection w:val="btLr"/>
          </w:tcPr>
          <w:p w14:paraId="66DAE2C7" w14:textId="77777777" w:rsidR="00F0578F" w:rsidRPr="0041799B" w:rsidRDefault="00F0578F" w:rsidP="0041799B">
            <w:pPr>
              <w:widowControl w:val="0"/>
              <w:kinsoku w:val="0"/>
              <w:overflowPunct w:val="0"/>
              <w:autoSpaceDE w:val="0"/>
              <w:autoSpaceDN w:val="0"/>
              <w:adjustRightInd w:val="0"/>
              <w:spacing w:before="103" w:after="0" w:line="240" w:lineRule="auto"/>
              <w:ind w:left="111"/>
              <w:rPr>
                <w:rFonts w:ascii="Times New Roman" w:eastAsia="Times New Roman" w:hAnsi="Times New Roman" w:cs="Times New Roman"/>
                <w:lang w:eastAsia="it-IT"/>
              </w:rPr>
            </w:pPr>
            <w:r w:rsidRPr="0041799B">
              <w:rPr>
                <w:rFonts w:ascii="Times New Roman" w:eastAsia="Times New Roman" w:hAnsi="Times New Roman" w:cs="Times New Roman"/>
                <w:b/>
                <w:bCs/>
                <w:spacing w:val="-1"/>
                <w:lang w:eastAsia="it-IT"/>
              </w:rPr>
              <w:t>Altre leggi</w:t>
            </w:r>
          </w:p>
        </w:tc>
        <w:tc>
          <w:tcPr>
            <w:tcW w:w="709" w:type="dxa"/>
            <w:tcBorders>
              <w:top w:val="single" w:sz="4" w:space="0" w:color="656565"/>
              <w:left w:val="single" w:sz="4" w:space="0" w:color="656565"/>
              <w:bottom w:val="single" w:sz="4" w:space="0" w:color="656565"/>
              <w:right w:val="single" w:sz="4" w:space="0" w:color="656565"/>
            </w:tcBorders>
            <w:textDirection w:val="btLr"/>
          </w:tcPr>
          <w:p w14:paraId="763AE3BA" w14:textId="77777777" w:rsidR="00F0578F" w:rsidRPr="0041799B" w:rsidRDefault="00F0578F" w:rsidP="0041799B">
            <w:pPr>
              <w:widowControl w:val="0"/>
              <w:kinsoku w:val="0"/>
              <w:overflowPunct w:val="0"/>
              <w:autoSpaceDE w:val="0"/>
              <w:autoSpaceDN w:val="0"/>
              <w:adjustRightInd w:val="0"/>
              <w:spacing w:before="101" w:after="0" w:line="240" w:lineRule="auto"/>
              <w:ind w:left="111" w:right="311"/>
              <w:rPr>
                <w:rFonts w:ascii="Times New Roman" w:eastAsia="Times New Roman" w:hAnsi="Times New Roman" w:cs="Times New Roman"/>
                <w:lang w:eastAsia="it-IT"/>
              </w:rPr>
            </w:pPr>
            <w:r w:rsidRPr="0041799B">
              <w:rPr>
                <w:rFonts w:ascii="Times New Roman" w:eastAsia="Times New Roman" w:hAnsi="Times New Roman" w:cs="Times New Roman"/>
                <w:b/>
                <w:bCs/>
                <w:spacing w:val="-1"/>
                <w:lang w:eastAsia="it-IT"/>
              </w:rPr>
              <w:t>Risparmio</w:t>
            </w:r>
            <w:r w:rsidRPr="0041799B">
              <w:rPr>
                <w:rFonts w:ascii="Times New Roman" w:eastAsia="Times New Roman" w:hAnsi="Times New Roman" w:cs="Times New Roman"/>
                <w:b/>
                <w:bCs/>
                <w:spacing w:val="24"/>
                <w:lang w:eastAsia="it-IT"/>
              </w:rPr>
              <w:t xml:space="preserve"> </w:t>
            </w:r>
            <w:r w:rsidRPr="0041799B">
              <w:rPr>
                <w:rFonts w:ascii="Times New Roman" w:eastAsia="Times New Roman" w:hAnsi="Times New Roman" w:cs="Times New Roman"/>
                <w:b/>
                <w:bCs/>
                <w:spacing w:val="-1"/>
                <w:lang w:eastAsia="it-IT"/>
              </w:rPr>
              <w:t>Energetico</w:t>
            </w:r>
          </w:p>
        </w:tc>
        <w:tc>
          <w:tcPr>
            <w:tcW w:w="709" w:type="dxa"/>
            <w:tcBorders>
              <w:top w:val="single" w:sz="4" w:space="0" w:color="656565"/>
              <w:left w:val="single" w:sz="4" w:space="0" w:color="656565"/>
              <w:bottom w:val="single" w:sz="4" w:space="0" w:color="656565"/>
              <w:right w:val="single" w:sz="4" w:space="0" w:color="656565"/>
            </w:tcBorders>
            <w:textDirection w:val="btLr"/>
          </w:tcPr>
          <w:p w14:paraId="4C3F44F0" w14:textId="77777777" w:rsidR="00F0578F" w:rsidRPr="0041799B" w:rsidRDefault="00F0578F" w:rsidP="0041799B">
            <w:pPr>
              <w:widowControl w:val="0"/>
              <w:kinsoku w:val="0"/>
              <w:overflowPunct w:val="0"/>
              <w:autoSpaceDE w:val="0"/>
              <w:autoSpaceDN w:val="0"/>
              <w:adjustRightInd w:val="0"/>
              <w:spacing w:before="103" w:after="0" w:line="240" w:lineRule="auto"/>
              <w:ind w:left="111" w:right="216"/>
              <w:rPr>
                <w:rFonts w:ascii="Times New Roman" w:eastAsia="Times New Roman" w:hAnsi="Times New Roman" w:cs="Times New Roman"/>
                <w:lang w:eastAsia="it-IT"/>
              </w:rPr>
            </w:pPr>
            <w:r w:rsidRPr="0041799B">
              <w:rPr>
                <w:rFonts w:ascii="Times New Roman" w:eastAsia="Times New Roman" w:hAnsi="Times New Roman" w:cs="Times New Roman"/>
                <w:b/>
                <w:bCs/>
                <w:spacing w:val="-1"/>
                <w:lang w:eastAsia="it-IT"/>
              </w:rPr>
              <w:t>Vincoli</w:t>
            </w:r>
            <w:r w:rsidRPr="0041799B">
              <w:rPr>
                <w:rFonts w:ascii="Times New Roman" w:eastAsia="Times New Roman" w:hAnsi="Times New Roman" w:cs="Times New Roman"/>
                <w:b/>
                <w:bCs/>
                <w:spacing w:val="22"/>
                <w:lang w:eastAsia="it-IT"/>
              </w:rPr>
              <w:t xml:space="preserve"> </w:t>
            </w:r>
            <w:r w:rsidRPr="0041799B">
              <w:rPr>
                <w:rFonts w:ascii="Times New Roman" w:eastAsia="Times New Roman" w:hAnsi="Times New Roman" w:cs="Times New Roman"/>
                <w:b/>
                <w:bCs/>
                <w:spacing w:val="-1"/>
                <w:lang w:eastAsia="it-IT"/>
              </w:rPr>
              <w:t>Contrattuali</w:t>
            </w:r>
          </w:p>
        </w:tc>
        <w:tc>
          <w:tcPr>
            <w:tcW w:w="708" w:type="dxa"/>
            <w:tcBorders>
              <w:top w:val="single" w:sz="4" w:space="0" w:color="656565"/>
              <w:left w:val="single" w:sz="4" w:space="0" w:color="656565"/>
              <w:bottom w:val="single" w:sz="4" w:space="0" w:color="656565"/>
              <w:right w:val="single" w:sz="4" w:space="0" w:color="656565"/>
            </w:tcBorders>
            <w:textDirection w:val="btLr"/>
          </w:tcPr>
          <w:p w14:paraId="32449A75" w14:textId="77777777" w:rsidR="00F0578F" w:rsidRPr="0041799B" w:rsidRDefault="00F0578F" w:rsidP="0041799B">
            <w:pPr>
              <w:widowControl w:val="0"/>
              <w:kinsoku w:val="0"/>
              <w:overflowPunct w:val="0"/>
              <w:autoSpaceDE w:val="0"/>
              <w:autoSpaceDN w:val="0"/>
              <w:adjustRightInd w:val="0"/>
              <w:spacing w:before="101" w:after="0" w:line="240" w:lineRule="auto"/>
              <w:ind w:left="111" w:right="279"/>
              <w:rPr>
                <w:rFonts w:ascii="Times New Roman" w:eastAsia="Times New Roman" w:hAnsi="Times New Roman" w:cs="Times New Roman"/>
                <w:lang w:eastAsia="it-IT"/>
              </w:rPr>
            </w:pPr>
            <w:r w:rsidRPr="0041799B">
              <w:rPr>
                <w:rFonts w:ascii="Times New Roman" w:eastAsia="Times New Roman" w:hAnsi="Times New Roman" w:cs="Times New Roman"/>
                <w:b/>
                <w:bCs/>
                <w:spacing w:val="-1"/>
                <w:lang w:eastAsia="it-IT"/>
              </w:rPr>
              <w:t>Vincoli</w:t>
            </w:r>
            <w:r w:rsidRPr="0041799B">
              <w:rPr>
                <w:rFonts w:ascii="Times New Roman" w:eastAsia="Times New Roman" w:hAnsi="Times New Roman" w:cs="Times New Roman"/>
                <w:b/>
                <w:bCs/>
                <w:spacing w:val="22"/>
                <w:lang w:eastAsia="it-IT"/>
              </w:rPr>
              <w:t xml:space="preserve"> </w:t>
            </w:r>
            <w:r w:rsidRPr="0041799B">
              <w:rPr>
                <w:rFonts w:ascii="Times New Roman" w:eastAsia="Times New Roman" w:hAnsi="Times New Roman" w:cs="Times New Roman"/>
                <w:b/>
                <w:bCs/>
                <w:spacing w:val="-1"/>
                <w:lang w:eastAsia="it-IT"/>
              </w:rPr>
              <w:t>Progettuali</w:t>
            </w:r>
          </w:p>
        </w:tc>
        <w:tc>
          <w:tcPr>
            <w:tcW w:w="709" w:type="dxa"/>
            <w:tcBorders>
              <w:top w:val="single" w:sz="4" w:space="0" w:color="656565"/>
              <w:left w:val="single" w:sz="4" w:space="0" w:color="656565"/>
              <w:bottom w:val="single" w:sz="4" w:space="0" w:color="656565"/>
              <w:right w:val="single" w:sz="4" w:space="0" w:color="656565"/>
            </w:tcBorders>
            <w:textDirection w:val="btLr"/>
          </w:tcPr>
          <w:p w14:paraId="0CE64A3B" w14:textId="77777777" w:rsidR="00F0578F" w:rsidRPr="0041799B" w:rsidRDefault="00F0578F" w:rsidP="0041799B">
            <w:pPr>
              <w:widowControl w:val="0"/>
              <w:kinsoku w:val="0"/>
              <w:overflowPunct w:val="0"/>
              <w:autoSpaceDE w:val="0"/>
              <w:autoSpaceDN w:val="0"/>
              <w:adjustRightInd w:val="0"/>
              <w:spacing w:before="103" w:after="0" w:line="240" w:lineRule="auto"/>
              <w:ind w:left="111" w:right="319"/>
              <w:rPr>
                <w:rFonts w:ascii="Times New Roman" w:eastAsia="Times New Roman" w:hAnsi="Times New Roman" w:cs="Times New Roman"/>
                <w:lang w:eastAsia="it-IT"/>
              </w:rPr>
            </w:pPr>
            <w:r w:rsidRPr="0041799B">
              <w:rPr>
                <w:rFonts w:ascii="Times New Roman" w:eastAsia="Times New Roman" w:hAnsi="Times New Roman" w:cs="Times New Roman"/>
                <w:b/>
                <w:bCs/>
                <w:spacing w:val="-1"/>
                <w:lang w:eastAsia="it-IT"/>
              </w:rPr>
              <w:t>Vincoli</w:t>
            </w:r>
            <w:r w:rsidRPr="0041799B">
              <w:rPr>
                <w:rFonts w:ascii="Times New Roman" w:eastAsia="Times New Roman" w:hAnsi="Times New Roman" w:cs="Times New Roman"/>
                <w:b/>
                <w:bCs/>
                <w:spacing w:val="22"/>
                <w:lang w:eastAsia="it-IT"/>
              </w:rPr>
              <w:t xml:space="preserve"> </w:t>
            </w:r>
            <w:r w:rsidRPr="0041799B">
              <w:rPr>
                <w:rFonts w:ascii="Times New Roman" w:eastAsia="Times New Roman" w:hAnsi="Times New Roman" w:cs="Times New Roman"/>
                <w:b/>
                <w:bCs/>
                <w:spacing w:val="-1"/>
                <w:lang w:eastAsia="it-IT"/>
              </w:rPr>
              <w:t>Costruttivi</w:t>
            </w:r>
          </w:p>
        </w:tc>
        <w:tc>
          <w:tcPr>
            <w:tcW w:w="709" w:type="dxa"/>
            <w:tcBorders>
              <w:top w:val="single" w:sz="4" w:space="0" w:color="656565"/>
              <w:left w:val="single" w:sz="4" w:space="0" w:color="656565"/>
              <w:bottom w:val="single" w:sz="4" w:space="0" w:color="656565"/>
              <w:right w:val="single" w:sz="4" w:space="0" w:color="656565"/>
            </w:tcBorders>
            <w:textDirection w:val="btLr"/>
          </w:tcPr>
          <w:p w14:paraId="79BA7719" w14:textId="77777777" w:rsidR="00F0578F" w:rsidRPr="0041799B" w:rsidRDefault="00F0578F" w:rsidP="0041799B">
            <w:pPr>
              <w:widowControl w:val="0"/>
              <w:kinsoku w:val="0"/>
              <w:overflowPunct w:val="0"/>
              <w:autoSpaceDE w:val="0"/>
              <w:autoSpaceDN w:val="0"/>
              <w:adjustRightInd w:val="0"/>
              <w:spacing w:before="101" w:after="0" w:line="240" w:lineRule="auto"/>
              <w:ind w:left="111" w:right="195"/>
              <w:rPr>
                <w:rFonts w:ascii="Times New Roman" w:eastAsia="Times New Roman" w:hAnsi="Times New Roman" w:cs="Times New Roman"/>
                <w:lang w:eastAsia="it-IT"/>
              </w:rPr>
            </w:pPr>
            <w:r w:rsidRPr="0041799B">
              <w:rPr>
                <w:rFonts w:ascii="Times New Roman" w:eastAsia="Times New Roman" w:hAnsi="Times New Roman" w:cs="Times New Roman"/>
                <w:b/>
                <w:bCs/>
                <w:spacing w:val="-1"/>
                <w:lang w:eastAsia="it-IT"/>
              </w:rPr>
              <w:t>Vincoli</w:t>
            </w:r>
            <w:r w:rsidRPr="0041799B">
              <w:rPr>
                <w:rFonts w:ascii="Times New Roman" w:eastAsia="Times New Roman" w:hAnsi="Times New Roman" w:cs="Times New Roman"/>
                <w:b/>
                <w:bCs/>
                <w:spacing w:val="22"/>
                <w:lang w:eastAsia="it-IT"/>
              </w:rPr>
              <w:t xml:space="preserve"> </w:t>
            </w:r>
            <w:r w:rsidRPr="0041799B">
              <w:rPr>
                <w:rFonts w:ascii="Times New Roman" w:eastAsia="Times New Roman" w:hAnsi="Times New Roman" w:cs="Times New Roman"/>
                <w:b/>
                <w:bCs/>
                <w:spacing w:val="-1"/>
                <w:lang w:eastAsia="it-IT"/>
              </w:rPr>
              <w:t>Manutentivi</w:t>
            </w:r>
          </w:p>
        </w:tc>
      </w:tr>
      <w:tr w:rsidR="00F0578F" w:rsidRPr="0041799B" w14:paraId="64E0A3EC" w14:textId="77777777" w:rsidTr="00C00620">
        <w:trPr>
          <w:trHeight w:hRule="exact" w:val="456"/>
        </w:trPr>
        <w:tc>
          <w:tcPr>
            <w:tcW w:w="1833" w:type="dxa"/>
            <w:vMerge w:val="restart"/>
            <w:tcBorders>
              <w:top w:val="single" w:sz="4" w:space="0" w:color="656565"/>
              <w:left w:val="single" w:sz="4" w:space="0" w:color="656565"/>
              <w:bottom w:val="single" w:sz="4" w:space="0" w:color="656565"/>
              <w:right w:val="single" w:sz="4" w:space="0" w:color="656565"/>
            </w:tcBorders>
          </w:tcPr>
          <w:p w14:paraId="6FDB5618" w14:textId="77777777" w:rsidR="00F0578F" w:rsidRPr="0041799B" w:rsidRDefault="00F0578F" w:rsidP="0041799B">
            <w:pPr>
              <w:widowControl w:val="0"/>
              <w:kinsoku w:val="0"/>
              <w:overflowPunct w:val="0"/>
              <w:autoSpaceDE w:val="0"/>
              <w:autoSpaceDN w:val="0"/>
              <w:adjustRightInd w:val="0"/>
              <w:spacing w:after="0" w:line="240" w:lineRule="auto"/>
              <w:ind w:left="104"/>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ARCHITETTONICO</w:t>
            </w:r>
          </w:p>
        </w:tc>
        <w:tc>
          <w:tcPr>
            <w:tcW w:w="1134" w:type="dxa"/>
            <w:tcBorders>
              <w:top w:val="single" w:sz="4" w:space="0" w:color="656565"/>
              <w:left w:val="single" w:sz="4" w:space="0" w:color="656565"/>
              <w:bottom w:val="single" w:sz="4" w:space="0" w:color="656565"/>
              <w:right w:val="single" w:sz="4" w:space="0" w:color="656565"/>
            </w:tcBorders>
          </w:tcPr>
          <w:p w14:paraId="4C82BF78" w14:textId="77777777" w:rsidR="00F0578F" w:rsidRPr="0041799B" w:rsidRDefault="00F0578F"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OGGETTO/OGGETTO</w:t>
            </w:r>
          </w:p>
        </w:tc>
        <w:tc>
          <w:tcPr>
            <w:tcW w:w="860" w:type="dxa"/>
            <w:tcBorders>
              <w:top w:val="single" w:sz="4" w:space="0" w:color="656565"/>
              <w:left w:val="single" w:sz="4" w:space="0" w:color="656565"/>
              <w:bottom w:val="single" w:sz="4" w:space="0" w:color="656565"/>
              <w:right w:val="single" w:sz="4" w:space="0" w:color="656565"/>
            </w:tcBorders>
          </w:tcPr>
          <w:p w14:paraId="4EF8416C" w14:textId="77777777" w:rsidR="00F0578F" w:rsidRPr="0041799B" w:rsidRDefault="00F0578F"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LC1</w:t>
            </w:r>
          </w:p>
        </w:tc>
        <w:tc>
          <w:tcPr>
            <w:tcW w:w="567" w:type="dxa"/>
            <w:tcBorders>
              <w:top w:val="single" w:sz="4" w:space="0" w:color="656565"/>
              <w:left w:val="single" w:sz="4" w:space="0" w:color="656565"/>
              <w:bottom w:val="single" w:sz="4" w:space="0" w:color="656565"/>
              <w:right w:val="single" w:sz="4" w:space="0" w:color="656565"/>
            </w:tcBorders>
          </w:tcPr>
          <w:p w14:paraId="24F2BC7B"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567" w:type="dxa"/>
            <w:tcBorders>
              <w:top w:val="single" w:sz="4" w:space="0" w:color="656565"/>
              <w:left w:val="single" w:sz="4" w:space="0" w:color="656565"/>
              <w:bottom w:val="single" w:sz="4" w:space="0" w:color="656565"/>
              <w:right w:val="single" w:sz="4" w:space="0" w:color="656565"/>
            </w:tcBorders>
          </w:tcPr>
          <w:p w14:paraId="0F3571E9"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567" w:type="dxa"/>
            <w:tcBorders>
              <w:top w:val="single" w:sz="4" w:space="0" w:color="656565"/>
              <w:left w:val="single" w:sz="4" w:space="0" w:color="656565"/>
              <w:bottom w:val="single" w:sz="4" w:space="0" w:color="656565"/>
              <w:right w:val="single" w:sz="4" w:space="0" w:color="656565"/>
            </w:tcBorders>
          </w:tcPr>
          <w:p w14:paraId="105FA61A"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9" w:type="dxa"/>
            <w:tcBorders>
              <w:top w:val="single" w:sz="4" w:space="0" w:color="656565"/>
              <w:left w:val="single" w:sz="4" w:space="0" w:color="656565"/>
              <w:bottom w:val="single" w:sz="4" w:space="0" w:color="656565"/>
              <w:right w:val="single" w:sz="4" w:space="0" w:color="656565"/>
            </w:tcBorders>
          </w:tcPr>
          <w:p w14:paraId="4073FE99"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9" w:type="dxa"/>
            <w:tcBorders>
              <w:top w:val="single" w:sz="4" w:space="0" w:color="656565"/>
              <w:left w:val="single" w:sz="4" w:space="0" w:color="656565"/>
              <w:bottom w:val="single" w:sz="4" w:space="0" w:color="656565"/>
              <w:right w:val="single" w:sz="4" w:space="0" w:color="656565"/>
            </w:tcBorders>
          </w:tcPr>
          <w:p w14:paraId="3CFB148A"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8" w:type="dxa"/>
            <w:tcBorders>
              <w:top w:val="single" w:sz="4" w:space="0" w:color="656565"/>
              <w:left w:val="single" w:sz="4" w:space="0" w:color="656565"/>
              <w:bottom w:val="single" w:sz="4" w:space="0" w:color="656565"/>
              <w:right w:val="single" w:sz="4" w:space="0" w:color="656565"/>
            </w:tcBorders>
          </w:tcPr>
          <w:p w14:paraId="074FCDA0"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9" w:type="dxa"/>
            <w:tcBorders>
              <w:top w:val="single" w:sz="4" w:space="0" w:color="656565"/>
              <w:left w:val="single" w:sz="4" w:space="0" w:color="656565"/>
              <w:bottom w:val="single" w:sz="4" w:space="0" w:color="656565"/>
              <w:right w:val="single" w:sz="4" w:space="0" w:color="656565"/>
            </w:tcBorders>
          </w:tcPr>
          <w:p w14:paraId="1B901E49"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9" w:type="dxa"/>
            <w:tcBorders>
              <w:top w:val="single" w:sz="4" w:space="0" w:color="656565"/>
              <w:left w:val="single" w:sz="4" w:space="0" w:color="656565"/>
              <w:bottom w:val="single" w:sz="4" w:space="0" w:color="656565"/>
              <w:right w:val="single" w:sz="4" w:space="0" w:color="656565"/>
            </w:tcBorders>
          </w:tcPr>
          <w:p w14:paraId="02E6A1FA"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r>
      <w:tr w:rsidR="00F0578F" w:rsidRPr="0041799B" w14:paraId="3B5BC516" w14:textId="77777777" w:rsidTr="00C00620">
        <w:trPr>
          <w:trHeight w:hRule="exact" w:val="420"/>
        </w:trPr>
        <w:tc>
          <w:tcPr>
            <w:tcW w:w="1833" w:type="dxa"/>
            <w:vMerge/>
            <w:tcBorders>
              <w:top w:val="single" w:sz="4" w:space="0" w:color="656565"/>
              <w:left w:val="single" w:sz="4" w:space="0" w:color="656565"/>
              <w:bottom w:val="single" w:sz="4" w:space="0" w:color="656565"/>
              <w:right w:val="single" w:sz="4" w:space="0" w:color="656565"/>
            </w:tcBorders>
          </w:tcPr>
          <w:p w14:paraId="18FD861B"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134" w:type="dxa"/>
            <w:tcBorders>
              <w:top w:val="single" w:sz="4" w:space="0" w:color="656565"/>
              <w:left w:val="single" w:sz="4" w:space="0" w:color="656565"/>
              <w:bottom w:val="single" w:sz="4" w:space="0" w:color="656565"/>
              <w:right w:val="single" w:sz="4" w:space="0" w:color="656565"/>
            </w:tcBorders>
          </w:tcPr>
          <w:p w14:paraId="510E7D78" w14:textId="77777777" w:rsidR="00F0578F" w:rsidRPr="0041799B" w:rsidRDefault="00F0578F"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MODELLO/MODELLO</w:t>
            </w:r>
          </w:p>
        </w:tc>
        <w:tc>
          <w:tcPr>
            <w:tcW w:w="860" w:type="dxa"/>
            <w:tcBorders>
              <w:top w:val="single" w:sz="4" w:space="0" w:color="656565"/>
              <w:left w:val="single" w:sz="4" w:space="0" w:color="656565"/>
              <w:bottom w:val="single" w:sz="4" w:space="0" w:color="656565"/>
              <w:right w:val="single" w:sz="4" w:space="0" w:color="656565"/>
            </w:tcBorders>
          </w:tcPr>
          <w:p w14:paraId="33F03F42" w14:textId="77777777" w:rsidR="00F0578F" w:rsidRPr="0041799B" w:rsidRDefault="00F0578F"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LC2</w:t>
            </w:r>
          </w:p>
        </w:tc>
        <w:tc>
          <w:tcPr>
            <w:tcW w:w="567" w:type="dxa"/>
            <w:tcBorders>
              <w:top w:val="single" w:sz="4" w:space="0" w:color="656565"/>
              <w:left w:val="single" w:sz="4" w:space="0" w:color="656565"/>
              <w:bottom w:val="single" w:sz="4" w:space="0" w:color="656565"/>
              <w:right w:val="single" w:sz="4" w:space="0" w:color="656565"/>
            </w:tcBorders>
          </w:tcPr>
          <w:p w14:paraId="22B79893"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567" w:type="dxa"/>
            <w:tcBorders>
              <w:top w:val="single" w:sz="4" w:space="0" w:color="656565"/>
              <w:left w:val="single" w:sz="4" w:space="0" w:color="656565"/>
              <w:bottom w:val="single" w:sz="4" w:space="0" w:color="656565"/>
              <w:right w:val="single" w:sz="4" w:space="0" w:color="656565"/>
            </w:tcBorders>
          </w:tcPr>
          <w:p w14:paraId="786511D2"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567" w:type="dxa"/>
            <w:tcBorders>
              <w:top w:val="single" w:sz="4" w:space="0" w:color="656565"/>
              <w:left w:val="single" w:sz="4" w:space="0" w:color="656565"/>
              <w:bottom w:val="single" w:sz="4" w:space="0" w:color="656565"/>
              <w:right w:val="single" w:sz="4" w:space="0" w:color="656565"/>
            </w:tcBorders>
          </w:tcPr>
          <w:p w14:paraId="58699DFF"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9" w:type="dxa"/>
            <w:tcBorders>
              <w:top w:val="single" w:sz="4" w:space="0" w:color="656565"/>
              <w:left w:val="single" w:sz="4" w:space="0" w:color="656565"/>
              <w:bottom w:val="single" w:sz="4" w:space="0" w:color="656565"/>
              <w:right w:val="single" w:sz="4" w:space="0" w:color="656565"/>
            </w:tcBorders>
          </w:tcPr>
          <w:p w14:paraId="66DF3173"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9" w:type="dxa"/>
            <w:tcBorders>
              <w:top w:val="single" w:sz="4" w:space="0" w:color="656565"/>
              <w:left w:val="single" w:sz="4" w:space="0" w:color="656565"/>
              <w:bottom w:val="single" w:sz="4" w:space="0" w:color="656565"/>
              <w:right w:val="single" w:sz="4" w:space="0" w:color="656565"/>
            </w:tcBorders>
          </w:tcPr>
          <w:p w14:paraId="1B79059C"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8" w:type="dxa"/>
            <w:tcBorders>
              <w:top w:val="single" w:sz="4" w:space="0" w:color="656565"/>
              <w:left w:val="single" w:sz="4" w:space="0" w:color="656565"/>
              <w:bottom w:val="single" w:sz="4" w:space="0" w:color="656565"/>
              <w:right w:val="single" w:sz="4" w:space="0" w:color="656565"/>
            </w:tcBorders>
          </w:tcPr>
          <w:p w14:paraId="0CD8FCAE"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9" w:type="dxa"/>
            <w:tcBorders>
              <w:top w:val="single" w:sz="4" w:space="0" w:color="656565"/>
              <w:left w:val="single" w:sz="4" w:space="0" w:color="656565"/>
              <w:bottom w:val="single" w:sz="4" w:space="0" w:color="656565"/>
              <w:right w:val="single" w:sz="4" w:space="0" w:color="656565"/>
            </w:tcBorders>
          </w:tcPr>
          <w:p w14:paraId="7B624BDD"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9" w:type="dxa"/>
            <w:tcBorders>
              <w:top w:val="single" w:sz="4" w:space="0" w:color="656565"/>
              <w:left w:val="single" w:sz="4" w:space="0" w:color="656565"/>
              <w:bottom w:val="single" w:sz="4" w:space="0" w:color="656565"/>
              <w:right w:val="single" w:sz="4" w:space="0" w:color="656565"/>
            </w:tcBorders>
          </w:tcPr>
          <w:p w14:paraId="05056762"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r>
      <w:tr w:rsidR="00F0578F" w:rsidRPr="0041799B" w14:paraId="41101B5C" w14:textId="77777777" w:rsidTr="00C00620">
        <w:trPr>
          <w:trHeight w:hRule="exact" w:val="426"/>
        </w:trPr>
        <w:tc>
          <w:tcPr>
            <w:tcW w:w="1833" w:type="dxa"/>
            <w:vMerge/>
            <w:tcBorders>
              <w:top w:val="single" w:sz="4" w:space="0" w:color="656565"/>
              <w:left w:val="single" w:sz="4" w:space="0" w:color="656565"/>
              <w:bottom w:val="single" w:sz="4" w:space="0" w:color="656565"/>
              <w:right w:val="single" w:sz="4" w:space="0" w:color="656565"/>
            </w:tcBorders>
          </w:tcPr>
          <w:p w14:paraId="4AA4B675"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134" w:type="dxa"/>
            <w:tcBorders>
              <w:top w:val="single" w:sz="4" w:space="0" w:color="656565"/>
              <w:left w:val="single" w:sz="4" w:space="0" w:color="656565"/>
              <w:bottom w:val="single" w:sz="4" w:space="0" w:color="656565"/>
              <w:right w:val="single" w:sz="4" w:space="0" w:color="656565"/>
            </w:tcBorders>
          </w:tcPr>
          <w:p w14:paraId="2BF87BB3" w14:textId="77777777" w:rsidR="00F0578F" w:rsidRPr="0041799B" w:rsidRDefault="00F0578F"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MODELLO/ELABORATI</w:t>
            </w:r>
          </w:p>
        </w:tc>
        <w:tc>
          <w:tcPr>
            <w:tcW w:w="860" w:type="dxa"/>
            <w:tcBorders>
              <w:top w:val="single" w:sz="4" w:space="0" w:color="656565"/>
              <w:left w:val="single" w:sz="4" w:space="0" w:color="656565"/>
              <w:bottom w:val="single" w:sz="4" w:space="0" w:color="656565"/>
              <w:right w:val="single" w:sz="4" w:space="0" w:color="656565"/>
            </w:tcBorders>
          </w:tcPr>
          <w:p w14:paraId="76AE49A8" w14:textId="77777777" w:rsidR="00F0578F" w:rsidRPr="0041799B" w:rsidRDefault="00F0578F"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LC3</w:t>
            </w:r>
          </w:p>
        </w:tc>
        <w:tc>
          <w:tcPr>
            <w:tcW w:w="567" w:type="dxa"/>
            <w:tcBorders>
              <w:top w:val="single" w:sz="4" w:space="0" w:color="656565"/>
              <w:left w:val="single" w:sz="4" w:space="0" w:color="656565"/>
              <w:bottom w:val="single" w:sz="4" w:space="0" w:color="656565"/>
              <w:right w:val="single" w:sz="4" w:space="0" w:color="656565"/>
            </w:tcBorders>
          </w:tcPr>
          <w:p w14:paraId="174CA4C0"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567" w:type="dxa"/>
            <w:tcBorders>
              <w:top w:val="single" w:sz="4" w:space="0" w:color="656565"/>
              <w:left w:val="single" w:sz="4" w:space="0" w:color="656565"/>
              <w:bottom w:val="single" w:sz="4" w:space="0" w:color="656565"/>
              <w:right w:val="single" w:sz="4" w:space="0" w:color="656565"/>
            </w:tcBorders>
          </w:tcPr>
          <w:p w14:paraId="725910D2"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567" w:type="dxa"/>
            <w:tcBorders>
              <w:top w:val="single" w:sz="4" w:space="0" w:color="656565"/>
              <w:left w:val="single" w:sz="4" w:space="0" w:color="656565"/>
              <w:bottom w:val="single" w:sz="4" w:space="0" w:color="656565"/>
              <w:right w:val="single" w:sz="4" w:space="0" w:color="656565"/>
            </w:tcBorders>
          </w:tcPr>
          <w:p w14:paraId="5DE73588"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9" w:type="dxa"/>
            <w:tcBorders>
              <w:top w:val="single" w:sz="4" w:space="0" w:color="656565"/>
              <w:left w:val="single" w:sz="4" w:space="0" w:color="656565"/>
              <w:bottom w:val="single" w:sz="4" w:space="0" w:color="656565"/>
              <w:right w:val="single" w:sz="4" w:space="0" w:color="656565"/>
            </w:tcBorders>
          </w:tcPr>
          <w:p w14:paraId="09FD9C51"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9" w:type="dxa"/>
            <w:tcBorders>
              <w:top w:val="single" w:sz="4" w:space="0" w:color="656565"/>
              <w:left w:val="single" w:sz="4" w:space="0" w:color="656565"/>
              <w:bottom w:val="single" w:sz="4" w:space="0" w:color="656565"/>
              <w:right w:val="single" w:sz="4" w:space="0" w:color="656565"/>
            </w:tcBorders>
          </w:tcPr>
          <w:p w14:paraId="61629735"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8" w:type="dxa"/>
            <w:tcBorders>
              <w:top w:val="single" w:sz="4" w:space="0" w:color="656565"/>
              <w:left w:val="single" w:sz="4" w:space="0" w:color="656565"/>
              <w:bottom w:val="single" w:sz="4" w:space="0" w:color="656565"/>
              <w:right w:val="single" w:sz="4" w:space="0" w:color="656565"/>
            </w:tcBorders>
          </w:tcPr>
          <w:p w14:paraId="1E4FA68B"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9" w:type="dxa"/>
            <w:tcBorders>
              <w:top w:val="single" w:sz="4" w:space="0" w:color="656565"/>
              <w:left w:val="single" w:sz="4" w:space="0" w:color="656565"/>
              <w:bottom w:val="single" w:sz="4" w:space="0" w:color="656565"/>
              <w:right w:val="single" w:sz="4" w:space="0" w:color="656565"/>
            </w:tcBorders>
          </w:tcPr>
          <w:p w14:paraId="70B4F79D"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9" w:type="dxa"/>
            <w:tcBorders>
              <w:top w:val="single" w:sz="4" w:space="0" w:color="656565"/>
              <w:left w:val="single" w:sz="4" w:space="0" w:color="656565"/>
              <w:bottom w:val="single" w:sz="4" w:space="0" w:color="656565"/>
              <w:right w:val="single" w:sz="4" w:space="0" w:color="656565"/>
            </w:tcBorders>
          </w:tcPr>
          <w:p w14:paraId="698C290F"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r>
      <w:tr w:rsidR="00F0578F" w:rsidRPr="0041799B" w14:paraId="68DDC1DD" w14:textId="77777777" w:rsidTr="00C00620">
        <w:trPr>
          <w:trHeight w:hRule="exact" w:val="433"/>
        </w:trPr>
        <w:tc>
          <w:tcPr>
            <w:tcW w:w="1833" w:type="dxa"/>
            <w:vMerge w:val="restart"/>
            <w:tcBorders>
              <w:top w:val="single" w:sz="4" w:space="0" w:color="656565"/>
              <w:left w:val="single" w:sz="4" w:space="0" w:color="656565"/>
              <w:bottom w:val="single" w:sz="4" w:space="0" w:color="656565"/>
              <w:right w:val="single" w:sz="4" w:space="0" w:color="656565"/>
            </w:tcBorders>
          </w:tcPr>
          <w:p w14:paraId="21F67C61" w14:textId="77777777" w:rsidR="00F0578F" w:rsidRPr="0041799B" w:rsidRDefault="00F0578F" w:rsidP="0041799B">
            <w:pPr>
              <w:widowControl w:val="0"/>
              <w:kinsoku w:val="0"/>
              <w:overflowPunct w:val="0"/>
              <w:autoSpaceDE w:val="0"/>
              <w:autoSpaceDN w:val="0"/>
              <w:adjustRightInd w:val="0"/>
              <w:spacing w:after="0" w:line="240" w:lineRule="auto"/>
              <w:ind w:left="104"/>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STRUTTURALE</w:t>
            </w:r>
          </w:p>
        </w:tc>
        <w:tc>
          <w:tcPr>
            <w:tcW w:w="1134" w:type="dxa"/>
            <w:tcBorders>
              <w:top w:val="single" w:sz="4" w:space="0" w:color="656565"/>
              <w:left w:val="single" w:sz="4" w:space="0" w:color="656565"/>
              <w:bottom w:val="single" w:sz="4" w:space="0" w:color="656565"/>
              <w:right w:val="single" w:sz="4" w:space="0" w:color="656565"/>
            </w:tcBorders>
          </w:tcPr>
          <w:p w14:paraId="080E548E" w14:textId="77777777" w:rsidR="00F0578F" w:rsidRPr="0041799B" w:rsidRDefault="00F0578F"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OGGETTO/OGGETTO</w:t>
            </w:r>
          </w:p>
        </w:tc>
        <w:tc>
          <w:tcPr>
            <w:tcW w:w="860" w:type="dxa"/>
            <w:tcBorders>
              <w:top w:val="single" w:sz="4" w:space="0" w:color="656565"/>
              <w:left w:val="single" w:sz="4" w:space="0" w:color="656565"/>
              <w:bottom w:val="single" w:sz="4" w:space="0" w:color="656565"/>
              <w:right w:val="single" w:sz="4" w:space="0" w:color="656565"/>
            </w:tcBorders>
          </w:tcPr>
          <w:p w14:paraId="28CE91B8" w14:textId="77777777" w:rsidR="00F0578F" w:rsidRPr="0041799B" w:rsidRDefault="00F0578F"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LC1</w:t>
            </w:r>
          </w:p>
        </w:tc>
        <w:tc>
          <w:tcPr>
            <w:tcW w:w="567" w:type="dxa"/>
            <w:tcBorders>
              <w:top w:val="single" w:sz="4" w:space="0" w:color="656565"/>
              <w:left w:val="single" w:sz="4" w:space="0" w:color="656565"/>
              <w:bottom w:val="single" w:sz="4" w:space="0" w:color="656565"/>
              <w:right w:val="single" w:sz="4" w:space="0" w:color="656565"/>
            </w:tcBorders>
          </w:tcPr>
          <w:p w14:paraId="17B91A49"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567" w:type="dxa"/>
            <w:tcBorders>
              <w:top w:val="single" w:sz="4" w:space="0" w:color="656565"/>
              <w:left w:val="single" w:sz="4" w:space="0" w:color="656565"/>
              <w:bottom w:val="single" w:sz="4" w:space="0" w:color="656565"/>
              <w:right w:val="single" w:sz="4" w:space="0" w:color="656565"/>
            </w:tcBorders>
          </w:tcPr>
          <w:p w14:paraId="33321F36"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567" w:type="dxa"/>
            <w:tcBorders>
              <w:top w:val="single" w:sz="4" w:space="0" w:color="656565"/>
              <w:left w:val="single" w:sz="4" w:space="0" w:color="656565"/>
              <w:bottom w:val="single" w:sz="4" w:space="0" w:color="656565"/>
              <w:right w:val="single" w:sz="4" w:space="0" w:color="656565"/>
            </w:tcBorders>
          </w:tcPr>
          <w:p w14:paraId="24E43967"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9" w:type="dxa"/>
            <w:tcBorders>
              <w:top w:val="single" w:sz="4" w:space="0" w:color="656565"/>
              <w:left w:val="single" w:sz="4" w:space="0" w:color="656565"/>
              <w:bottom w:val="single" w:sz="4" w:space="0" w:color="656565"/>
              <w:right w:val="single" w:sz="4" w:space="0" w:color="656565"/>
            </w:tcBorders>
          </w:tcPr>
          <w:p w14:paraId="627AF5A3"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9" w:type="dxa"/>
            <w:tcBorders>
              <w:top w:val="single" w:sz="4" w:space="0" w:color="656565"/>
              <w:left w:val="single" w:sz="4" w:space="0" w:color="656565"/>
              <w:bottom w:val="single" w:sz="4" w:space="0" w:color="656565"/>
              <w:right w:val="single" w:sz="4" w:space="0" w:color="656565"/>
            </w:tcBorders>
          </w:tcPr>
          <w:p w14:paraId="222E6A86"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8" w:type="dxa"/>
            <w:tcBorders>
              <w:top w:val="single" w:sz="4" w:space="0" w:color="656565"/>
              <w:left w:val="single" w:sz="4" w:space="0" w:color="656565"/>
              <w:bottom w:val="single" w:sz="4" w:space="0" w:color="656565"/>
              <w:right w:val="single" w:sz="4" w:space="0" w:color="656565"/>
            </w:tcBorders>
          </w:tcPr>
          <w:p w14:paraId="69B95744"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9" w:type="dxa"/>
            <w:tcBorders>
              <w:top w:val="single" w:sz="4" w:space="0" w:color="656565"/>
              <w:left w:val="single" w:sz="4" w:space="0" w:color="656565"/>
              <w:bottom w:val="single" w:sz="4" w:space="0" w:color="656565"/>
              <w:right w:val="single" w:sz="4" w:space="0" w:color="656565"/>
            </w:tcBorders>
          </w:tcPr>
          <w:p w14:paraId="0655BB93"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9" w:type="dxa"/>
            <w:tcBorders>
              <w:top w:val="single" w:sz="4" w:space="0" w:color="656565"/>
              <w:left w:val="single" w:sz="4" w:space="0" w:color="656565"/>
              <w:bottom w:val="single" w:sz="4" w:space="0" w:color="656565"/>
              <w:right w:val="single" w:sz="4" w:space="0" w:color="656565"/>
            </w:tcBorders>
          </w:tcPr>
          <w:p w14:paraId="2209B126"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r>
      <w:tr w:rsidR="00F0578F" w:rsidRPr="0041799B" w14:paraId="0351F09D" w14:textId="77777777" w:rsidTr="00C00620">
        <w:trPr>
          <w:trHeight w:hRule="exact" w:val="411"/>
        </w:trPr>
        <w:tc>
          <w:tcPr>
            <w:tcW w:w="1833" w:type="dxa"/>
            <w:vMerge/>
            <w:tcBorders>
              <w:top w:val="single" w:sz="4" w:space="0" w:color="656565"/>
              <w:left w:val="single" w:sz="4" w:space="0" w:color="656565"/>
              <w:bottom w:val="single" w:sz="4" w:space="0" w:color="656565"/>
              <w:right w:val="single" w:sz="4" w:space="0" w:color="656565"/>
            </w:tcBorders>
          </w:tcPr>
          <w:p w14:paraId="1E632AEE"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134" w:type="dxa"/>
            <w:tcBorders>
              <w:top w:val="single" w:sz="4" w:space="0" w:color="656565"/>
              <w:left w:val="single" w:sz="4" w:space="0" w:color="656565"/>
              <w:bottom w:val="single" w:sz="4" w:space="0" w:color="656565"/>
              <w:right w:val="single" w:sz="4" w:space="0" w:color="656565"/>
            </w:tcBorders>
          </w:tcPr>
          <w:p w14:paraId="5D72B8A9" w14:textId="77777777" w:rsidR="00F0578F" w:rsidRPr="0041799B" w:rsidRDefault="00F0578F"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MODELLO/MODELLO</w:t>
            </w:r>
          </w:p>
        </w:tc>
        <w:tc>
          <w:tcPr>
            <w:tcW w:w="860" w:type="dxa"/>
            <w:tcBorders>
              <w:top w:val="single" w:sz="4" w:space="0" w:color="656565"/>
              <w:left w:val="single" w:sz="4" w:space="0" w:color="656565"/>
              <w:bottom w:val="single" w:sz="4" w:space="0" w:color="656565"/>
              <w:right w:val="single" w:sz="4" w:space="0" w:color="656565"/>
            </w:tcBorders>
          </w:tcPr>
          <w:p w14:paraId="1523212F" w14:textId="77777777" w:rsidR="00F0578F" w:rsidRPr="0041799B" w:rsidRDefault="00F0578F"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LC2</w:t>
            </w:r>
          </w:p>
        </w:tc>
        <w:tc>
          <w:tcPr>
            <w:tcW w:w="567" w:type="dxa"/>
            <w:tcBorders>
              <w:top w:val="single" w:sz="4" w:space="0" w:color="656565"/>
              <w:left w:val="single" w:sz="4" w:space="0" w:color="656565"/>
              <w:bottom w:val="single" w:sz="4" w:space="0" w:color="656565"/>
              <w:right w:val="single" w:sz="4" w:space="0" w:color="656565"/>
            </w:tcBorders>
          </w:tcPr>
          <w:p w14:paraId="7FBCD03A"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567" w:type="dxa"/>
            <w:tcBorders>
              <w:top w:val="single" w:sz="4" w:space="0" w:color="656565"/>
              <w:left w:val="single" w:sz="4" w:space="0" w:color="656565"/>
              <w:bottom w:val="single" w:sz="4" w:space="0" w:color="656565"/>
              <w:right w:val="single" w:sz="4" w:space="0" w:color="656565"/>
            </w:tcBorders>
          </w:tcPr>
          <w:p w14:paraId="098D3E34"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567" w:type="dxa"/>
            <w:tcBorders>
              <w:top w:val="single" w:sz="4" w:space="0" w:color="656565"/>
              <w:left w:val="single" w:sz="4" w:space="0" w:color="656565"/>
              <w:bottom w:val="single" w:sz="4" w:space="0" w:color="656565"/>
              <w:right w:val="single" w:sz="4" w:space="0" w:color="656565"/>
            </w:tcBorders>
          </w:tcPr>
          <w:p w14:paraId="0A98118F"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9" w:type="dxa"/>
            <w:tcBorders>
              <w:top w:val="single" w:sz="4" w:space="0" w:color="656565"/>
              <w:left w:val="single" w:sz="4" w:space="0" w:color="656565"/>
              <w:bottom w:val="single" w:sz="4" w:space="0" w:color="656565"/>
              <w:right w:val="single" w:sz="4" w:space="0" w:color="656565"/>
            </w:tcBorders>
          </w:tcPr>
          <w:p w14:paraId="06E64510"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9" w:type="dxa"/>
            <w:tcBorders>
              <w:top w:val="single" w:sz="4" w:space="0" w:color="656565"/>
              <w:left w:val="single" w:sz="4" w:space="0" w:color="656565"/>
              <w:bottom w:val="single" w:sz="4" w:space="0" w:color="656565"/>
              <w:right w:val="single" w:sz="4" w:space="0" w:color="656565"/>
            </w:tcBorders>
          </w:tcPr>
          <w:p w14:paraId="4AF42D6F"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8" w:type="dxa"/>
            <w:tcBorders>
              <w:top w:val="single" w:sz="4" w:space="0" w:color="656565"/>
              <w:left w:val="single" w:sz="4" w:space="0" w:color="656565"/>
              <w:bottom w:val="single" w:sz="4" w:space="0" w:color="656565"/>
              <w:right w:val="single" w:sz="4" w:space="0" w:color="656565"/>
            </w:tcBorders>
          </w:tcPr>
          <w:p w14:paraId="147FE520"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9" w:type="dxa"/>
            <w:tcBorders>
              <w:top w:val="single" w:sz="4" w:space="0" w:color="656565"/>
              <w:left w:val="single" w:sz="4" w:space="0" w:color="656565"/>
              <w:bottom w:val="single" w:sz="4" w:space="0" w:color="656565"/>
              <w:right w:val="single" w:sz="4" w:space="0" w:color="656565"/>
            </w:tcBorders>
          </w:tcPr>
          <w:p w14:paraId="0985C263"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9" w:type="dxa"/>
            <w:tcBorders>
              <w:top w:val="single" w:sz="4" w:space="0" w:color="656565"/>
              <w:left w:val="single" w:sz="4" w:space="0" w:color="656565"/>
              <w:bottom w:val="single" w:sz="4" w:space="0" w:color="656565"/>
              <w:right w:val="single" w:sz="4" w:space="0" w:color="656565"/>
            </w:tcBorders>
          </w:tcPr>
          <w:p w14:paraId="6B7F078F"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r>
      <w:tr w:rsidR="00F0578F" w:rsidRPr="0041799B" w14:paraId="4F1FFA6E" w14:textId="77777777" w:rsidTr="00C00620">
        <w:trPr>
          <w:trHeight w:hRule="exact" w:val="430"/>
        </w:trPr>
        <w:tc>
          <w:tcPr>
            <w:tcW w:w="1833" w:type="dxa"/>
            <w:vMerge/>
            <w:tcBorders>
              <w:top w:val="single" w:sz="4" w:space="0" w:color="656565"/>
              <w:left w:val="single" w:sz="4" w:space="0" w:color="656565"/>
              <w:bottom w:val="single" w:sz="4" w:space="0" w:color="656565"/>
              <w:right w:val="single" w:sz="4" w:space="0" w:color="656565"/>
            </w:tcBorders>
          </w:tcPr>
          <w:p w14:paraId="79886DA8"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134" w:type="dxa"/>
            <w:tcBorders>
              <w:top w:val="single" w:sz="4" w:space="0" w:color="656565"/>
              <w:left w:val="single" w:sz="4" w:space="0" w:color="656565"/>
              <w:bottom w:val="single" w:sz="4" w:space="0" w:color="656565"/>
              <w:right w:val="single" w:sz="4" w:space="0" w:color="656565"/>
            </w:tcBorders>
          </w:tcPr>
          <w:p w14:paraId="01E3AFD6" w14:textId="77777777" w:rsidR="00F0578F" w:rsidRPr="0041799B" w:rsidRDefault="00F0578F"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MODELLO/ELABORATI</w:t>
            </w:r>
          </w:p>
        </w:tc>
        <w:tc>
          <w:tcPr>
            <w:tcW w:w="860" w:type="dxa"/>
            <w:tcBorders>
              <w:top w:val="single" w:sz="4" w:space="0" w:color="656565"/>
              <w:left w:val="single" w:sz="4" w:space="0" w:color="656565"/>
              <w:bottom w:val="single" w:sz="4" w:space="0" w:color="656565"/>
              <w:right w:val="single" w:sz="4" w:space="0" w:color="656565"/>
            </w:tcBorders>
          </w:tcPr>
          <w:p w14:paraId="16DD5B38" w14:textId="77777777" w:rsidR="00F0578F" w:rsidRPr="0041799B" w:rsidRDefault="00F0578F"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LC3</w:t>
            </w:r>
          </w:p>
        </w:tc>
        <w:tc>
          <w:tcPr>
            <w:tcW w:w="567" w:type="dxa"/>
            <w:tcBorders>
              <w:top w:val="single" w:sz="4" w:space="0" w:color="656565"/>
              <w:left w:val="single" w:sz="4" w:space="0" w:color="656565"/>
              <w:bottom w:val="single" w:sz="4" w:space="0" w:color="656565"/>
              <w:right w:val="single" w:sz="4" w:space="0" w:color="656565"/>
            </w:tcBorders>
          </w:tcPr>
          <w:p w14:paraId="450128D8"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567" w:type="dxa"/>
            <w:tcBorders>
              <w:top w:val="single" w:sz="4" w:space="0" w:color="656565"/>
              <w:left w:val="single" w:sz="4" w:space="0" w:color="656565"/>
              <w:bottom w:val="single" w:sz="4" w:space="0" w:color="656565"/>
              <w:right w:val="single" w:sz="4" w:space="0" w:color="656565"/>
            </w:tcBorders>
          </w:tcPr>
          <w:p w14:paraId="5888CB79"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567" w:type="dxa"/>
            <w:tcBorders>
              <w:top w:val="single" w:sz="4" w:space="0" w:color="656565"/>
              <w:left w:val="single" w:sz="4" w:space="0" w:color="656565"/>
              <w:bottom w:val="single" w:sz="4" w:space="0" w:color="656565"/>
              <w:right w:val="single" w:sz="4" w:space="0" w:color="656565"/>
            </w:tcBorders>
          </w:tcPr>
          <w:p w14:paraId="12F2B51B"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9" w:type="dxa"/>
            <w:tcBorders>
              <w:top w:val="single" w:sz="4" w:space="0" w:color="656565"/>
              <w:left w:val="single" w:sz="4" w:space="0" w:color="656565"/>
              <w:bottom w:val="single" w:sz="4" w:space="0" w:color="656565"/>
              <w:right w:val="single" w:sz="4" w:space="0" w:color="656565"/>
            </w:tcBorders>
          </w:tcPr>
          <w:p w14:paraId="041A7F9D"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9" w:type="dxa"/>
            <w:tcBorders>
              <w:top w:val="single" w:sz="4" w:space="0" w:color="656565"/>
              <w:left w:val="single" w:sz="4" w:space="0" w:color="656565"/>
              <w:bottom w:val="single" w:sz="4" w:space="0" w:color="656565"/>
              <w:right w:val="single" w:sz="4" w:space="0" w:color="656565"/>
            </w:tcBorders>
          </w:tcPr>
          <w:p w14:paraId="079E635C"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8" w:type="dxa"/>
            <w:tcBorders>
              <w:top w:val="single" w:sz="4" w:space="0" w:color="656565"/>
              <w:left w:val="single" w:sz="4" w:space="0" w:color="656565"/>
              <w:bottom w:val="single" w:sz="4" w:space="0" w:color="656565"/>
              <w:right w:val="single" w:sz="4" w:space="0" w:color="656565"/>
            </w:tcBorders>
          </w:tcPr>
          <w:p w14:paraId="6256722C"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9" w:type="dxa"/>
            <w:tcBorders>
              <w:top w:val="single" w:sz="4" w:space="0" w:color="656565"/>
              <w:left w:val="single" w:sz="4" w:space="0" w:color="656565"/>
              <w:bottom w:val="single" w:sz="4" w:space="0" w:color="656565"/>
              <w:right w:val="single" w:sz="4" w:space="0" w:color="656565"/>
            </w:tcBorders>
          </w:tcPr>
          <w:p w14:paraId="2966F334"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9" w:type="dxa"/>
            <w:tcBorders>
              <w:top w:val="single" w:sz="4" w:space="0" w:color="656565"/>
              <w:left w:val="single" w:sz="4" w:space="0" w:color="656565"/>
              <w:bottom w:val="single" w:sz="4" w:space="0" w:color="656565"/>
              <w:right w:val="single" w:sz="4" w:space="0" w:color="656565"/>
            </w:tcBorders>
          </w:tcPr>
          <w:p w14:paraId="6D8CD6F9"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r>
      <w:tr w:rsidR="00F0578F" w:rsidRPr="0041799B" w14:paraId="54A9D024" w14:textId="77777777" w:rsidTr="00C00620">
        <w:trPr>
          <w:trHeight w:hRule="exact" w:val="378"/>
        </w:trPr>
        <w:tc>
          <w:tcPr>
            <w:tcW w:w="1833" w:type="dxa"/>
            <w:vMerge w:val="restart"/>
            <w:tcBorders>
              <w:top w:val="single" w:sz="4" w:space="0" w:color="656565"/>
              <w:left w:val="single" w:sz="4" w:space="0" w:color="656565"/>
              <w:bottom w:val="single" w:sz="4" w:space="0" w:color="656565"/>
              <w:right w:val="single" w:sz="4" w:space="0" w:color="656565"/>
            </w:tcBorders>
          </w:tcPr>
          <w:p w14:paraId="18D71E10" w14:textId="77777777" w:rsidR="00F0578F" w:rsidRPr="0041799B" w:rsidRDefault="00F0578F" w:rsidP="0041799B">
            <w:pPr>
              <w:widowControl w:val="0"/>
              <w:kinsoku w:val="0"/>
              <w:overflowPunct w:val="0"/>
              <w:autoSpaceDE w:val="0"/>
              <w:autoSpaceDN w:val="0"/>
              <w:adjustRightInd w:val="0"/>
              <w:spacing w:after="0" w:line="240" w:lineRule="auto"/>
              <w:ind w:left="104"/>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IMPIANTISTICO</w:t>
            </w:r>
          </w:p>
        </w:tc>
        <w:tc>
          <w:tcPr>
            <w:tcW w:w="1134" w:type="dxa"/>
            <w:tcBorders>
              <w:top w:val="single" w:sz="4" w:space="0" w:color="656565"/>
              <w:left w:val="single" w:sz="4" w:space="0" w:color="656565"/>
              <w:bottom w:val="single" w:sz="4" w:space="0" w:color="656565"/>
              <w:right w:val="single" w:sz="4" w:space="0" w:color="656565"/>
            </w:tcBorders>
          </w:tcPr>
          <w:p w14:paraId="0FA905F6" w14:textId="77777777" w:rsidR="00F0578F" w:rsidRPr="0041799B" w:rsidRDefault="00F0578F"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OGGETTO/OGGETTO</w:t>
            </w:r>
          </w:p>
        </w:tc>
        <w:tc>
          <w:tcPr>
            <w:tcW w:w="860" w:type="dxa"/>
            <w:tcBorders>
              <w:top w:val="single" w:sz="4" w:space="0" w:color="656565"/>
              <w:left w:val="single" w:sz="4" w:space="0" w:color="656565"/>
              <w:bottom w:val="single" w:sz="4" w:space="0" w:color="656565"/>
              <w:right w:val="single" w:sz="4" w:space="0" w:color="656565"/>
            </w:tcBorders>
          </w:tcPr>
          <w:p w14:paraId="6256600B" w14:textId="77777777" w:rsidR="00F0578F" w:rsidRPr="0041799B" w:rsidRDefault="00F0578F"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LC1</w:t>
            </w:r>
          </w:p>
        </w:tc>
        <w:tc>
          <w:tcPr>
            <w:tcW w:w="567" w:type="dxa"/>
            <w:tcBorders>
              <w:top w:val="single" w:sz="4" w:space="0" w:color="656565"/>
              <w:left w:val="single" w:sz="4" w:space="0" w:color="656565"/>
              <w:bottom w:val="single" w:sz="4" w:space="0" w:color="656565"/>
              <w:right w:val="single" w:sz="4" w:space="0" w:color="656565"/>
            </w:tcBorders>
          </w:tcPr>
          <w:p w14:paraId="26AF703F"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567" w:type="dxa"/>
            <w:tcBorders>
              <w:top w:val="single" w:sz="4" w:space="0" w:color="656565"/>
              <w:left w:val="single" w:sz="4" w:space="0" w:color="656565"/>
              <w:bottom w:val="single" w:sz="4" w:space="0" w:color="656565"/>
              <w:right w:val="single" w:sz="4" w:space="0" w:color="656565"/>
            </w:tcBorders>
          </w:tcPr>
          <w:p w14:paraId="3371EA18"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567" w:type="dxa"/>
            <w:tcBorders>
              <w:top w:val="single" w:sz="4" w:space="0" w:color="656565"/>
              <w:left w:val="single" w:sz="4" w:space="0" w:color="656565"/>
              <w:bottom w:val="single" w:sz="4" w:space="0" w:color="656565"/>
              <w:right w:val="single" w:sz="4" w:space="0" w:color="656565"/>
            </w:tcBorders>
          </w:tcPr>
          <w:p w14:paraId="342E5FF4"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9" w:type="dxa"/>
            <w:tcBorders>
              <w:top w:val="single" w:sz="4" w:space="0" w:color="656565"/>
              <w:left w:val="single" w:sz="4" w:space="0" w:color="656565"/>
              <w:bottom w:val="single" w:sz="4" w:space="0" w:color="656565"/>
              <w:right w:val="single" w:sz="4" w:space="0" w:color="656565"/>
            </w:tcBorders>
          </w:tcPr>
          <w:p w14:paraId="7223E72F"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9" w:type="dxa"/>
            <w:tcBorders>
              <w:top w:val="single" w:sz="4" w:space="0" w:color="656565"/>
              <w:left w:val="single" w:sz="4" w:space="0" w:color="656565"/>
              <w:bottom w:val="single" w:sz="4" w:space="0" w:color="656565"/>
              <w:right w:val="single" w:sz="4" w:space="0" w:color="656565"/>
            </w:tcBorders>
          </w:tcPr>
          <w:p w14:paraId="6668E438"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8" w:type="dxa"/>
            <w:tcBorders>
              <w:top w:val="single" w:sz="4" w:space="0" w:color="656565"/>
              <w:left w:val="single" w:sz="4" w:space="0" w:color="656565"/>
              <w:bottom w:val="single" w:sz="4" w:space="0" w:color="656565"/>
              <w:right w:val="single" w:sz="4" w:space="0" w:color="656565"/>
            </w:tcBorders>
          </w:tcPr>
          <w:p w14:paraId="610812C8"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9" w:type="dxa"/>
            <w:tcBorders>
              <w:top w:val="single" w:sz="4" w:space="0" w:color="656565"/>
              <w:left w:val="single" w:sz="4" w:space="0" w:color="656565"/>
              <w:bottom w:val="single" w:sz="4" w:space="0" w:color="656565"/>
              <w:right w:val="single" w:sz="4" w:space="0" w:color="656565"/>
            </w:tcBorders>
          </w:tcPr>
          <w:p w14:paraId="0DC565B7"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9" w:type="dxa"/>
            <w:tcBorders>
              <w:top w:val="single" w:sz="4" w:space="0" w:color="656565"/>
              <w:left w:val="single" w:sz="4" w:space="0" w:color="656565"/>
              <w:bottom w:val="single" w:sz="4" w:space="0" w:color="656565"/>
              <w:right w:val="single" w:sz="4" w:space="0" w:color="656565"/>
            </w:tcBorders>
          </w:tcPr>
          <w:p w14:paraId="68DBD5E6"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r>
      <w:tr w:rsidR="00F0578F" w:rsidRPr="0041799B" w14:paraId="18D3F7D2" w14:textId="77777777" w:rsidTr="00C00620">
        <w:trPr>
          <w:trHeight w:hRule="exact" w:val="485"/>
        </w:trPr>
        <w:tc>
          <w:tcPr>
            <w:tcW w:w="1833" w:type="dxa"/>
            <w:vMerge/>
            <w:tcBorders>
              <w:top w:val="single" w:sz="4" w:space="0" w:color="656565"/>
              <w:left w:val="single" w:sz="4" w:space="0" w:color="656565"/>
              <w:bottom w:val="single" w:sz="4" w:space="0" w:color="656565"/>
              <w:right w:val="single" w:sz="4" w:space="0" w:color="656565"/>
            </w:tcBorders>
          </w:tcPr>
          <w:p w14:paraId="11A2CB06"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134" w:type="dxa"/>
            <w:tcBorders>
              <w:top w:val="single" w:sz="4" w:space="0" w:color="656565"/>
              <w:left w:val="single" w:sz="4" w:space="0" w:color="656565"/>
              <w:bottom w:val="single" w:sz="4" w:space="0" w:color="656565"/>
              <w:right w:val="single" w:sz="4" w:space="0" w:color="656565"/>
            </w:tcBorders>
          </w:tcPr>
          <w:p w14:paraId="2D5365C5" w14:textId="77777777" w:rsidR="00F0578F" w:rsidRPr="0041799B" w:rsidRDefault="00F0578F"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MODELLO/MODELLO</w:t>
            </w:r>
          </w:p>
        </w:tc>
        <w:tc>
          <w:tcPr>
            <w:tcW w:w="860" w:type="dxa"/>
            <w:tcBorders>
              <w:top w:val="single" w:sz="4" w:space="0" w:color="656565"/>
              <w:left w:val="single" w:sz="4" w:space="0" w:color="656565"/>
              <w:bottom w:val="single" w:sz="4" w:space="0" w:color="656565"/>
              <w:right w:val="single" w:sz="4" w:space="0" w:color="656565"/>
            </w:tcBorders>
          </w:tcPr>
          <w:p w14:paraId="73740011" w14:textId="77777777" w:rsidR="00F0578F" w:rsidRPr="0041799B" w:rsidRDefault="00F0578F"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LC2</w:t>
            </w:r>
          </w:p>
        </w:tc>
        <w:tc>
          <w:tcPr>
            <w:tcW w:w="567" w:type="dxa"/>
            <w:tcBorders>
              <w:top w:val="single" w:sz="4" w:space="0" w:color="656565"/>
              <w:left w:val="single" w:sz="4" w:space="0" w:color="656565"/>
              <w:bottom w:val="single" w:sz="4" w:space="0" w:color="656565"/>
              <w:right w:val="single" w:sz="4" w:space="0" w:color="656565"/>
            </w:tcBorders>
          </w:tcPr>
          <w:p w14:paraId="443393A5"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567" w:type="dxa"/>
            <w:tcBorders>
              <w:top w:val="single" w:sz="4" w:space="0" w:color="656565"/>
              <w:left w:val="single" w:sz="4" w:space="0" w:color="656565"/>
              <w:bottom w:val="single" w:sz="4" w:space="0" w:color="656565"/>
              <w:right w:val="single" w:sz="4" w:space="0" w:color="656565"/>
            </w:tcBorders>
          </w:tcPr>
          <w:p w14:paraId="09B40A5F"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567" w:type="dxa"/>
            <w:tcBorders>
              <w:top w:val="single" w:sz="4" w:space="0" w:color="656565"/>
              <w:left w:val="single" w:sz="4" w:space="0" w:color="656565"/>
              <w:bottom w:val="single" w:sz="4" w:space="0" w:color="656565"/>
              <w:right w:val="single" w:sz="4" w:space="0" w:color="656565"/>
            </w:tcBorders>
          </w:tcPr>
          <w:p w14:paraId="5AFE816D"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9" w:type="dxa"/>
            <w:tcBorders>
              <w:top w:val="single" w:sz="4" w:space="0" w:color="656565"/>
              <w:left w:val="single" w:sz="4" w:space="0" w:color="656565"/>
              <w:bottom w:val="single" w:sz="4" w:space="0" w:color="656565"/>
              <w:right w:val="single" w:sz="4" w:space="0" w:color="656565"/>
            </w:tcBorders>
          </w:tcPr>
          <w:p w14:paraId="70B82529"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9" w:type="dxa"/>
            <w:tcBorders>
              <w:top w:val="single" w:sz="4" w:space="0" w:color="656565"/>
              <w:left w:val="single" w:sz="4" w:space="0" w:color="656565"/>
              <w:bottom w:val="single" w:sz="4" w:space="0" w:color="656565"/>
              <w:right w:val="single" w:sz="4" w:space="0" w:color="656565"/>
            </w:tcBorders>
          </w:tcPr>
          <w:p w14:paraId="63768BAE"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8" w:type="dxa"/>
            <w:tcBorders>
              <w:top w:val="single" w:sz="4" w:space="0" w:color="656565"/>
              <w:left w:val="single" w:sz="4" w:space="0" w:color="656565"/>
              <w:bottom w:val="single" w:sz="4" w:space="0" w:color="656565"/>
              <w:right w:val="single" w:sz="4" w:space="0" w:color="656565"/>
            </w:tcBorders>
          </w:tcPr>
          <w:p w14:paraId="55D980BB"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9" w:type="dxa"/>
            <w:tcBorders>
              <w:top w:val="single" w:sz="4" w:space="0" w:color="656565"/>
              <w:left w:val="single" w:sz="4" w:space="0" w:color="656565"/>
              <w:bottom w:val="single" w:sz="4" w:space="0" w:color="656565"/>
              <w:right w:val="single" w:sz="4" w:space="0" w:color="656565"/>
            </w:tcBorders>
          </w:tcPr>
          <w:p w14:paraId="142C5CB4"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9" w:type="dxa"/>
            <w:tcBorders>
              <w:top w:val="single" w:sz="4" w:space="0" w:color="656565"/>
              <w:left w:val="single" w:sz="4" w:space="0" w:color="656565"/>
              <w:bottom w:val="single" w:sz="4" w:space="0" w:color="656565"/>
              <w:right w:val="single" w:sz="4" w:space="0" w:color="656565"/>
            </w:tcBorders>
          </w:tcPr>
          <w:p w14:paraId="04ED25E8"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r>
      <w:tr w:rsidR="00F0578F" w:rsidRPr="0041799B" w14:paraId="07B59947" w14:textId="77777777" w:rsidTr="0041799B">
        <w:trPr>
          <w:trHeight w:hRule="exact" w:val="1249"/>
        </w:trPr>
        <w:tc>
          <w:tcPr>
            <w:tcW w:w="1833" w:type="dxa"/>
            <w:vMerge/>
            <w:tcBorders>
              <w:top w:val="single" w:sz="4" w:space="0" w:color="656565"/>
              <w:left w:val="single" w:sz="4" w:space="0" w:color="656565"/>
              <w:bottom w:val="single" w:sz="4" w:space="0" w:color="656565"/>
              <w:right w:val="single" w:sz="4" w:space="0" w:color="656565"/>
            </w:tcBorders>
          </w:tcPr>
          <w:p w14:paraId="16D6F228"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134" w:type="dxa"/>
            <w:tcBorders>
              <w:top w:val="single" w:sz="4" w:space="0" w:color="656565"/>
              <w:left w:val="single" w:sz="4" w:space="0" w:color="656565"/>
              <w:bottom w:val="single" w:sz="4" w:space="0" w:color="656565"/>
              <w:right w:val="single" w:sz="4" w:space="0" w:color="656565"/>
            </w:tcBorders>
          </w:tcPr>
          <w:p w14:paraId="4F14AB38" w14:textId="77777777" w:rsidR="00F0578F" w:rsidRPr="0041799B" w:rsidRDefault="00F0578F"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MODELLO/ELABORATI</w:t>
            </w:r>
          </w:p>
        </w:tc>
        <w:tc>
          <w:tcPr>
            <w:tcW w:w="860" w:type="dxa"/>
            <w:tcBorders>
              <w:top w:val="single" w:sz="4" w:space="0" w:color="656565"/>
              <w:left w:val="single" w:sz="4" w:space="0" w:color="656565"/>
              <w:bottom w:val="single" w:sz="4" w:space="0" w:color="656565"/>
              <w:right w:val="single" w:sz="4" w:space="0" w:color="656565"/>
            </w:tcBorders>
          </w:tcPr>
          <w:p w14:paraId="66F95025" w14:textId="77777777" w:rsidR="00F0578F" w:rsidRPr="0041799B" w:rsidRDefault="00F0578F" w:rsidP="0041799B">
            <w:pPr>
              <w:widowControl w:val="0"/>
              <w:kinsoku w:val="0"/>
              <w:overflowPunct w:val="0"/>
              <w:autoSpaceDE w:val="0"/>
              <w:autoSpaceDN w:val="0"/>
              <w:adjustRightInd w:val="0"/>
              <w:spacing w:after="0" w:line="240" w:lineRule="auto"/>
              <w:ind w:left="102"/>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LC3</w:t>
            </w:r>
          </w:p>
        </w:tc>
        <w:tc>
          <w:tcPr>
            <w:tcW w:w="567" w:type="dxa"/>
            <w:tcBorders>
              <w:top w:val="single" w:sz="4" w:space="0" w:color="656565"/>
              <w:left w:val="single" w:sz="4" w:space="0" w:color="656565"/>
              <w:bottom w:val="single" w:sz="4" w:space="0" w:color="656565"/>
              <w:right w:val="single" w:sz="4" w:space="0" w:color="656565"/>
            </w:tcBorders>
          </w:tcPr>
          <w:p w14:paraId="05847C41"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567" w:type="dxa"/>
            <w:tcBorders>
              <w:top w:val="single" w:sz="4" w:space="0" w:color="656565"/>
              <w:left w:val="single" w:sz="4" w:space="0" w:color="656565"/>
              <w:bottom w:val="single" w:sz="4" w:space="0" w:color="656565"/>
              <w:right w:val="single" w:sz="4" w:space="0" w:color="656565"/>
            </w:tcBorders>
          </w:tcPr>
          <w:p w14:paraId="469F70CD"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567" w:type="dxa"/>
            <w:tcBorders>
              <w:top w:val="single" w:sz="4" w:space="0" w:color="656565"/>
              <w:left w:val="single" w:sz="4" w:space="0" w:color="656565"/>
              <w:bottom w:val="single" w:sz="4" w:space="0" w:color="656565"/>
              <w:right w:val="single" w:sz="4" w:space="0" w:color="656565"/>
            </w:tcBorders>
          </w:tcPr>
          <w:p w14:paraId="6DB7423C"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9" w:type="dxa"/>
            <w:tcBorders>
              <w:top w:val="single" w:sz="4" w:space="0" w:color="656565"/>
              <w:left w:val="single" w:sz="4" w:space="0" w:color="656565"/>
              <w:bottom w:val="single" w:sz="4" w:space="0" w:color="656565"/>
              <w:right w:val="single" w:sz="4" w:space="0" w:color="656565"/>
            </w:tcBorders>
          </w:tcPr>
          <w:p w14:paraId="2A74E8DE"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9" w:type="dxa"/>
            <w:tcBorders>
              <w:top w:val="single" w:sz="4" w:space="0" w:color="656565"/>
              <w:left w:val="single" w:sz="4" w:space="0" w:color="656565"/>
              <w:bottom w:val="single" w:sz="4" w:space="0" w:color="656565"/>
              <w:right w:val="single" w:sz="4" w:space="0" w:color="656565"/>
            </w:tcBorders>
          </w:tcPr>
          <w:p w14:paraId="621643DE"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8" w:type="dxa"/>
            <w:tcBorders>
              <w:top w:val="single" w:sz="4" w:space="0" w:color="656565"/>
              <w:left w:val="single" w:sz="4" w:space="0" w:color="656565"/>
              <w:bottom w:val="single" w:sz="4" w:space="0" w:color="656565"/>
              <w:right w:val="single" w:sz="4" w:space="0" w:color="656565"/>
            </w:tcBorders>
          </w:tcPr>
          <w:p w14:paraId="0B3696D6"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9" w:type="dxa"/>
            <w:tcBorders>
              <w:top w:val="single" w:sz="4" w:space="0" w:color="656565"/>
              <w:left w:val="single" w:sz="4" w:space="0" w:color="656565"/>
              <w:bottom w:val="single" w:sz="4" w:space="0" w:color="656565"/>
              <w:right w:val="single" w:sz="4" w:space="0" w:color="656565"/>
            </w:tcBorders>
          </w:tcPr>
          <w:p w14:paraId="48453488"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09" w:type="dxa"/>
            <w:tcBorders>
              <w:top w:val="single" w:sz="4" w:space="0" w:color="656565"/>
              <w:left w:val="single" w:sz="4" w:space="0" w:color="656565"/>
              <w:bottom w:val="single" w:sz="4" w:space="0" w:color="656565"/>
              <w:right w:val="single" w:sz="4" w:space="0" w:color="656565"/>
            </w:tcBorders>
          </w:tcPr>
          <w:p w14:paraId="21FD265E" w14:textId="77777777" w:rsidR="00F0578F" w:rsidRPr="0041799B" w:rsidRDefault="00F0578F"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r>
    </w:tbl>
    <w:p w14:paraId="5CC5E3F3" w14:textId="77777777" w:rsidR="00F0578F" w:rsidRPr="0041799B" w:rsidRDefault="00F0578F" w:rsidP="0041799B">
      <w:pPr>
        <w:widowControl w:val="0"/>
        <w:autoSpaceDE w:val="0"/>
        <w:autoSpaceDN w:val="0"/>
        <w:adjustRightInd w:val="0"/>
        <w:spacing w:after="0" w:line="240" w:lineRule="auto"/>
        <w:ind w:left="-373"/>
        <w:jc w:val="center"/>
        <w:rPr>
          <w:rFonts w:ascii="Times New Roman" w:eastAsia="Times New Roman" w:hAnsi="Times New Roman" w:cs="Times New Roman"/>
          <w:bCs/>
          <w:spacing w:val="-1"/>
          <w:lang w:eastAsia="it-IT"/>
        </w:rPr>
      </w:pPr>
    </w:p>
    <w:p w14:paraId="2EC6D318"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p w14:paraId="1C9D1630" w14:textId="77777777" w:rsidR="005E4510" w:rsidRPr="0041799B" w:rsidRDefault="00B4016E" w:rsidP="0041799B">
      <w:pPr>
        <w:pStyle w:val="Paragrafoelenco"/>
        <w:numPr>
          <w:ilvl w:val="1"/>
          <w:numId w:val="38"/>
        </w:numPr>
        <w:tabs>
          <w:tab w:val="left" w:pos="478"/>
        </w:tabs>
        <w:kinsoku w:val="0"/>
        <w:overflowPunct w:val="0"/>
        <w:spacing w:before="51"/>
        <w:jc w:val="both"/>
        <w:outlineLvl w:val="1"/>
        <w:rPr>
          <w:b/>
          <w:bCs/>
          <w:spacing w:val="-1"/>
          <w:sz w:val="22"/>
          <w:szCs w:val="22"/>
        </w:rPr>
      </w:pPr>
      <w:r w:rsidRPr="0041799B">
        <w:rPr>
          <w:b/>
          <w:bCs/>
          <w:spacing w:val="-1"/>
          <w:sz w:val="22"/>
          <w:szCs w:val="22"/>
        </w:rPr>
        <w:t xml:space="preserve"> </w:t>
      </w:r>
      <w:r w:rsidR="005E4510" w:rsidRPr="0041799B">
        <w:rPr>
          <w:b/>
          <w:bCs/>
          <w:spacing w:val="-1"/>
          <w:sz w:val="22"/>
          <w:szCs w:val="22"/>
        </w:rPr>
        <w:t>SISTEMA</w:t>
      </w:r>
      <w:r w:rsidR="005E4510" w:rsidRPr="0041799B">
        <w:rPr>
          <w:b/>
          <w:bCs/>
          <w:spacing w:val="-9"/>
          <w:sz w:val="22"/>
          <w:szCs w:val="22"/>
        </w:rPr>
        <w:t xml:space="preserve"> </w:t>
      </w:r>
      <w:r w:rsidR="005E4510" w:rsidRPr="0041799B">
        <w:rPr>
          <w:b/>
          <w:bCs/>
          <w:sz w:val="22"/>
          <w:szCs w:val="22"/>
        </w:rPr>
        <w:t>DI</w:t>
      </w:r>
      <w:r w:rsidR="005E4510" w:rsidRPr="0041799B">
        <w:rPr>
          <w:b/>
          <w:bCs/>
          <w:spacing w:val="-12"/>
          <w:sz w:val="22"/>
          <w:szCs w:val="22"/>
        </w:rPr>
        <w:t xml:space="preserve"> </w:t>
      </w:r>
      <w:r w:rsidR="005E4510" w:rsidRPr="0041799B">
        <w:rPr>
          <w:b/>
          <w:bCs/>
          <w:spacing w:val="-1"/>
          <w:sz w:val="22"/>
          <w:szCs w:val="22"/>
        </w:rPr>
        <w:t>CLASSIFICAZIONE</w:t>
      </w:r>
      <w:r w:rsidR="005E4510" w:rsidRPr="0041799B">
        <w:rPr>
          <w:b/>
          <w:bCs/>
          <w:spacing w:val="-9"/>
          <w:sz w:val="22"/>
          <w:szCs w:val="22"/>
        </w:rPr>
        <w:t xml:space="preserve"> </w:t>
      </w:r>
      <w:r w:rsidR="005E4510" w:rsidRPr="0041799B">
        <w:rPr>
          <w:b/>
          <w:bCs/>
          <w:sz w:val="22"/>
          <w:szCs w:val="22"/>
        </w:rPr>
        <w:t>E</w:t>
      </w:r>
      <w:r w:rsidR="005E4510" w:rsidRPr="0041799B">
        <w:rPr>
          <w:b/>
          <w:bCs/>
          <w:spacing w:val="-12"/>
          <w:sz w:val="22"/>
          <w:szCs w:val="22"/>
        </w:rPr>
        <w:t xml:space="preserve"> </w:t>
      </w:r>
      <w:r w:rsidR="005E4510" w:rsidRPr="0041799B">
        <w:rPr>
          <w:b/>
          <w:bCs/>
          <w:spacing w:val="-1"/>
          <w:sz w:val="22"/>
          <w:szCs w:val="22"/>
        </w:rPr>
        <w:t>DENOMINAZIONE</w:t>
      </w:r>
      <w:r w:rsidR="005E4510" w:rsidRPr="0041799B">
        <w:rPr>
          <w:b/>
          <w:bCs/>
          <w:spacing w:val="-10"/>
          <w:sz w:val="22"/>
          <w:szCs w:val="22"/>
        </w:rPr>
        <w:t xml:space="preserve"> </w:t>
      </w:r>
      <w:r w:rsidR="005E4510" w:rsidRPr="0041799B">
        <w:rPr>
          <w:b/>
          <w:bCs/>
          <w:spacing w:val="-1"/>
          <w:sz w:val="22"/>
          <w:szCs w:val="22"/>
        </w:rPr>
        <w:t>DEGLI</w:t>
      </w:r>
      <w:r w:rsidR="005E4510" w:rsidRPr="0041799B">
        <w:rPr>
          <w:b/>
          <w:bCs/>
          <w:spacing w:val="-11"/>
          <w:sz w:val="22"/>
          <w:szCs w:val="22"/>
        </w:rPr>
        <w:t xml:space="preserve"> </w:t>
      </w:r>
      <w:r w:rsidR="005E4510" w:rsidRPr="0041799B">
        <w:rPr>
          <w:b/>
          <w:bCs/>
          <w:spacing w:val="-1"/>
          <w:sz w:val="22"/>
          <w:szCs w:val="22"/>
        </w:rPr>
        <w:t>OGGETTI</w:t>
      </w:r>
    </w:p>
    <w:p w14:paraId="5168FA71" w14:textId="77777777" w:rsidR="005E4510" w:rsidRPr="0041799B" w:rsidRDefault="005E4510" w:rsidP="0041799B">
      <w:pPr>
        <w:widowControl w:val="0"/>
        <w:kinsoku w:val="0"/>
        <w:overflowPunct w:val="0"/>
        <w:autoSpaceDE w:val="0"/>
        <w:autoSpaceDN w:val="0"/>
        <w:adjustRightInd w:val="0"/>
        <w:spacing w:before="56" w:after="0" w:line="240" w:lineRule="auto"/>
        <w:ind w:right="128"/>
        <w:rPr>
          <w:rFonts w:ascii="Times New Roman" w:eastAsia="Times New Roman" w:hAnsi="Times New Roman" w:cs="Times New Roman"/>
          <w:spacing w:val="-1"/>
          <w:lang w:eastAsia="it-IT"/>
        </w:rPr>
      </w:pPr>
      <w:r w:rsidRPr="0041799B">
        <w:rPr>
          <w:rFonts w:ascii="Times New Roman" w:eastAsia="Times New Roman" w:hAnsi="Times New Roman" w:cs="Times New Roman"/>
          <w:spacing w:val="-1"/>
          <w:lang w:eastAsia="it-IT"/>
        </w:rPr>
        <w:t>Il Concorrente specificherà nella tabella ogni elemento utile a descrivere come intende soddisfare i requisiti minimi descritti in questa sezione oltre a dettagliare eventuali specifiche migliorie.</w:t>
      </w:r>
    </w:p>
    <w:p w14:paraId="435C9412" w14:textId="77777777" w:rsidR="005E4510" w:rsidRPr="0041799B" w:rsidRDefault="005E4510" w:rsidP="0041799B">
      <w:pPr>
        <w:widowControl w:val="0"/>
        <w:autoSpaceDE w:val="0"/>
        <w:autoSpaceDN w:val="0"/>
        <w:adjustRightInd w:val="0"/>
        <w:spacing w:after="0" w:line="240" w:lineRule="auto"/>
        <w:rPr>
          <w:rFonts w:ascii="Times New Roman" w:eastAsia="Times New Roman" w:hAnsi="Times New Roman" w:cs="Times New Roman"/>
          <w:lang w:eastAsia="it-IT"/>
        </w:rPr>
      </w:pPr>
    </w:p>
    <w:tbl>
      <w:tblPr>
        <w:tblpPr w:leftFromText="141" w:rightFromText="141" w:vertAnchor="text" w:tblpY="1"/>
        <w:tblOverlap w:val="never"/>
        <w:tblW w:w="985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693"/>
        <w:gridCol w:w="4735"/>
        <w:gridCol w:w="3424"/>
      </w:tblGrid>
      <w:tr w:rsidR="00C00620" w:rsidRPr="0041799B" w14:paraId="3493F043" w14:textId="77777777" w:rsidTr="00C00620">
        <w:trPr>
          <w:trHeight w:val="283"/>
        </w:trPr>
        <w:tc>
          <w:tcPr>
            <w:tcW w:w="1693" w:type="dxa"/>
            <w:tcBorders>
              <w:top w:val="single" w:sz="6" w:space="0" w:color="000000"/>
              <w:left w:val="single" w:sz="6" w:space="0" w:color="000000"/>
              <w:bottom w:val="single" w:sz="6" w:space="0" w:color="000000"/>
              <w:right w:val="single" w:sz="6" w:space="0" w:color="000000"/>
            </w:tcBorders>
            <w:shd w:val="clear" w:color="auto" w:fill="BFBFBF" w:themeFill="background1" w:themeFillShade="BF"/>
            <w:vAlign w:val="center"/>
            <w:hideMark/>
          </w:tcPr>
          <w:p w14:paraId="51A95A45" w14:textId="77777777" w:rsidR="00C00620" w:rsidRPr="0041799B" w:rsidRDefault="00C00620" w:rsidP="0041799B">
            <w:pPr>
              <w:spacing w:after="0" w:line="240" w:lineRule="auto"/>
              <w:jc w:val="center"/>
              <w:rPr>
                <w:rFonts w:ascii="Times New Roman" w:eastAsia="Calibri" w:hAnsi="Times New Roman" w:cs="Times New Roman"/>
                <w:kern w:val="2"/>
                <w:lang w:val="en-US"/>
                <w14:ligatures w14:val="standardContextual"/>
              </w:rPr>
            </w:pPr>
            <w:r w:rsidRPr="0041799B">
              <w:rPr>
                <w:rFonts w:ascii="Times New Roman" w:eastAsia="Calibri" w:hAnsi="Times New Roman" w:cs="Times New Roman"/>
                <w:kern w:val="2"/>
                <w:lang w:val="en-US"/>
                <w14:ligatures w14:val="standardContextual"/>
              </w:rPr>
              <w:t>CODICE TIPO</w:t>
            </w:r>
          </w:p>
        </w:tc>
        <w:tc>
          <w:tcPr>
            <w:tcW w:w="4735" w:type="dxa"/>
            <w:tcBorders>
              <w:top w:val="single" w:sz="6" w:space="0" w:color="000000"/>
              <w:left w:val="single" w:sz="6" w:space="0" w:color="000000"/>
              <w:bottom w:val="single" w:sz="6" w:space="0" w:color="000000"/>
              <w:right w:val="single" w:sz="6" w:space="0" w:color="000000"/>
            </w:tcBorders>
            <w:shd w:val="clear" w:color="auto" w:fill="BFBFBF" w:themeFill="background1" w:themeFillShade="BF"/>
            <w:vAlign w:val="center"/>
            <w:hideMark/>
          </w:tcPr>
          <w:p w14:paraId="68F8D9D6" w14:textId="77777777" w:rsidR="00C00620" w:rsidRPr="0041799B" w:rsidRDefault="00C00620" w:rsidP="0041799B">
            <w:pPr>
              <w:spacing w:after="0" w:line="240" w:lineRule="auto"/>
              <w:jc w:val="center"/>
              <w:rPr>
                <w:rFonts w:ascii="Times New Roman" w:eastAsia="Calibri" w:hAnsi="Times New Roman" w:cs="Times New Roman"/>
                <w:kern w:val="2"/>
                <w:lang w:val="en-US"/>
                <w14:ligatures w14:val="standardContextual"/>
              </w:rPr>
            </w:pPr>
            <w:r w:rsidRPr="0041799B">
              <w:rPr>
                <w:rFonts w:ascii="Times New Roman" w:eastAsia="Calibri" w:hAnsi="Times New Roman" w:cs="Times New Roman"/>
                <w:kern w:val="2"/>
                <w:lang w:val="en-US"/>
                <w14:ligatures w14:val="standardContextual"/>
              </w:rPr>
              <w:t>CATEGORIA</w:t>
            </w:r>
          </w:p>
        </w:tc>
        <w:tc>
          <w:tcPr>
            <w:tcW w:w="3424" w:type="dxa"/>
            <w:tcBorders>
              <w:top w:val="single" w:sz="6" w:space="0" w:color="000000"/>
              <w:left w:val="single" w:sz="6" w:space="0" w:color="000000"/>
              <w:bottom w:val="single" w:sz="6" w:space="0" w:color="000000"/>
              <w:right w:val="single" w:sz="6" w:space="0" w:color="000000"/>
            </w:tcBorders>
            <w:shd w:val="clear" w:color="auto" w:fill="BFBFBF" w:themeFill="background1" w:themeFillShade="BF"/>
            <w:vAlign w:val="center"/>
            <w:hideMark/>
          </w:tcPr>
          <w:p w14:paraId="2DC9DF9A" w14:textId="77777777" w:rsidR="00C00620" w:rsidRPr="0041799B" w:rsidRDefault="00C00620" w:rsidP="0041799B">
            <w:pPr>
              <w:spacing w:after="0" w:line="240" w:lineRule="auto"/>
              <w:jc w:val="center"/>
              <w:rPr>
                <w:rFonts w:ascii="Times New Roman" w:eastAsia="Calibri" w:hAnsi="Times New Roman" w:cs="Times New Roman"/>
                <w:kern w:val="2"/>
                <w:lang w:val="en-US"/>
                <w14:ligatures w14:val="standardContextual"/>
              </w:rPr>
            </w:pPr>
            <w:r w:rsidRPr="0041799B">
              <w:rPr>
                <w:rFonts w:ascii="Times New Roman" w:eastAsia="Calibri" w:hAnsi="Times New Roman" w:cs="Times New Roman"/>
                <w:kern w:val="2"/>
                <w:lang w:val="en-US"/>
                <w14:ligatures w14:val="standardContextual"/>
              </w:rPr>
              <w:t>IFC CLASS</w:t>
            </w:r>
          </w:p>
        </w:tc>
      </w:tr>
      <w:tr w:rsidR="00C00620" w:rsidRPr="0041799B" w14:paraId="3A36DE37" w14:textId="77777777" w:rsidTr="00C00620">
        <w:trPr>
          <w:trHeight w:val="283"/>
        </w:trPr>
        <w:tc>
          <w:tcPr>
            <w:tcW w:w="1693" w:type="dxa"/>
            <w:tcBorders>
              <w:top w:val="single" w:sz="6" w:space="0" w:color="000000"/>
              <w:left w:val="single" w:sz="6" w:space="0" w:color="000000"/>
              <w:bottom w:val="single" w:sz="6" w:space="0" w:color="000000"/>
              <w:right w:val="single" w:sz="6" w:space="0" w:color="000000"/>
            </w:tcBorders>
            <w:vAlign w:val="center"/>
          </w:tcPr>
          <w:p w14:paraId="2A750199" w14:textId="77777777" w:rsidR="00C00620" w:rsidRPr="0041799B" w:rsidRDefault="00C00620" w:rsidP="0041799B">
            <w:pPr>
              <w:spacing w:after="0" w:line="240" w:lineRule="auto"/>
              <w:rPr>
                <w:rFonts w:ascii="Times New Roman" w:eastAsia="Calibri" w:hAnsi="Times New Roman" w:cs="Times New Roman"/>
                <w:kern w:val="2"/>
                <w:lang w:val="en-US"/>
                <w14:ligatures w14:val="standardContextual"/>
              </w:rPr>
            </w:pPr>
          </w:p>
        </w:tc>
        <w:tc>
          <w:tcPr>
            <w:tcW w:w="4735" w:type="dxa"/>
            <w:tcBorders>
              <w:top w:val="single" w:sz="6" w:space="0" w:color="000000"/>
              <w:left w:val="single" w:sz="6" w:space="0" w:color="000000"/>
              <w:bottom w:val="single" w:sz="6" w:space="0" w:color="000000"/>
              <w:right w:val="single" w:sz="6" w:space="0" w:color="000000"/>
            </w:tcBorders>
            <w:vAlign w:val="center"/>
          </w:tcPr>
          <w:p w14:paraId="65CB1A74" w14:textId="77777777" w:rsidR="00C00620" w:rsidRPr="0041799B" w:rsidRDefault="00C00620" w:rsidP="0041799B">
            <w:pPr>
              <w:spacing w:after="0" w:line="240" w:lineRule="auto"/>
              <w:rPr>
                <w:rFonts w:ascii="Times New Roman" w:eastAsia="Calibri" w:hAnsi="Times New Roman" w:cs="Times New Roman"/>
                <w:kern w:val="2"/>
                <w:lang w:val="en-US"/>
                <w14:ligatures w14:val="standardContextual"/>
              </w:rPr>
            </w:pPr>
          </w:p>
        </w:tc>
        <w:tc>
          <w:tcPr>
            <w:tcW w:w="3424" w:type="dxa"/>
            <w:tcBorders>
              <w:top w:val="single" w:sz="6" w:space="0" w:color="000000"/>
              <w:left w:val="single" w:sz="6" w:space="0" w:color="000000"/>
              <w:bottom w:val="single" w:sz="6" w:space="0" w:color="000000"/>
              <w:right w:val="single" w:sz="6" w:space="0" w:color="000000"/>
            </w:tcBorders>
            <w:vAlign w:val="center"/>
          </w:tcPr>
          <w:p w14:paraId="3BC2C61B" w14:textId="77777777" w:rsidR="00C00620" w:rsidRPr="0041799B" w:rsidRDefault="00C00620" w:rsidP="0041799B">
            <w:pPr>
              <w:spacing w:after="0" w:line="240" w:lineRule="auto"/>
              <w:rPr>
                <w:rFonts w:ascii="Times New Roman" w:eastAsia="Calibri" w:hAnsi="Times New Roman" w:cs="Times New Roman"/>
                <w:color w:val="2E74B5"/>
                <w:kern w:val="2"/>
                <w:u w:val="single"/>
                <w:lang w:val="en-US"/>
                <w14:ligatures w14:val="standardContextual"/>
              </w:rPr>
            </w:pPr>
          </w:p>
        </w:tc>
      </w:tr>
      <w:tr w:rsidR="00C00620" w:rsidRPr="0041799B" w14:paraId="34958240" w14:textId="77777777" w:rsidTr="00C00620">
        <w:trPr>
          <w:trHeight w:val="283"/>
        </w:trPr>
        <w:tc>
          <w:tcPr>
            <w:tcW w:w="1693" w:type="dxa"/>
            <w:tcBorders>
              <w:top w:val="single" w:sz="6" w:space="0" w:color="000000"/>
              <w:left w:val="single" w:sz="6" w:space="0" w:color="000000"/>
              <w:bottom w:val="single" w:sz="6" w:space="0" w:color="000000"/>
              <w:right w:val="single" w:sz="6" w:space="0" w:color="000000"/>
            </w:tcBorders>
            <w:vAlign w:val="center"/>
          </w:tcPr>
          <w:p w14:paraId="65F7A6BD" w14:textId="77777777" w:rsidR="00C00620" w:rsidRPr="0041799B" w:rsidRDefault="00C00620" w:rsidP="0041799B">
            <w:pPr>
              <w:spacing w:after="0" w:line="240" w:lineRule="auto"/>
              <w:rPr>
                <w:rFonts w:ascii="Times New Roman" w:eastAsia="Calibri" w:hAnsi="Times New Roman" w:cs="Times New Roman"/>
                <w:kern w:val="2"/>
                <w:lang w:val="en-US"/>
                <w14:ligatures w14:val="standardContextual"/>
              </w:rPr>
            </w:pPr>
          </w:p>
        </w:tc>
        <w:tc>
          <w:tcPr>
            <w:tcW w:w="4735" w:type="dxa"/>
            <w:tcBorders>
              <w:top w:val="single" w:sz="6" w:space="0" w:color="000000"/>
              <w:left w:val="single" w:sz="6" w:space="0" w:color="000000"/>
              <w:bottom w:val="single" w:sz="6" w:space="0" w:color="000000"/>
              <w:right w:val="single" w:sz="6" w:space="0" w:color="000000"/>
            </w:tcBorders>
            <w:vAlign w:val="center"/>
          </w:tcPr>
          <w:p w14:paraId="68C49ACB" w14:textId="77777777" w:rsidR="00C00620" w:rsidRPr="0041799B" w:rsidRDefault="00C00620" w:rsidP="0041799B">
            <w:pPr>
              <w:spacing w:after="0" w:line="240" w:lineRule="auto"/>
              <w:rPr>
                <w:rFonts w:ascii="Times New Roman" w:eastAsia="Calibri" w:hAnsi="Times New Roman" w:cs="Times New Roman"/>
                <w:kern w:val="2"/>
                <w:lang w:val="en-US"/>
                <w14:ligatures w14:val="standardContextual"/>
              </w:rPr>
            </w:pPr>
          </w:p>
        </w:tc>
        <w:tc>
          <w:tcPr>
            <w:tcW w:w="3424" w:type="dxa"/>
            <w:tcBorders>
              <w:top w:val="single" w:sz="6" w:space="0" w:color="000000"/>
              <w:left w:val="single" w:sz="6" w:space="0" w:color="000000"/>
              <w:bottom w:val="single" w:sz="6" w:space="0" w:color="000000"/>
              <w:right w:val="single" w:sz="6" w:space="0" w:color="000000"/>
            </w:tcBorders>
            <w:vAlign w:val="center"/>
          </w:tcPr>
          <w:p w14:paraId="59733A6E" w14:textId="77777777" w:rsidR="00C00620" w:rsidRPr="0041799B" w:rsidRDefault="00C00620" w:rsidP="0041799B">
            <w:pPr>
              <w:spacing w:after="0" w:line="240" w:lineRule="auto"/>
              <w:rPr>
                <w:rFonts w:ascii="Times New Roman" w:eastAsia="Calibri" w:hAnsi="Times New Roman" w:cs="Times New Roman"/>
                <w:color w:val="2E74B5"/>
                <w:kern w:val="2"/>
                <w:u w:val="single"/>
                <w:lang w:val="en-US"/>
                <w14:ligatures w14:val="standardContextual"/>
              </w:rPr>
            </w:pPr>
          </w:p>
        </w:tc>
      </w:tr>
      <w:tr w:rsidR="00C00620" w:rsidRPr="0041799B" w14:paraId="66FA8164" w14:textId="77777777" w:rsidTr="00C00620">
        <w:trPr>
          <w:trHeight w:val="283"/>
        </w:trPr>
        <w:tc>
          <w:tcPr>
            <w:tcW w:w="1693" w:type="dxa"/>
            <w:tcBorders>
              <w:top w:val="single" w:sz="6" w:space="0" w:color="000000"/>
              <w:left w:val="single" w:sz="6" w:space="0" w:color="000000"/>
              <w:bottom w:val="single" w:sz="6" w:space="0" w:color="000000"/>
              <w:right w:val="single" w:sz="6" w:space="0" w:color="000000"/>
            </w:tcBorders>
            <w:vAlign w:val="center"/>
          </w:tcPr>
          <w:p w14:paraId="66B2A77E" w14:textId="77777777" w:rsidR="00C00620" w:rsidRPr="0041799B" w:rsidRDefault="00C00620" w:rsidP="0041799B">
            <w:pPr>
              <w:spacing w:after="0" w:line="240" w:lineRule="auto"/>
              <w:rPr>
                <w:rFonts w:ascii="Times New Roman" w:eastAsia="Calibri" w:hAnsi="Times New Roman" w:cs="Times New Roman"/>
                <w:kern w:val="2"/>
                <w:lang w:val="en-US"/>
                <w14:ligatures w14:val="standardContextual"/>
              </w:rPr>
            </w:pPr>
          </w:p>
        </w:tc>
        <w:tc>
          <w:tcPr>
            <w:tcW w:w="4735" w:type="dxa"/>
            <w:tcBorders>
              <w:top w:val="single" w:sz="6" w:space="0" w:color="000000"/>
              <w:left w:val="single" w:sz="6" w:space="0" w:color="000000"/>
              <w:bottom w:val="single" w:sz="6" w:space="0" w:color="000000"/>
              <w:right w:val="single" w:sz="6" w:space="0" w:color="000000"/>
            </w:tcBorders>
            <w:vAlign w:val="center"/>
          </w:tcPr>
          <w:p w14:paraId="6ED0693B" w14:textId="77777777" w:rsidR="00C00620" w:rsidRPr="0041799B" w:rsidRDefault="00C00620" w:rsidP="0041799B">
            <w:pPr>
              <w:spacing w:after="0" w:line="240" w:lineRule="auto"/>
              <w:rPr>
                <w:rFonts w:ascii="Times New Roman" w:eastAsia="Calibri" w:hAnsi="Times New Roman" w:cs="Times New Roman"/>
                <w:kern w:val="2"/>
                <w:lang w:val="en-US"/>
                <w14:ligatures w14:val="standardContextual"/>
              </w:rPr>
            </w:pPr>
          </w:p>
        </w:tc>
        <w:tc>
          <w:tcPr>
            <w:tcW w:w="3424" w:type="dxa"/>
            <w:tcBorders>
              <w:top w:val="single" w:sz="6" w:space="0" w:color="000000"/>
              <w:left w:val="single" w:sz="6" w:space="0" w:color="000000"/>
              <w:bottom w:val="single" w:sz="6" w:space="0" w:color="000000"/>
              <w:right w:val="single" w:sz="6" w:space="0" w:color="000000"/>
            </w:tcBorders>
            <w:vAlign w:val="center"/>
          </w:tcPr>
          <w:p w14:paraId="4C62022E" w14:textId="77777777" w:rsidR="00C00620" w:rsidRPr="0041799B" w:rsidRDefault="00C00620" w:rsidP="0041799B">
            <w:pPr>
              <w:spacing w:after="0" w:line="240" w:lineRule="auto"/>
              <w:rPr>
                <w:rFonts w:ascii="Times New Roman" w:eastAsia="Calibri" w:hAnsi="Times New Roman" w:cs="Times New Roman"/>
                <w:color w:val="2E74B5"/>
                <w:kern w:val="2"/>
                <w:u w:val="single"/>
                <w:lang w:val="en-US"/>
                <w14:ligatures w14:val="standardContextual"/>
              </w:rPr>
            </w:pPr>
          </w:p>
        </w:tc>
      </w:tr>
    </w:tbl>
    <w:p w14:paraId="3342BBA3" w14:textId="77777777" w:rsidR="00C00620" w:rsidRPr="0041799B" w:rsidRDefault="00C00620" w:rsidP="0041799B">
      <w:pPr>
        <w:widowControl w:val="0"/>
        <w:autoSpaceDE w:val="0"/>
        <w:autoSpaceDN w:val="0"/>
        <w:adjustRightInd w:val="0"/>
        <w:spacing w:after="0" w:line="240" w:lineRule="auto"/>
        <w:rPr>
          <w:rFonts w:ascii="Times New Roman" w:eastAsia="Times New Roman" w:hAnsi="Times New Roman" w:cs="Times New Roman"/>
          <w:lang w:eastAsia="it-IT"/>
        </w:rPr>
      </w:pPr>
    </w:p>
    <w:p w14:paraId="22251BAE" w14:textId="77777777" w:rsidR="005E4510" w:rsidRPr="0041799B" w:rsidRDefault="005E4510" w:rsidP="0041799B">
      <w:pPr>
        <w:widowControl w:val="0"/>
        <w:autoSpaceDE w:val="0"/>
        <w:autoSpaceDN w:val="0"/>
        <w:adjustRightInd w:val="0"/>
        <w:spacing w:after="0" w:line="240" w:lineRule="auto"/>
        <w:ind w:left="-373"/>
        <w:jc w:val="center"/>
        <w:rPr>
          <w:rFonts w:ascii="Times New Roman" w:eastAsia="Times New Roman" w:hAnsi="Times New Roman" w:cs="Times New Roman"/>
          <w:bCs/>
          <w:spacing w:val="-1"/>
          <w:lang w:eastAsia="it-IT"/>
        </w:rPr>
      </w:pPr>
    </w:p>
    <w:p w14:paraId="04A3B649" w14:textId="77777777" w:rsidR="00D2622B" w:rsidRPr="0041799B" w:rsidRDefault="00D2622B" w:rsidP="0041799B">
      <w:pPr>
        <w:widowControl w:val="0"/>
        <w:autoSpaceDE w:val="0"/>
        <w:autoSpaceDN w:val="0"/>
        <w:adjustRightInd w:val="0"/>
        <w:spacing w:after="0" w:line="240" w:lineRule="auto"/>
        <w:ind w:left="-373"/>
        <w:jc w:val="center"/>
        <w:rPr>
          <w:rFonts w:ascii="Times New Roman" w:eastAsia="Times New Roman" w:hAnsi="Times New Roman" w:cs="Times New Roman"/>
          <w:bCs/>
          <w:spacing w:val="-1"/>
          <w:lang w:eastAsia="it-IT"/>
        </w:rPr>
      </w:pPr>
    </w:p>
    <w:p w14:paraId="1794BA5B" w14:textId="77777777" w:rsidR="00D2622B" w:rsidRPr="0041799B" w:rsidRDefault="00AA41EB" w:rsidP="0041799B">
      <w:pPr>
        <w:spacing w:line="240" w:lineRule="auto"/>
        <w:jc w:val="both"/>
        <w:rPr>
          <w:rFonts w:ascii="Times New Roman" w:hAnsi="Times New Roman" w:cs="Times New Roman"/>
        </w:rPr>
      </w:pPr>
      <w:proofErr w:type="gramStart"/>
      <w:r w:rsidRPr="0041799B">
        <w:rPr>
          <w:rFonts w:ascii="Times New Roman" w:hAnsi="Times New Roman" w:cs="Times New Roman"/>
        </w:rPr>
        <w:t>Inoltre</w:t>
      </w:r>
      <w:proofErr w:type="gramEnd"/>
      <w:r w:rsidRPr="0041799B">
        <w:rPr>
          <w:rFonts w:ascii="Times New Roman" w:hAnsi="Times New Roman" w:cs="Times New Roman"/>
        </w:rPr>
        <w:t xml:space="preserve"> s</w:t>
      </w:r>
      <w:r w:rsidR="00D2622B" w:rsidRPr="0041799B">
        <w:rPr>
          <w:rFonts w:ascii="Times New Roman" w:hAnsi="Times New Roman" w:cs="Times New Roman"/>
        </w:rPr>
        <w:t>i richiede al Concorrente di indicare gli elementi tecnici che sono esclusi dalla modellazione, compilando una tabella riepilogativa sul tipo di quella di seguito riportata:</w:t>
      </w:r>
    </w:p>
    <w:tbl>
      <w:tblPr>
        <w:tblStyle w:val="Grigliatabella2"/>
        <w:tblW w:w="0" w:type="auto"/>
        <w:tblLook w:val="04A0" w:firstRow="1" w:lastRow="0" w:firstColumn="1" w:lastColumn="0" w:noHBand="0" w:noVBand="1"/>
      </w:tblPr>
      <w:tblGrid>
        <w:gridCol w:w="1526"/>
        <w:gridCol w:w="1134"/>
        <w:gridCol w:w="7118"/>
      </w:tblGrid>
      <w:tr w:rsidR="00D2622B" w:rsidRPr="0041799B" w14:paraId="3E1E7965" w14:textId="77777777" w:rsidTr="00C00620">
        <w:tc>
          <w:tcPr>
            <w:tcW w:w="1526" w:type="dxa"/>
            <w:shd w:val="clear" w:color="auto" w:fill="D9D9D9" w:themeFill="background1" w:themeFillShade="D9"/>
          </w:tcPr>
          <w:p w14:paraId="3FBDF280" w14:textId="77777777" w:rsidR="00D2622B" w:rsidRPr="0041799B" w:rsidRDefault="00D2622B" w:rsidP="0041799B">
            <w:pPr>
              <w:jc w:val="center"/>
              <w:rPr>
                <w:rFonts w:ascii="Times New Roman" w:hAnsi="Times New Roman" w:cs="Times New Roman"/>
              </w:rPr>
            </w:pPr>
            <w:r w:rsidRPr="0041799B">
              <w:rPr>
                <w:rFonts w:ascii="Times New Roman" w:hAnsi="Times New Roman" w:cs="Times New Roman"/>
              </w:rPr>
              <w:lastRenderedPageBreak/>
              <w:t>DISCIPLINA</w:t>
            </w:r>
          </w:p>
        </w:tc>
        <w:tc>
          <w:tcPr>
            <w:tcW w:w="1134" w:type="dxa"/>
            <w:shd w:val="clear" w:color="auto" w:fill="D9D9D9" w:themeFill="background1" w:themeFillShade="D9"/>
          </w:tcPr>
          <w:p w14:paraId="750CF03D" w14:textId="77777777" w:rsidR="00D2622B" w:rsidRPr="0041799B" w:rsidRDefault="00D2622B" w:rsidP="0041799B">
            <w:pPr>
              <w:jc w:val="center"/>
              <w:rPr>
                <w:rFonts w:ascii="Times New Roman" w:hAnsi="Times New Roman" w:cs="Times New Roman"/>
              </w:rPr>
            </w:pPr>
            <w:r w:rsidRPr="0041799B">
              <w:rPr>
                <w:rFonts w:ascii="Times New Roman" w:hAnsi="Times New Roman" w:cs="Times New Roman"/>
              </w:rPr>
              <w:t>LOD</w:t>
            </w:r>
          </w:p>
        </w:tc>
        <w:tc>
          <w:tcPr>
            <w:tcW w:w="7118" w:type="dxa"/>
            <w:shd w:val="clear" w:color="auto" w:fill="D9D9D9" w:themeFill="background1" w:themeFillShade="D9"/>
          </w:tcPr>
          <w:p w14:paraId="0C6948E7" w14:textId="77777777" w:rsidR="00D2622B" w:rsidRPr="0041799B" w:rsidRDefault="00D2622B" w:rsidP="0041799B">
            <w:pPr>
              <w:jc w:val="center"/>
              <w:rPr>
                <w:rFonts w:ascii="Times New Roman" w:hAnsi="Times New Roman" w:cs="Times New Roman"/>
              </w:rPr>
            </w:pPr>
            <w:r w:rsidRPr="0041799B">
              <w:rPr>
                <w:rFonts w:ascii="Times New Roman" w:hAnsi="Times New Roman" w:cs="Times New Roman"/>
              </w:rPr>
              <w:t>ELEMENTI ESCLUSI DALLA MODELLAZIONE</w:t>
            </w:r>
          </w:p>
        </w:tc>
      </w:tr>
      <w:tr w:rsidR="00D2622B" w:rsidRPr="0041799B" w14:paraId="712D0D27" w14:textId="77777777" w:rsidTr="00C00620">
        <w:tc>
          <w:tcPr>
            <w:tcW w:w="1526" w:type="dxa"/>
          </w:tcPr>
          <w:p w14:paraId="3223E95D" w14:textId="77777777" w:rsidR="00D2622B" w:rsidRPr="0041799B" w:rsidRDefault="00D2622B" w:rsidP="0041799B">
            <w:pPr>
              <w:jc w:val="both"/>
              <w:rPr>
                <w:rFonts w:ascii="Times New Roman" w:hAnsi="Times New Roman" w:cs="Times New Roman"/>
              </w:rPr>
            </w:pPr>
            <w:r w:rsidRPr="0041799B">
              <w:rPr>
                <w:rFonts w:ascii="Times New Roman" w:hAnsi="Times New Roman" w:cs="Times New Roman"/>
              </w:rPr>
              <w:t>ARC</w:t>
            </w:r>
          </w:p>
        </w:tc>
        <w:tc>
          <w:tcPr>
            <w:tcW w:w="1134" w:type="dxa"/>
          </w:tcPr>
          <w:p w14:paraId="26BC6E2D" w14:textId="77777777" w:rsidR="00D2622B" w:rsidRPr="0041799B" w:rsidRDefault="00D2622B" w:rsidP="0041799B">
            <w:pPr>
              <w:jc w:val="both"/>
              <w:rPr>
                <w:rFonts w:ascii="Times New Roman" w:hAnsi="Times New Roman" w:cs="Times New Roman"/>
              </w:rPr>
            </w:pPr>
            <w:r w:rsidRPr="0041799B">
              <w:rPr>
                <w:rFonts w:ascii="Times New Roman" w:hAnsi="Times New Roman" w:cs="Times New Roman"/>
              </w:rPr>
              <w:t>….</w:t>
            </w:r>
          </w:p>
        </w:tc>
        <w:tc>
          <w:tcPr>
            <w:tcW w:w="7118" w:type="dxa"/>
          </w:tcPr>
          <w:p w14:paraId="25DB8293" w14:textId="77777777" w:rsidR="00D2622B" w:rsidRPr="0041799B" w:rsidRDefault="00D2622B" w:rsidP="0041799B">
            <w:pPr>
              <w:jc w:val="both"/>
              <w:rPr>
                <w:rFonts w:ascii="Times New Roman" w:hAnsi="Times New Roman" w:cs="Times New Roman"/>
              </w:rPr>
            </w:pPr>
            <w:r w:rsidRPr="0041799B">
              <w:rPr>
                <w:rFonts w:ascii="Times New Roman" w:hAnsi="Times New Roman" w:cs="Times New Roman"/>
              </w:rPr>
              <w:t>……</w:t>
            </w:r>
          </w:p>
        </w:tc>
      </w:tr>
      <w:tr w:rsidR="00D2622B" w:rsidRPr="0041799B" w14:paraId="014C28BB" w14:textId="77777777" w:rsidTr="00C00620">
        <w:tc>
          <w:tcPr>
            <w:tcW w:w="1526" w:type="dxa"/>
          </w:tcPr>
          <w:p w14:paraId="685E8382" w14:textId="77777777" w:rsidR="00D2622B" w:rsidRPr="0041799B" w:rsidRDefault="00D2622B" w:rsidP="0041799B">
            <w:pPr>
              <w:jc w:val="both"/>
              <w:rPr>
                <w:rFonts w:ascii="Times New Roman" w:hAnsi="Times New Roman" w:cs="Times New Roman"/>
              </w:rPr>
            </w:pPr>
            <w:r w:rsidRPr="0041799B">
              <w:rPr>
                <w:rFonts w:ascii="Times New Roman" w:hAnsi="Times New Roman" w:cs="Times New Roman"/>
              </w:rPr>
              <w:t>STRU</w:t>
            </w:r>
          </w:p>
        </w:tc>
        <w:tc>
          <w:tcPr>
            <w:tcW w:w="1134" w:type="dxa"/>
          </w:tcPr>
          <w:p w14:paraId="0CE7F343" w14:textId="77777777" w:rsidR="00D2622B" w:rsidRPr="0041799B" w:rsidRDefault="00D2622B" w:rsidP="0041799B">
            <w:pPr>
              <w:jc w:val="both"/>
              <w:rPr>
                <w:rFonts w:ascii="Times New Roman" w:hAnsi="Times New Roman" w:cs="Times New Roman"/>
              </w:rPr>
            </w:pPr>
            <w:r w:rsidRPr="0041799B">
              <w:rPr>
                <w:rFonts w:ascii="Times New Roman" w:hAnsi="Times New Roman" w:cs="Times New Roman"/>
              </w:rPr>
              <w:t>…..</w:t>
            </w:r>
          </w:p>
        </w:tc>
        <w:tc>
          <w:tcPr>
            <w:tcW w:w="7118" w:type="dxa"/>
          </w:tcPr>
          <w:p w14:paraId="396C0D6F" w14:textId="77777777" w:rsidR="00D2622B" w:rsidRPr="0041799B" w:rsidRDefault="00D2622B" w:rsidP="0041799B">
            <w:pPr>
              <w:jc w:val="both"/>
              <w:rPr>
                <w:rFonts w:ascii="Times New Roman" w:hAnsi="Times New Roman" w:cs="Times New Roman"/>
              </w:rPr>
            </w:pPr>
            <w:r w:rsidRPr="0041799B">
              <w:rPr>
                <w:rFonts w:ascii="Times New Roman" w:hAnsi="Times New Roman" w:cs="Times New Roman"/>
              </w:rPr>
              <w:t>…..</w:t>
            </w:r>
          </w:p>
        </w:tc>
      </w:tr>
      <w:tr w:rsidR="00D2622B" w:rsidRPr="0041799B" w14:paraId="389BC0F3" w14:textId="77777777" w:rsidTr="00C00620">
        <w:tc>
          <w:tcPr>
            <w:tcW w:w="1526" w:type="dxa"/>
          </w:tcPr>
          <w:p w14:paraId="61C33365" w14:textId="77777777" w:rsidR="00D2622B" w:rsidRPr="0041799B" w:rsidRDefault="00D2622B" w:rsidP="0041799B">
            <w:pPr>
              <w:jc w:val="both"/>
              <w:rPr>
                <w:rFonts w:ascii="Times New Roman" w:hAnsi="Times New Roman" w:cs="Times New Roman"/>
              </w:rPr>
            </w:pPr>
            <w:r w:rsidRPr="0041799B">
              <w:rPr>
                <w:rFonts w:ascii="Times New Roman" w:hAnsi="Times New Roman" w:cs="Times New Roman"/>
              </w:rPr>
              <w:t>….</w:t>
            </w:r>
          </w:p>
        </w:tc>
        <w:tc>
          <w:tcPr>
            <w:tcW w:w="1134" w:type="dxa"/>
          </w:tcPr>
          <w:p w14:paraId="1897A301" w14:textId="77777777" w:rsidR="00D2622B" w:rsidRPr="0041799B" w:rsidRDefault="00D2622B" w:rsidP="0041799B">
            <w:pPr>
              <w:jc w:val="both"/>
              <w:rPr>
                <w:rFonts w:ascii="Times New Roman" w:hAnsi="Times New Roman" w:cs="Times New Roman"/>
              </w:rPr>
            </w:pPr>
          </w:p>
        </w:tc>
        <w:tc>
          <w:tcPr>
            <w:tcW w:w="7118" w:type="dxa"/>
          </w:tcPr>
          <w:p w14:paraId="0C551F3B" w14:textId="77777777" w:rsidR="00D2622B" w:rsidRPr="0041799B" w:rsidRDefault="00D2622B" w:rsidP="0041799B">
            <w:pPr>
              <w:jc w:val="both"/>
              <w:rPr>
                <w:rFonts w:ascii="Times New Roman" w:hAnsi="Times New Roman" w:cs="Times New Roman"/>
              </w:rPr>
            </w:pPr>
          </w:p>
        </w:tc>
      </w:tr>
    </w:tbl>
    <w:p w14:paraId="4A45EBB0" w14:textId="77777777" w:rsidR="00D2622B" w:rsidRPr="0041799B" w:rsidRDefault="00D2622B" w:rsidP="0041799B">
      <w:pPr>
        <w:spacing w:line="240" w:lineRule="auto"/>
        <w:jc w:val="both"/>
        <w:rPr>
          <w:rFonts w:ascii="Times New Roman" w:hAnsi="Times New Roman" w:cs="Times New Roman"/>
        </w:rPr>
      </w:pPr>
    </w:p>
    <w:p w14:paraId="776FAEBA" w14:textId="77777777" w:rsidR="00D2622B" w:rsidRPr="0041799B" w:rsidRDefault="00D2622B" w:rsidP="0041799B">
      <w:pPr>
        <w:widowControl w:val="0"/>
        <w:autoSpaceDE w:val="0"/>
        <w:autoSpaceDN w:val="0"/>
        <w:adjustRightInd w:val="0"/>
        <w:spacing w:after="0" w:line="240" w:lineRule="auto"/>
        <w:jc w:val="both"/>
        <w:rPr>
          <w:rFonts w:ascii="Times New Roman" w:eastAsia="Times New Roman" w:hAnsi="Times New Roman" w:cs="Times New Roman"/>
          <w:bCs/>
          <w:spacing w:val="-1"/>
          <w:lang w:eastAsia="it-IT"/>
        </w:rPr>
      </w:pPr>
    </w:p>
    <w:p w14:paraId="128F1613" w14:textId="77777777" w:rsidR="005E4510" w:rsidRPr="0041799B" w:rsidRDefault="00C00620" w:rsidP="0041799B">
      <w:pPr>
        <w:pStyle w:val="Paragrafoelenco"/>
        <w:numPr>
          <w:ilvl w:val="1"/>
          <w:numId w:val="45"/>
        </w:numPr>
        <w:tabs>
          <w:tab w:val="left" w:pos="478"/>
        </w:tabs>
        <w:kinsoku w:val="0"/>
        <w:overflowPunct w:val="0"/>
        <w:jc w:val="both"/>
        <w:outlineLvl w:val="1"/>
        <w:rPr>
          <w:b/>
          <w:bCs/>
          <w:spacing w:val="-1"/>
          <w:sz w:val="22"/>
          <w:szCs w:val="22"/>
        </w:rPr>
      </w:pPr>
      <w:r w:rsidRPr="0041799B">
        <w:rPr>
          <w:b/>
          <w:bCs/>
          <w:spacing w:val="-1"/>
          <w:sz w:val="22"/>
          <w:szCs w:val="22"/>
        </w:rPr>
        <w:t xml:space="preserve"> </w:t>
      </w:r>
      <w:r w:rsidR="005E4510" w:rsidRPr="0041799B">
        <w:rPr>
          <w:b/>
          <w:bCs/>
          <w:spacing w:val="-1"/>
          <w:sz w:val="22"/>
          <w:szCs w:val="22"/>
        </w:rPr>
        <w:t>COMPETENZE</w:t>
      </w:r>
      <w:r w:rsidR="005E4510" w:rsidRPr="0041799B">
        <w:rPr>
          <w:b/>
          <w:bCs/>
          <w:spacing w:val="-15"/>
          <w:sz w:val="22"/>
          <w:szCs w:val="22"/>
        </w:rPr>
        <w:t xml:space="preserve"> </w:t>
      </w:r>
      <w:r w:rsidR="005E4510" w:rsidRPr="0041799B">
        <w:rPr>
          <w:b/>
          <w:bCs/>
          <w:sz w:val="22"/>
          <w:szCs w:val="22"/>
        </w:rPr>
        <w:t>DI</w:t>
      </w:r>
      <w:r w:rsidR="005E4510" w:rsidRPr="0041799B">
        <w:rPr>
          <w:b/>
          <w:bCs/>
          <w:spacing w:val="-15"/>
          <w:sz w:val="22"/>
          <w:szCs w:val="22"/>
        </w:rPr>
        <w:t xml:space="preserve"> </w:t>
      </w:r>
      <w:r w:rsidR="005E4510" w:rsidRPr="0041799B">
        <w:rPr>
          <w:b/>
          <w:bCs/>
          <w:spacing w:val="-1"/>
          <w:sz w:val="22"/>
          <w:szCs w:val="22"/>
        </w:rPr>
        <w:t>GESTIONE</w:t>
      </w:r>
      <w:r w:rsidR="005E4510" w:rsidRPr="0041799B">
        <w:rPr>
          <w:b/>
          <w:bCs/>
          <w:spacing w:val="-14"/>
          <w:sz w:val="22"/>
          <w:szCs w:val="22"/>
        </w:rPr>
        <w:t xml:space="preserve"> </w:t>
      </w:r>
      <w:r w:rsidR="005E4510" w:rsidRPr="0041799B">
        <w:rPr>
          <w:b/>
          <w:bCs/>
          <w:spacing w:val="-1"/>
          <w:sz w:val="22"/>
          <w:szCs w:val="22"/>
        </w:rPr>
        <w:t>INFORMATIVA</w:t>
      </w:r>
      <w:r w:rsidR="005E4510" w:rsidRPr="0041799B">
        <w:rPr>
          <w:b/>
          <w:bCs/>
          <w:spacing w:val="-14"/>
          <w:sz w:val="22"/>
          <w:szCs w:val="22"/>
        </w:rPr>
        <w:t xml:space="preserve"> </w:t>
      </w:r>
      <w:r w:rsidR="005E4510" w:rsidRPr="0041799B">
        <w:rPr>
          <w:b/>
          <w:bCs/>
          <w:spacing w:val="-1"/>
          <w:sz w:val="22"/>
          <w:szCs w:val="22"/>
        </w:rPr>
        <w:t>DEL</w:t>
      </w:r>
      <w:r w:rsidRPr="0041799B">
        <w:rPr>
          <w:b/>
          <w:bCs/>
          <w:spacing w:val="-1"/>
          <w:sz w:val="22"/>
          <w:szCs w:val="22"/>
        </w:rPr>
        <w:t xml:space="preserve"> CONCORRENTE</w:t>
      </w:r>
    </w:p>
    <w:p w14:paraId="164E9E29" w14:textId="77777777" w:rsidR="00A1625E" w:rsidRPr="0041799B" w:rsidRDefault="00A1625E" w:rsidP="0041799B">
      <w:pPr>
        <w:pStyle w:val="Paragrafoelenco"/>
        <w:tabs>
          <w:tab w:val="left" w:pos="478"/>
        </w:tabs>
        <w:kinsoku w:val="0"/>
        <w:overflowPunct w:val="0"/>
        <w:ind w:left="472"/>
        <w:jc w:val="both"/>
        <w:outlineLvl w:val="1"/>
        <w:rPr>
          <w:sz w:val="22"/>
          <w:szCs w:val="22"/>
        </w:rPr>
      </w:pPr>
    </w:p>
    <w:p w14:paraId="61165AC4" w14:textId="77777777" w:rsidR="00AA41EB" w:rsidRPr="0041799B" w:rsidRDefault="00AA41EB" w:rsidP="0041799B">
      <w:pPr>
        <w:spacing w:line="240" w:lineRule="auto"/>
        <w:jc w:val="both"/>
        <w:rPr>
          <w:rFonts w:ascii="Times New Roman" w:hAnsi="Times New Roman" w:cs="Times New Roman"/>
        </w:rPr>
      </w:pPr>
      <w:r w:rsidRPr="0041799B">
        <w:rPr>
          <w:rFonts w:ascii="Times New Roman" w:hAnsi="Times New Roman" w:cs="Times New Roman"/>
        </w:rPr>
        <w:t>È richiesto al concorrente di dichiarare l’esplicitazione di un significativo estratto delle esperienze pregresse in merito ai metodi di gestione informativa, anche attraverso la compilazione della seguente tabella.</w:t>
      </w:r>
    </w:p>
    <w:tbl>
      <w:tblPr>
        <w:tblStyle w:val="Grigliatabella3"/>
        <w:tblW w:w="0" w:type="auto"/>
        <w:tblLook w:val="04A0" w:firstRow="1" w:lastRow="0" w:firstColumn="1" w:lastColumn="0" w:noHBand="0" w:noVBand="1"/>
      </w:tblPr>
      <w:tblGrid>
        <w:gridCol w:w="4889"/>
        <w:gridCol w:w="4889"/>
      </w:tblGrid>
      <w:tr w:rsidR="00AA41EB" w:rsidRPr="0041799B" w14:paraId="22776D07" w14:textId="77777777" w:rsidTr="00C00620">
        <w:tc>
          <w:tcPr>
            <w:tcW w:w="9778" w:type="dxa"/>
            <w:gridSpan w:val="2"/>
            <w:shd w:val="clear" w:color="auto" w:fill="D9D9D9" w:themeFill="background1" w:themeFillShade="D9"/>
            <w:vAlign w:val="center"/>
          </w:tcPr>
          <w:p w14:paraId="31A5032C" w14:textId="77777777" w:rsidR="00AA41EB" w:rsidRPr="0041799B" w:rsidRDefault="00AA41EB" w:rsidP="0041799B">
            <w:pPr>
              <w:jc w:val="center"/>
              <w:rPr>
                <w:rFonts w:ascii="Times New Roman" w:hAnsi="Times New Roman" w:cs="Times New Roman"/>
              </w:rPr>
            </w:pPr>
            <w:r w:rsidRPr="0041799B">
              <w:rPr>
                <w:rFonts w:ascii="Times New Roman" w:hAnsi="Times New Roman" w:cs="Times New Roman"/>
              </w:rPr>
              <w:t>ESPERIENZE PREGRESSE DEL CONCORRENTE IN AMBITO DI GESTIONE INFORMATIVA</w:t>
            </w:r>
          </w:p>
        </w:tc>
      </w:tr>
      <w:tr w:rsidR="00AA41EB" w:rsidRPr="0041799B" w14:paraId="47B8847F" w14:textId="77777777" w:rsidTr="00C00620">
        <w:tc>
          <w:tcPr>
            <w:tcW w:w="4889" w:type="dxa"/>
          </w:tcPr>
          <w:p w14:paraId="5A9E684E" w14:textId="77777777" w:rsidR="00AA41EB" w:rsidRPr="0041799B" w:rsidRDefault="00AA41EB" w:rsidP="0041799B">
            <w:pPr>
              <w:rPr>
                <w:rFonts w:ascii="Times New Roman" w:hAnsi="Times New Roman" w:cs="Times New Roman"/>
              </w:rPr>
            </w:pPr>
            <w:r w:rsidRPr="0041799B">
              <w:rPr>
                <w:rFonts w:ascii="Times New Roman" w:hAnsi="Times New Roman" w:cs="Times New Roman"/>
              </w:rPr>
              <w:t>Denominazione progetto</w:t>
            </w:r>
          </w:p>
        </w:tc>
        <w:tc>
          <w:tcPr>
            <w:tcW w:w="4889" w:type="dxa"/>
          </w:tcPr>
          <w:p w14:paraId="0A144C1C" w14:textId="77777777" w:rsidR="00AA41EB" w:rsidRPr="0041799B" w:rsidRDefault="00AA41EB" w:rsidP="0041799B">
            <w:pPr>
              <w:rPr>
                <w:rFonts w:ascii="Times New Roman" w:hAnsi="Times New Roman" w:cs="Times New Roman"/>
              </w:rPr>
            </w:pPr>
          </w:p>
        </w:tc>
      </w:tr>
      <w:tr w:rsidR="00AA41EB" w:rsidRPr="0041799B" w14:paraId="03375B8D" w14:textId="77777777" w:rsidTr="00C00620">
        <w:tc>
          <w:tcPr>
            <w:tcW w:w="4889" w:type="dxa"/>
          </w:tcPr>
          <w:p w14:paraId="0CBFCA11" w14:textId="77777777" w:rsidR="00AA41EB" w:rsidRPr="0041799B" w:rsidRDefault="00AA41EB" w:rsidP="0041799B">
            <w:pPr>
              <w:rPr>
                <w:rFonts w:ascii="Times New Roman" w:hAnsi="Times New Roman" w:cs="Times New Roman"/>
              </w:rPr>
            </w:pPr>
            <w:r w:rsidRPr="0041799B">
              <w:rPr>
                <w:rFonts w:ascii="Times New Roman" w:hAnsi="Times New Roman" w:cs="Times New Roman"/>
              </w:rPr>
              <w:t>Tipo di intervento</w:t>
            </w:r>
          </w:p>
        </w:tc>
        <w:tc>
          <w:tcPr>
            <w:tcW w:w="4889" w:type="dxa"/>
          </w:tcPr>
          <w:p w14:paraId="34B79E0E" w14:textId="77777777" w:rsidR="00AA41EB" w:rsidRPr="0041799B" w:rsidRDefault="00AA41EB" w:rsidP="0041799B">
            <w:pPr>
              <w:rPr>
                <w:rFonts w:ascii="Times New Roman" w:hAnsi="Times New Roman" w:cs="Times New Roman"/>
              </w:rPr>
            </w:pPr>
          </w:p>
        </w:tc>
      </w:tr>
      <w:tr w:rsidR="00AA41EB" w:rsidRPr="0041799B" w14:paraId="7E812E66" w14:textId="77777777" w:rsidTr="00C00620">
        <w:tc>
          <w:tcPr>
            <w:tcW w:w="4889" w:type="dxa"/>
          </w:tcPr>
          <w:p w14:paraId="7DBFE93D" w14:textId="77777777" w:rsidR="00AA41EB" w:rsidRPr="0041799B" w:rsidRDefault="00AA41EB" w:rsidP="0041799B">
            <w:pPr>
              <w:rPr>
                <w:rFonts w:ascii="Times New Roman" w:hAnsi="Times New Roman" w:cs="Times New Roman"/>
              </w:rPr>
            </w:pPr>
            <w:r w:rsidRPr="0041799B">
              <w:rPr>
                <w:rFonts w:ascii="Times New Roman" w:hAnsi="Times New Roman" w:cs="Times New Roman"/>
              </w:rPr>
              <w:t>Attività professionale svolta</w:t>
            </w:r>
          </w:p>
        </w:tc>
        <w:tc>
          <w:tcPr>
            <w:tcW w:w="4889" w:type="dxa"/>
          </w:tcPr>
          <w:p w14:paraId="4663D222" w14:textId="77777777" w:rsidR="00AA41EB" w:rsidRPr="0041799B" w:rsidRDefault="00AA41EB" w:rsidP="0041799B">
            <w:pPr>
              <w:rPr>
                <w:rFonts w:ascii="Times New Roman" w:hAnsi="Times New Roman" w:cs="Times New Roman"/>
              </w:rPr>
            </w:pPr>
          </w:p>
        </w:tc>
      </w:tr>
      <w:tr w:rsidR="00AA41EB" w:rsidRPr="0041799B" w14:paraId="4F48CAFD" w14:textId="77777777" w:rsidTr="00C00620">
        <w:tc>
          <w:tcPr>
            <w:tcW w:w="4889" w:type="dxa"/>
          </w:tcPr>
          <w:p w14:paraId="3CDE0D45" w14:textId="77777777" w:rsidR="00AA41EB" w:rsidRPr="0041799B" w:rsidRDefault="00AA41EB" w:rsidP="0041799B">
            <w:pPr>
              <w:rPr>
                <w:rFonts w:ascii="Times New Roman" w:hAnsi="Times New Roman" w:cs="Times New Roman"/>
              </w:rPr>
            </w:pPr>
            <w:r w:rsidRPr="0041799B">
              <w:rPr>
                <w:rFonts w:ascii="Times New Roman" w:hAnsi="Times New Roman" w:cs="Times New Roman"/>
              </w:rPr>
              <w:t>Descrizione sintetica del progetto</w:t>
            </w:r>
          </w:p>
        </w:tc>
        <w:tc>
          <w:tcPr>
            <w:tcW w:w="4889" w:type="dxa"/>
          </w:tcPr>
          <w:p w14:paraId="2DAFE09E" w14:textId="77777777" w:rsidR="00AA41EB" w:rsidRPr="0041799B" w:rsidRDefault="00AA41EB" w:rsidP="0041799B">
            <w:pPr>
              <w:rPr>
                <w:rFonts w:ascii="Times New Roman" w:hAnsi="Times New Roman" w:cs="Times New Roman"/>
              </w:rPr>
            </w:pPr>
          </w:p>
        </w:tc>
      </w:tr>
      <w:tr w:rsidR="00AA41EB" w:rsidRPr="0041799B" w14:paraId="6F264B59" w14:textId="77777777" w:rsidTr="00C00620">
        <w:tc>
          <w:tcPr>
            <w:tcW w:w="4889" w:type="dxa"/>
          </w:tcPr>
          <w:p w14:paraId="36A03197" w14:textId="77777777" w:rsidR="00AA41EB" w:rsidRPr="0041799B" w:rsidRDefault="00AA41EB" w:rsidP="0041799B">
            <w:pPr>
              <w:rPr>
                <w:rFonts w:ascii="Times New Roman" w:hAnsi="Times New Roman" w:cs="Times New Roman"/>
              </w:rPr>
            </w:pPr>
            <w:r w:rsidRPr="0041799B">
              <w:rPr>
                <w:rFonts w:ascii="Times New Roman" w:hAnsi="Times New Roman" w:cs="Times New Roman"/>
              </w:rPr>
              <w:t>Localizzazione geografica del progetto</w:t>
            </w:r>
          </w:p>
        </w:tc>
        <w:tc>
          <w:tcPr>
            <w:tcW w:w="4889" w:type="dxa"/>
          </w:tcPr>
          <w:p w14:paraId="3A9B33FD" w14:textId="77777777" w:rsidR="00AA41EB" w:rsidRPr="0041799B" w:rsidRDefault="00AA41EB" w:rsidP="0041799B">
            <w:pPr>
              <w:rPr>
                <w:rFonts w:ascii="Times New Roman" w:hAnsi="Times New Roman" w:cs="Times New Roman"/>
              </w:rPr>
            </w:pPr>
          </w:p>
        </w:tc>
      </w:tr>
      <w:tr w:rsidR="00AA41EB" w:rsidRPr="0041799B" w14:paraId="22FAF2B7" w14:textId="77777777" w:rsidTr="00C00620">
        <w:tc>
          <w:tcPr>
            <w:tcW w:w="4889" w:type="dxa"/>
          </w:tcPr>
          <w:p w14:paraId="2B257864" w14:textId="77777777" w:rsidR="00AA41EB" w:rsidRPr="0041799B" w:rsidRDefault="00AA41EB" w:rsidP="0041799B">
            <w:pPr>
              <w:rPr>
                <w:rFonts w:ascii="Times New Roman" w:hAnsi="Times New Roman" w:cs="Times New Roman"/>
              </w:rPr>
            </w:pPr>
            <w:r w:rsidRPr="0041799B">
              <w:rPr>
                <w:rFonts w:ascii="Times New Roman" w:hAnsi="Times New Roman" w:cs="Times New Roman"/>
              </w:rPr>
              <w:t>Costo opera</w:t>
            </w:r>
          </w:p>
        </w:tc>
        <w:tc>
          <w:tcPr>
            <w:tcW w:w="4889" w:type="dxa"/>
          </w:tcPr>
          <w:p w14:paraId="57884CE6" w14:textId="77777777" w:rsidR="00AA41EB" w:rsidRPr="0041799B" w:rsidRDefault="00AA41EB" w:rsidP="0041799B">
            <w:pPr>
              <w:rPr>
                <w:rFonts w:ascii="Times New Roman" w:hAnsi="Times New Roman" w:cs="Times New Roman"/>
              </w:rPr>
            </w:pPr>
          </w:p>
        </w:tc>
      </w:tr>
      <w:tr w:rsidR="00AA41EB" w:rsidRPr="0041799B" w14:paraId="5EF404F8" w14:textId="77777777" w:rsidTr="00C00620">
        <w:tc>
          <w:tcPr>
            <w:tcW w:w="4889" w:type="dxa"/>
          </w:tcPr>
          <w:p w14:paraId="103E242F" w14:textId="77777777" w:rsidR="00AA41EB" w:rsidRPr="0041799B" w:rsidRDefault="00AA41EB" w:rsidP="0041799B">
            <w:pPr>
              <w:rPr>
                <w:rFonts w:ascii="Times New Roman" w:hAnsi="Times New Roman" w:cs="Times New Roman"/>
              </w:rPr>
            </w:pPr>
            <w:r w:rsidRPr="0041799B">
              <w:rPr>
                <w:rFonts w:ascii="Times New Roman" w:hAnsi="Times New Roman" w:cs="Times New Roman"/>
              </w:rPr>
              <w:t>Onorario prestazione</w:t>
            </w:r>
          </w:p>
        </w:tc>
        <w:tc>
          <w:tcPr>
            <w:tcW w:w="4889" w:type="dxa"/>
          </w:tcPr>
          <w:p w14:paraId="3AFEE06A" w14:textId="77777777" w:rsidR="00AA41EB" w:rsidRPr="0041799B" w:rsidRDefault="00AA41EB" w:rsidP="0041799B">
            <w:pPr>
              <w:rPr>
                <w:rFonts w:ascii="Times New Roman" w:hAnsi="Times New Roman" w:cs="Times New Roman"/>
              </w:rPr>
            </w:pPr>
          </w:p>
        </w:tc>
      </w:tr>
      <w:tr w:rsidR="00AA41EB" w:rsidRPr="0041799B" w14:paraId="6B709213" w14:textId="77777777" w:rsidTr="00C00620">
        <w:tc>
          <w:tcPr>
            <w:tcW w:w="4889" w:type="dxa"/>
          </w:tcPr>
          <w:p w14:paraId="526F7C5A" w14:textId="77777777" w:rsidR="00AA41EB" w:rsidRPr="0041799B" w:rsidRDefault="00AA41EB" w:rsidP="0041799B">
            <w:pPr>
              <w:rPr>
                <w:rFonts w:ascii="Times New Roman" w:hAnsi="Times New Roman" w:cs="Times New Roman"/>
              </w:rPr>
            </w:pPr>
            <w:r w:rsidRPr="0041799B">
              <w:rPr>
                <w:rFonts w:ascii="Times New Roman" w:hAnsi="Times New Roman" w:cs="Times New Roman"/>
              </w:rPr>
              <w:t>Altro</w:t>
            </w:r>
          </w:p>
        </w:tc>
        <w:tc>
          <w:tcPr>
            <w:tcW w:w="4889" w:type="dxa"/>
          </w:tcPr>
          <w:p w14:paraId="1A0275DE" w14:textId="77777777" w:rsidR="00AA41EB" w:rsidRPr="0041799B" w:rsidRDefault="00AA41EB" w:rsidP="0041799B">
            <w:pPr>
              <w:rPr>
                <w:rFonts w:ascii="Times New Roman" w:hAnsi="Times New Roman" w:cs="Times New Roman"/>
              </w:rPr>
            </w:pPr>
          </w:p>
        </w:tc>
      </w:tr>
    </w:tbl>
    <w:p w14:paraId="58A0C73B" w14:textId="77777777" w:rsidR="00A558F7" w:rsidRPr="0041799B" w:rsidRDefault="00A558F7" w:rsidP="0041799B">
      <w:pPr>
        <w:widowControl w:val="0"/>
        <w:tabs>
          <w:tab w:val="left" w:pos="617"/>
        </w:tabs>
        <w:kinsoku w:val="0"/>
        <w:overflowPunct w:val="0"/>
        <w:autoSpaceDE w:val="0"/>
        <w:autoSpaceDN w:val="0"/>
        <w:adjustRightInd w:val="0"/>
        <w:spacing w:before="56" w:after="0" w:line="240" w:lineRule="auto"/>
        <w:jc w:val="both"/>
        <w:outlineLvl w:val="2"/>
        <w:rPr>
          <w:rFonts w:ascii="Times New Roman" w:eastAsia="Times New Roman" w:hAnsi="Times New Roman" w:cs="Times New Roman"/>
          <w:b/>
          <w:bCs/>
          <w:spacing w:val="-1"/>
          <w:lang w:eastAsia="it-IT"/>
        </w:rPr>
      </w:pPr>
    </w:p>
    <w:p w14:paraId="2B0804AB" w14:textId="77777777" w:rsidR="00A558F7" w:rsidRPr="0041799B" w:rsidRDefault="00A558F7" w:rsidP="0041799B">
      <w:pPr>
        <w:widowControl w:val="0"/>
        <w:tabs>
          <w:tab w:val="left" w:pos="617"/>
        </w:tabs>
        <w:kinsoku w:val="0"/>
        <w:overflowPunct w:val="0"/>
        <w:autoSpaceDE w:val="0"/>
        <w:autoSpaceDN w:val="0"/>
        <w:adjustRightInd w:val="0"/>
        <w:spacing w:before="56" w:after="0" w:line="240" w:lineRule="auto"/>
        <w:jc w:val="both"/>
        <w:outlineLvl w:val="2"/>
        <w:rPr>
          <w:rFonts w:ascii="Times New Roman" w:eastAsia="Times New Roman" w:hAnsi="Times New Roman" w:cs="Times New Roman"/>
          <w:b/>
          <w:bCs/>
          <w:spacing w:val="-1"/>
          <w:lang w:eastAsia="it-IT"/>
        </w:rPr>
      </w:pPr>
    </w:p>
    <w:p w14:paraId="6DA7CC9D" w14:textId="77777777" w:rsidR="005E4510" w:rsidRPr="0041799B" w:rsidRDefault="00E5689F" w:rsidP="0041799B">
      <w:pPr>
        <w:widowControl w:val="0"/>
        <w:tabs>
          <w:tab w:val="left" w:pos="617"/>
        </w:tabs>
        <w:kinsoku w:val="0"/>
        <w:overflowPunct w:val="0"/>
        <w:autoSpaceDE w:val="0"/>
        <w:autoSpaceDN w:val="0"/>
        <w:adjustRightInd w:val="0"/>
        <w:spacing w:before="56" w:after="0" w:line="240" w:lineRule="auto"/>
        <w:jc w:val="both"/>
        <w:outlineLvl w:val="2"/>
        <w:rPr>
          <w:rFonts w:ascii="Times New Roman" w:eastAsia="Times New Roman" w:hAnsi="Times New Roman" w:cs="Times New Roman"/>
          <w:lang w:eastAsia="it-IT"/>
        </w:rPr>
      </w:pPr>
      <w:r w:rsidRPr="0041799B">
        <w:rPr>
          <w:rFonts w:ascii="Times New Roman" w:eastAsia="Times New Roman" w:hAnsi="Times New Roman" w:cs="Times New Roman"/>
          <w:b/>
          <w:bCs/>
          <w:spacing w:val="-1"/>
          <w:lang w:eastAsia="it-IT"/>
        </w:rPr>
        <w:t>5</w:t>
      </w:r>
      <w:r w:rsidR="005E4510" w:rsidRPr="0041799B">
        <w:rPr>
          <w:rFonts w:ascii="Times New Roman" w:eastAsia="Times New Roman" w:hAnsi="Times New Roman" w:cs="Times New Roman"/>
          <w:b/>
          <w:bCs/>
          <w:spacing w:val="-1"/>
          <w:lang w:eastAsia="it-IT"/>
        </w:rPr>
        <w:t>.1.1 OBIETTIVI</w:t>
      </w:r>
      <w:r w:rsidR="005E4510" w:rsidRPr="0041799B">
        <w:rPr>
          <w:rFonts w:ascii="Times New Roman" w:eastAsia="Times New Roman" w:hAnsi="Times New Roman" w:cs="Times New Roman"/>
          <w:b/>
          <w:bCs/>
          <w:spacing w:val="1"/>
          <w:lang w:eastAsia="it-IT"/>
        </w:rPr>
        <w:t xml:space="preserve"> </w:t>
      </w:r>
      <w:r w:rsidR="005E4510" w:rsidRPr="0041799B">
        <w:rPr>
          <w:rFonts w:ascii="Times New Roman" w:eastAsia="Times New Roman" w:hAnsi="Times New Roman" w:cs="Times New Roman"/>
          <w:b/>
          <w:bCs/>
          <w:spacing w:val="-2"/>
          <w:lang w:eastAsia="it-IT"/>
        </w:rPr>
        <w:t>DEL</w:t>
      </w:r>
      <w:r w:rsidR="005E4510" w:rsidRPr="0041799B">
        <w:rPr>
          <w:rFonts w:ascii="Times New Roman" w:eastAsia="Times New Roman" w:hAnsi="Times New Roman" w:cs="Times New Roman"/>
          <w:b/>
          <w:bCs/>
          <w:spacing w:val="2"/>
          <w:lang w:eastAsia="it-IT"/>
        </w:rPr>
        <w:t xml:space="preserve"> </w:t>
      </w:r>
      <w:r w:rsidR="005E4510" w:rsidRPr="0041799B">
        <w:rPr>
          <w:rFonts w:ascii="Times New Roman" w:eastAsia="Times New Roman" w:hAnsi="Times New Roman" w:cs="Times New Roman"/>
          <w:b/>
          <w:bCs/>
          <w:spacing w:val="-1"/>
          <w:lang w:eastAsia="it-IT"/>
        </w:rPr>
        <w:t xml:space="preserve">MODELLO </w:t>
      </w:r>
      <w:r w:rsidR="005E4510" w:rsidRPr="0041799B">
        <w:rPr>
          <w:rFonts w:ascii="Times New Roman" w:eastAsia="Times New Roman" w:hAnsi="Times New Roman" w:cs="Times New Roman"/>
          <w:b/>
          <w:bCs/>
          <w:lang w:eastAsia="it-IT"/>
        </w:rPr>
        <w:t>IN</w:t>
      </w:r>
      <w:r w:rsidR="005E4510" w:rsidRPr="0041799B">
        <w:rPr>
          <w:rFonts w:ascii="Times New Roman" w:eastAsia="Times New Roman" w:hAnsi="Times New Roman" w:cs="Times New Roman"/>
          <w:b/>
          <w:bCs/>
          <w:spacing w:val="-3"/>
          <w:lang w:eastAsia="it-IT"/>
        </w:rPr>
        <w:t xml:space="preserve"> </w:t>
      </w:r>
      <w:r w:rsidR="005E4510" w:rsidRPr="0041799B">
        <w:rPr>
          <w:rFonts w:ascii="Times New Roman" w:eastAsia="Times New Roman" w:hAnsi="Times New Roman" w:cs="Times New Roman"/>
          <w:b/>
          <w:bCs/>
          <w:spacing w:val="-1"/>
          <w:lang w:eastAsia="it-IT"/>
        </w:rPr>
        <w:t xml:space="preserve">RELAZIONE </w:t>
      </w:r>
      <w:r w:rsidR="005E4510" w:rsidRPr="0041799B">
        <w:rPr>
          <w:rFonts w:ascii="Times New Roman" w:eastAsia="Times New Roman" w:hAnsi="Times New Roman" w:cs="Times New Roman"/>
          <w:b/>
          <w:bCs/>
          <w:lang w:eastAsia="it-IT"/>
        </w:rPr>
        <w:t xml:space="preserve">ALLE </w:t>
      </w:r>
      <w:r w:rsidR="005E4510" w:rsidRPr="0041799B">
        <w:rPr>
          <w:rFonts w:ascii="Times New Roman" w:eastAsia="Times New Roman" w:hAnsi="Times New Roman" w:cs="Times New Roman"/>
          <w:b/>
          <w:bCs/>
          <w:spacing w:val="-1"/>
          <w:lang w:eastAsia="it-IT"/>
        </w:rPr>
        <w:t>FASI DEL</w:t>
      </w:r>
      <w:r w:rsidR="005E4510" w:rsidRPr="0041799B">
        <w:rPr>
          <w:rFonts w:ascii="Times New Roman" w:eastAsia="Times New Roman" w:hAnsi="Times New Roman" w:cs="Times New Roman"/>
          <w:b/>
          <w:bCs/>
          <w:spacing w:val="1"/>
          <w:lang w:eastAsia="it-IT"/>
        </w:rPr>
        <w:t xml:space="preserve"> </w:t>
      </w:r>
      <w:r w:rsidR="005E4510" w:rsidRPr="0041799B">
        <w:rPr>
          <w:rFonts w:ascii="Times New Roman" w:eastAsia="Times New Roman" w:hAnsi="Times New Roman" w:cs="Times New Roman"/>
          <w:b/>
          <w:bCs/>
          <w:spacing w:val="-1"/>
          <w:lang w:eastAsia="it-IT"/>
        </w:rPr>
        <w:t>PROCESSO</w:t>
      </w:r>
    </w:p>
    <w:p w14:paraId="5961A196" w14:textId="77777777" w:rsidR="005E4510" w:rsidRPr="0041799B" w:rsidRDefault="005E4510" w:rsidP="0041799B">
      <w:pPr>
        <w:widowControl w:val="0"/>
        <w:kinsoku w:val="0"/>
        <w:overflowPunct w:val="0"/>
        <w:autoSpaceDE w:val="0"/>
        <w:autoSpaceDN w:val="0"/>
        <w:adjustRightInd w:val="0"/>
        <w:spacing w:before="56" w:after="0" w:line="240" w:lineRule="auto"/>
        <w:ind w:right="79"/>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La Stazione Appaltante richiede che venga esplicitato nell’oGI, come si intendono perseguire gli obiettivi informativi in relazione alle fasi del processo nonché di esplicitare ulteriori obiettivi che si intendono perseguire in relazione alle fasi di progetto appaltate.</w:t>
      </w:r>
    </w:p>
    <w:p w14:paraId="1180EFC1" w14:textId="77777777" w:rsidR="00AB6A5E" w:rsidRPr="0041799B" w:rsidRDefault="00AB6A5E" w:rsidP="0041799B">
      <w:pPr>
        <w:widowControl w:val="0"/>
        <w:kinsoku w:val="0"/>
        <w:overflowPunct w:val="0"/>
        <w:autoSpaceDE w:val="0"/>
        <w:autoSpaceDN w:val="0"/>
        <w:adjustRightInd w:val="0"/>
        <w:spacing w:before="56" w:after="0" w:line="240" w:lineRule="auto"/>
        <w:ind w:right="79"/>
        <w:jc w:val="both"/>
        <w:rPr>
          <w:rFonts w:ascii="Times New Roman" w:eastAsia="Times New Roman" w:hAnsi="Times New Roman" w:cs="Times New Roman"/>
          <w:lang w:eastAsia="it-IT"/>
        </w:rPr>
      </w:pPr>
    </w:p>
    <w:tbl>
      <w:tblPr>
        <w:tblStyle w:val="Grigliatabella"/>
        <w:tblW w:w="0" w:type="auto"/>
        <w:tblLook w:val="04A0" w:firstRow="1" w:lastRow="0" w:firstColumn="1" w:lastColumn="0" w:noHBand="0" w:noVBand="1"/>
      </w:tblPr>
      <w:tblGrid>
        <w:gridCol w:w="2423"/>
        <w:gridCol w:w="2486"/>
        <w:gridCol w:w="2467"/>
        <w:gridCol w:w="2474"/>
      </w:tblGrid>
      <w:tr w:rsidR="00AB6A5E" w:rsidRPr="0041799B" w14:paraId="5A4C48B6" w14:textId="77777777" w:rsidTr="00AB6A5E">
        <w:tc>
          <w:tcPr>
            <w:tcW w:w="2519" w:type="dxa"/>
          </w:tcPr>
          <w:p w14:paraId="1A7A870C" w14:textId="77777777" w:rsidR="00AB6A5E" w:rsidRPr="0041799B" w:rsidRDefault="00AB6A5E" w:rsidP="0041799B">
            <w:pPr>
              <w:widowControl w:val="0"/>
              <w:kinsoku w:val="0"/>
              <w:overflowPunct w:val="0"/>
              <w:autoSpaceDE w:val="0"/>
              <w:autoSpaceDN w:val="0"/>
              <w:adjustRightInd w:val="0"/>
              <w:spacing w:before="56"/>
              <w:ind w:right="208"/>
              <w:jc w:val="both"/>
              <w:rPr>
                <w:sz w:val="22"/>
                <w:szCs w:val="22"/>
              </w:rPr>
            </w:pPr>
          </w:p>
        </w:tc>
        <w:tc>
          <w:tcPr>
            <w:tcW w:w="2519" w:type="dxa"/>
          </w:tcPr>
          <w:p w14:paraId="699B9938" w14:textId="77777777" w:rsidR="00AB6A5E" w:rsidRPr="0041799B" w:rsidRDefault="00AB6A5E" w:rsidP="0041799B">
            <w:pPr>
              <w:widowControl w:val="0"/>
              <w:kinsoku w:val="0"/>
              <w:overflowPunct w:val="0"/>
              <w:autoSpaceDE w:val="0"/>
              <w:autoSpaceDN w:val="0"/>
              <w:adjustRightInd w:val="0"/>
              <w:spacing w:before="56"/>
              <w:ind w:right="208"/>
              <w:jc w:val="both"/>
              <w:rPr>
                <w:sz w:val="22"/>
                <w:szCs w:val="22"/>
              </w:rPr>
            </w:pPr>
            <w:r w:rsidRPr="0041799B">
              <w:rPr>
                <w:sz w:val="22"/>
                <w:szCs w:val="22"/>
              </w:rPr>
              <w:t>Autorizzazioni</w:t>
            </w:r>
          </w:p>
        </w:tc>
        <w:tc>
          <w:tcPr>
            <w:tcW w:w="2519" w:type="dxa"/>
          </w:tcPr>
          <w:p w14:paraId="1151EC96" w14:textId="77777777" w:rsidR="00AB6A5E" w:rsidRPr="0041799B" w:rsidRDefault="00AB6A5E" w:rsidP="0041799B">
            <w:pPr>
              <w:widowControl w:val="0"/>
              <w:kinsoku w:val="0"/>
              <w:overflowPunct w:val="0"/>
              <w:autoSpaceDE w:val="0"/>
              <w:autoSpaceDN w:val="0"/>
              <w:adjustRightInd w:val="0"/>
              <w:spacing w:before="56"/>
              <w:ind w:right="208"/>
              <w:jc w:val="both"/>
              <w:rPr>
                <w:sz w:val="22"/>
                <w:szCs w:val="22"/>
              </w:rPr>
            </w:pPr>
            <w:r w:rsidRPr="0041799B">
              <w:rPr>
                <w:sz w:val="22"/>
                <w:szCs w:val="22"/>
              </w:rPr>
              <w:t>Relazioni tecniche</w:t>
            </w:r>
          </w:p>
        </w:tc>
        <w:tc>
          <w:tcPr>
            <w:tcW w:w="2519" w:type="dxa"/>
          </w:tcPr>
          <w:p w14:paraId="0EEDF7E8" w14:textId="77777777" w:rsidR="00AB6A5E" w:rsidRPr="0041799B" w:rsidRDefault="00AB6A5E" w:rsidP="0041799B">
            <w:pPr>
              <w:widowControl w:val="0"/>
              <w:kinsoku w:val="0"/>
              <w:overflowPunct w:val="0"/>
              <w:autoSpaceDE w:val="0"/>
              <w:autoSpaceDN w:val="0"/>
              <w:adjustRightInd w:val="0"/>
              <w:spacing w:before="56"/>
              <w:ind w:right="208"/>
              <w:jc w:val="both"/>
              <w:rPr>
                <w:sz w:val="22"/>
                <w:szCs w:val="22"/>
              </w:rPr>
            </w:pPr>
            <w:r w:rsidRPr="0041799B">
              <w:rPr>
                <w:sz w:val="22"/>
                <w:szCs w:val="22"/>
              </w:rPr>
              <w:t>Conformità normativa</w:t>
            </w:r>
          </w:p>
        </w:tc>
      </w:tr>
      <w:tr w:rsidR="00AB6A5E" w:rsidRPr="0041799B" w14:paraId="0A13FE32" w14:textId="77777777" w:rsidTr="00AB6A5E">
        <w:tc>
          <w:tcPr>
            <w:tcW w:w="2519" w:type="dxa"/>
          </w:tcPr>
          <w:p w14:paraId="3B8E4842" w14:textId="77777777" w:rsidR="00AB6A5E" w:rsidRPr="0041799B" w:rsidRDefault="00AB6A5E" w:rsidP="0041799B">
            <w:pPr>
              <w:widowControl w:val="0"/>
              <w:kinsoku w:val="0"/>
              <w:overflowPunct w:val="0"/>
              <w:autoSpaceDE w:val="0"/>
              <w:autoSpaceDN w:val="0"/>
              <w:adjustRightInd w:val="0"/>
              <w:spacing w:before="56"/>
              <w:ind w:right="208"/>
              <w:jc w:val="both"/>
              <w:rPr>
                <w:sz w:val="22"/>
                <w:szCs w:val="22"/>
              </w:rPr>
            </w:pPr>
          </w:p>
        </w:tc>
        <w:tc>
          <w:tcPr>
            <w:tcW w:w="2519" w:type="dxa"/>
          </w:tcPr>
          <w:p w14:paraId="5C76D328" w14:textId="77777777" w:rsidR="00AB6A5E" w:rsidRPr="0041799B" w:rsidRDefault="00AB6A5E" w:rsidP="0041799B">
            <w:pPr>
              <w:widowControl w:val="0"/>
              <w:kinsoku w:val="0"/>
              <w:overflowPunct w:val="0"/>
              <w:autoSpaceDE w:val="0"/>
              <w:autoSpaceDN w:val="0"/>
              <w:adjustRightInd w:val="0"/>
              <w:spacing w:before="56"/>
              <w:ind w:right="208"/>
              <w:jc w:val="both"/>
              <w:rPr>
                <w:sz w:val="22"/>
                <w:szCs w:val="22"/>
              </w:rPr>
            </w:pPr>
          </w:p>
        </w:tc>
        <w:tc>
          <w:tcPr>
            <w:tcW w:w="2519" w:type="dxa"/>
          </w:tcPr>
          <w:p w14:paraId="558F94CC" w14:textId="77777777" w:rsidR="00AB6A5E" w:rsidRPr="0041799B" w:rsidRDefault="00AB6A5E" w:rsidP="0041799B">
            <w:pPr>
              <w:widowControl w:val="0"/>
              <w:kinsoku w:val="0"/>
              <w:overflowPunct w:val="0"/>
              <w:autoSpaceDE w:val="0"/>
              <w:autoSpaceDN w:val="0"/>
              <w:adjustRightInd w:val="0"/>
              <w:spacing w:before="56"/>
              <w:ind w:right="208"/>
              <w:jc w:val="both"/>
              <w:rPr>
                <w:sz w:val="22"/>
                <w:szCs w:val="22"/>
              </w:rPr>
            </w:pPr>
          </w:p>
        </w:tc>
        <w:tc>
          <w:tcPr>
            <w:tcW w:w="2519" w:type="dxa"/>
          </w:tcPr>
          <w:p w14:paraId="004C4C33" w14:textId="77777777" w:rsidR="00AB6A5E" w:rsidRPr="0041799B" w:rsidRDefault="00AB6A5E" w:rsidP="0041799B">
            <w:pPr>
              <w:widowControl w:val="0"/>
              <w:kinsoku w:val="0"/>
              <w:overflowPunct w:val="0"/>
              <w:autoSpaceDE w:val="0"/>
              <w:autoSpaceDN w:val="0"/>
              <w:adjustRightInd w:val="0"/>
              <w:spacing w:before="56"/>
              <w:ind w:right="208"/>
              <w:jc w:val="both"/>
              <w:rPr>
                <w:sz w:val="22"/>
                <w:szCs w:val="22"/>
              </w:rPr>
            </w:pPr>
          </w:p>
        </w:tc>
      </w:tr>
      <w:tr w:rsidR="00AB6A5E" w:rsidRPr="0041799B" w14:paraId="687F5667" w14:textId="77777777" w:rsidTr="00AB6A5E">
        <w:tc>
          <w:tcPr>
            <w:tcW w:w="2519" w:type="dxa"/>
          </w:tcPr>
          <w:p w14:paraId="3C0B8A73" w14:textId="77777777" w:rsidR="00AB6A5E" w:rsidRPr="0041799B" w:rsidRDefault="00AB6A5E" w:rsidP="0041799B">
            <w:pPr>
              <w:widowControl w:val="0"/>
              <w:kinsoku w:val="0"/>
              <w:overflowPunct w:val="0"/>
              <w:autoSpaceDE w:val="0"/>
              <w:autoSpaceDN w:val="0"/>
              <w:adjustRightInd w:val="0"/>
              <w:spacing w:before="56"/>
              <w:ind w:right="208"/>
              <w:jc w:val="both"/>
              <w:rPr>
                <w:sz w:val="22"/>
                <w:szCs w:val="22"/>
              </w:rPr>
            </w:pPr>
          </w:p>
        </w:tc>
        <w:tc>
          <w:tcPr>
            <w:tcW w:w="2519" w:type="dxa"/>
          </w:tcPr>
          <w:p w14:paraId="21CB2E2B" w14:textId="77777777" w:rsidR="00AB6A5E" w:rsidRPr="0041799B" w:rsidRDefault="00AB6A5E" w:rsidP="0041799B">
            <w:pPr>
              <w:widowControl w:val="0"/>
              <w:kinsoku w:val="0"/>
              <w:overflowPunct w:val="0"/>
              <w:autoSpaceDE w:val="0"/>
              <w:autoSpaceDN w:val="0"/>
              <w:adjustRightInd w:val="0"/>
              <w:spacing w:before="56"/>
              <w:ind w:right="208"/>
              <w:jc w:val="both"/>
              <w:rPr>
                <w:sz w:val="22"/>
                <w:szCs w:val="22"/>
              </w:rPr>
            </w:pPr>
          </w:p>
        </w:tc>
        <w:tc>
          <w:tcPr>
            <w:tcW w:w="2519" w:type="dxa"/>
          </w:tcPr>
          <w:p w14:paraId="0AB6EE5B" w14:textId="77777777" w:rsidR="00AB6A5E" w:rsidRPr="0041799B" w:rsidRDefault="00AB6A5E" w:rsidP="0041799B">
            <w:pPr>
              <w:widowControl w:val="0"/>
              <w:kinsoku w:val="0"/>
              <w:overflowPunct w:val="0"/>
              <w:autoSpaceDE w:val="0"/>
              <w:autoSpaceDN w:val="0"/>
              <w:adjustRightInd w:val="0"/>
              <w:spacing w:before="56"/>
              <w:ind w:right="208"/>
              <w:jc w:val="both"/>
              <w:rPr>
                <w:sz w:val="22"/>
                <w:szCs w:val="22"/>
              </w:rPr>
            </w:pPr>
          </w:p>
        </w:tc>
        <w:tc>
          <w:tcPr>
            <w:tcW w:w="2519" w:type="dxa"/>
          </w:tcPr>
          <w:p w14:paraId="26E2DE85" w14:textId="77777777" w:rsidR="00AB6A5E" w:rsidRPr="0041799B" w:rsidRDefault="00AB6A5E" w:rsidP="0041799B">
            <w:pPr>
              <w:widowControl w:val="0"/>
              <w:kinsoku w:val="0"/>
              <w:overflowPunct w:val="0"/>
              <w:autoSpaceDE w:val="0"/>
              <w:autoSpaceDN w:val="0"/>
              <w:adjustRightInd w:val="0"/>
              <w:spacing w:before="56"/>
              <w:ind w:right="208"/>
              <w:jc w:val="both"/>
              <w:rPr>
                <w:sz w:val="22"/>
                <w:szCs w:val="22"/>
              </w:rPr>
            </w:pPr>
          </w:p>
        </w:tc>
      </w:tr>
    </w:tbl>
    <w:p w14:paraId="78228F32" w14:textId="77777777" w:rsidR="005E4510" w:rsidRPr="0041799B" w:rsidRDefault="005E4510" w:rsidP="0041799B">
      <w:pPr>
        <w:widowControl w:val="0"/>
        <w:kinsoku w:val="0"/>
        <w:overflowPunct w:val="0"/>
        <w:autoSpaceDE w:val="0"/>
        <w:autoSpaceDN w:val="0"/>
        <w:adjustRightInd w:val="0"/>
        <w:spacing w:before="56" w:after="0" w:line="240" w:lineRule="auto"/>
        <w:ind w:right="208"/>
        <w:jc w:val="both"/>
        <w:rPr>
          <w:rFonts w:ascii="Times New Roman" w:eastAsia="Times New Roman" w:hAnsi="Times New Roman" w:cs="Times New Roman"/>
          <w:lang w:eastAsia="it-IT"/>
        </w:rPr>
      </w:pPr>
    </w:p>
    <w:p w14:paraId="60DC72F0" w14:textId="77777777" w:rsidR="00E5689F" w:rsidRPr="0041799B" w:rsidRDefault="00E5689F"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p>
    <w:p w14:paraId="0432521C" w14:textId="77777777" w:rsidR="00E5689F" w:rsidRPr="0041799B" w:rsidRDefault="00E5689F" w:rsidP="0041799B">
      <w:pPr>
        <w:widowControl w:val="0"/>
        <w:tabs>
          <w:tab w:val="left" w:pos="617"/>
        </w:tabs>
        <w:kinsoku w:val="0"/>
        <w:overflowPunct w:val="0"/>
        <w:autoSpaceDE w:val="0"/>
        <w:autoSpaceDN w:val="0"/>
        <w:adjustRightInd w:val="0"/>
        <w:spacing w:before="56" w:after="0" w:line="240" w:lineRule="auto"/>
        <w:jc w:val="both"/>
        <w:outlineLvl w:val="2"/>
        <w:rPr>
          <w:rFonts w:ascii="Times New Roman" w:eastAsia="Times New Roman" w:hAnsi="Times New Roman" w:cs="Times New Roman"/>
          <w:lang w:eastAsia="it-IT"/>
        </w:rPr>
      </w:pPr>
      <w:r w:rsidRPr="0041799B">
        <w:rPr>
          <w:rFonts w:ascii="Times New Roman" w:eastAsia="Times New Roman" w:hAnsi="Times New Roman" w:cs="Times New Roman"/>
          <w:b/>
          <w:bCs/>
          <w:spacing w:val="-1"/>
          <w:lang w:eastAsia="it-IT"/>
        </w:rPr>
        <w:t xml:space="preserve">5.1.2 </w:t>
      </w:r>
      <w:r w:rsidRPr="0041799B">
        <w:rPr>
          <w:rFonts w:ascii="Times New Roman" w:eastAsia="Times New Roman" w:hAnsi="Times New Roman" w:cs="Times New Roman"/>
          <w:b/>
          <w:bCs/>
          <w:spacing w:val="-2"/>
          <w:lang w:eastAsia="it-IT"/>
        </w:rPr>
        <w:t>USI</w:t>
      </w:r>
      <w:r w:rsidRPr="0041799B">
        <w:rPr>
          <w:rFonts w:ascii="Times New Roman" w:eastAsia="Times New Roman" w:hAnsi="Times New Roman" w:cs="Times New Roman"/>
          <w:b/>
          <w:bCs/>
          <w:spacing w:val="1"/>
          <w:lang w:eastAsia="it-IT"/>
        </w:rPr>
        <w:t xml:space="preserve"> </w:t>
      </w:r>
      <w:r w:rsidRPr="0041799B">
        <w:rPr>
          <w:rFonts w:ascii="Times New Roman" w:eastAsia="Times New Roman" w:hAnsi="Times New Roman" w:cs="Times New Roman"/>
          <w:b/>
          <w:bCs/>
          <w:spacing w:val="-2"/>
          <w:lang w:eastAsia="it-IT"/>
        </w:rPr>
        <w:t>DEL</w:t>
      </w:r>
      <w:r w:rsidRPr="0041799B">
        <w:rPr>
          <w:rFonts w:ascii="Times New Roman" w:eastAsia="Times New Roman" w:hAnsi="Times New Roman" w:cs="Times New Roman"/>
          <w:b/>
          <w:bCs/>
          <w:spacing w:val="2"/>
          <w:lang w:eastAsia="it-IT"/>
        </w:rPr>
        <w:t xml:space="preserve"> </w:t>
      </w:r>
      <w:r w:rsidRPr="0041799B">
        <w:rPr>
          <w:rFonts w:ascii="Times New Roman" w:eastAsia="Times New Roman" w:hAnsi="Times New Roman" w:cs="Times New Roman"/>
          <w:b/>
          <w:bCs/>
          <w:spacing w:val="-1"/>
          <w:lang w:eastAsia="it-IT"/>
        </w:rPr>
        <w:t xml:space="preserve">MODELLO </w:t>
      </w:r>
      <w:r w:rsidRPr="0041799B">
        <w:rPr>
          <w:rFonts w:ascii="Times New Roman" w:eastAsia="Times New Roman" w:hAnsi="Times New Roman" w:cs="Times New Roman"/>
          <w:b/>
          <w:bCs/>
          <w:lang w:eastAsia="it-IT"/>
        </w:rPr>
        <w:t>IN</w:t>
      </w:r>
      <w:r w:rsidRPr="0041799B">
        <w:rPr>
          <w:rFonts w:ascii="Times New Roman" w:eastAsia="Times New Roman" w:hAnsi="Times New Roman" w:cs="Times New Roman"/>
          <w:b/>
          <w:bCs/>
          <w:spacing w:val="-3"/>
          <w:lang w:eastAsia="it-IT"/>
        </w:rPr>
        <w:t xml:space="preserve"> </w:t>
      </w:r>
      <w:r w:rsidRPr="0041799B">
        <w:rPr>
          <w:rFonts w:ascii="Times New Roman" w:eastAsia="Times New Roman" w:hAnsi="Times New Roman" w:cs="Times New Roman"/>
          <w:b/>
          <w:bCs/>
          <w:spacing w:val="-1"/>
          <w:lang w:eastAsia="it-IT"/>
        </w:rPr>
        <w:t xml:space="preserve">RELAZIONE </w:t>
      </w:r>
      <w:r w:rsidRPr="0041799B">
        <w:rPr>
          <w:rFonts w:ascii="Times New Roman" w:eastAsia="Times New Roman" w:hAnsi="Times New Roman" w:cs="Times New Roman"/>
          <w:b/>
          <w:bCs/>
          <w:lang w:eastAsia="it-IT"/>
        </w:rPr>
        <w:t xml:space="preserve">ALLE </w:t>
      </w:r>
      <w:r w:rsidRPr="0041799B">
        <w:rPr>
          <w:rFonts w:ascii="Times New Roman" w:eastAsia="Times New Roman" w:hAnsi="Times New Roman" w:cs="Times New Roman"/>
          <w:b/>
          <w:bCs/>
          <w:spacing w:val="-1"/>
          <w:lang w:eastAsia="it-IT"/>
        </w:rPr>
        <w:t>FASI DEL</w:t>
      </w:r>
      <w:r w:rsidRPr="0041799B">
        <w:rPr>
          <w:rFonts w:ascii="Times New Roman" w:eastAsia="Times New Roman" w:hAnsi="Times New Roman" w:cs="Times New Roman"/>
          <w:b/>
          <w:bCs/>
          <w:spacing w:val="1"/>
          <w:lang w:eastAsia="it-IT"/>
        </w:rPr>
        <w:t xml:space="preserve"> </w:t>
      </w:r>
      <w:r w:rsidRPr="0041799B">
        <w:rPr>
          <w:rFonts w:ascii="Times New Roman" w:eastAsia="Times New Roman" w:hAnsi="Times New Roman" w:cs="Times New Roman"/>
          <w:b/>
          <w:bCs/>
          <w:spacing w:val="-1"/>
          <w:lang w:eastAsia="it-IT"/>
        </w:rPr>
        <w:t>PROCESSO</w:t>
      </w:r>
    </w:p>
    <w:p w14:paraId="1984A563" w14:textId="77777777" w:rsidR="00235F18" w:rsidRPr="0041799B" w:rsidRDefault="00235F18" w:rsidP="0041799B">
      <w:pPr>
        <w:widowControl w:val="0"/>
        <w:kinsoku w:val="0"/>
        <w:overflowPunct w:val="0"/>
        <w:autoSpaceDE w:val="0"/>
        <w:autoSpaceDN w:val="0"/>
        <w:adjustRightInd w:val="0"/>
        <w:spacing w:before="56" w:after="0" w:line="240" w:lineRule="auto"/>
        <w:ind w:right="79"/>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 xml:space="preserve">La Stazione Appaltante richiede che vengano </w:t>
      </w:r>
      <w:proofErr w:type="gramStart"/>
      <w:r w:rsidRPr="0041799B">
        <w:rPr>
          <w:rFonts w:ascii="Times New Roman" w:eastAsia="Times New Roman" w:hAnsi="Times New Roman" w:cs="Times New Roman"/>
          <w:lang w:eastAsia="it-IT"/>
        </w:rPr>
        <w:t>esplicitati  nell’oGI</w:t>
      </w:r>
      <w:proofErr w:type="gramEnd"/>
      <w:r w:rsidRPr="0041799B">
        <w:rPr>
          <w:rFonts w:ascii="Times New Roman" w:eastAsia="Times New Roman" w:hAnsi="Times New Roman" w:cs="Times New Roman"/>
          <w:lang w:eastAsia="it-IT"/>
        </w:rPr>
        <w:t xml:space="preserve">, </w:t>
      </w:r>
      <w:proofErr w:type="gramStart"/>
      <w:r w:rsidRPr="0041799B">
        <w:rPr>
          <w:rFonts w:ascii="Times New Roman" w:eastAsia="Times New Roman" w:hAnsi="Times New Roman" w:cs="Times New Roman"/>
          <w:lang w:eastAsia="it-IT"/>
        </w:rPr>
        <w:t>gli  usi</w:t>
      </w:r>
      <w:proofErr w:type="gramEnd"/>
      <w:r w:rsidRPr="0041799B">
        <w:rPr>
          <w:rFonts w:ascii="Times New Roman" w:eastAsia="Times New Roman" w:hAnsi="Times New Roman" w:cs="Times New Roman"/>
          <w:lang w:eastAsia="it-IT"/>
        </w:rPr>
        <w:t xml:space="preserve"> dei modelli degli elaborati.</w:t>
      </w:r>
    </w:p>
    <w:p w14:paraId="10C976B3" w14:textId="77777777" w:rsidR="002E2E52" w:rsidRPr="0041799B" w:rsidRDefault="002E2E52" w:rsidP="0041799B">
      <w:pPr>
        <w:widowControl w:val="0"/>
        <w:kinsoku w:val="0"/>
        <w:overflowPunct w:val="0"/>
        <w:autoSpaceDE w:val="0"/>
        <w:autoSpaceDN w:val="0"/>
        <w:adjustRightInd w:val="0"/>
        <w:spacing w:before="56" w:after="0" w:line="240" w:lineRule="auto"/>
        <w:ind w:right="79"/>
        <w:jc w:val="both"/>
        <w:rPr>
          <w:rFonts w:ascii="Times New Roman" w:eastAsia="Times New Roman" w:hAnsi="Times New Roman" w:cs="Times New Roman"/>
          <w:lang w:eastAsia="it-IT"/>
        </w:rPr>
      </w:pPr>
    </w:p>
    <w:tbl>
      <w:tblPr>
        <w:tblStyle w:val="Grigliatabella4"/>
        <w:tblW w:w="0" w:type="auto"/>
        <w:tblLook w:val="04A0" w:firstRow="1" w:lastRow="0" w:firstColumn="1" w:lastColumn="0" w:noHBand="0" w:noVBand="1"/>
      </w:tblPr>
      <w:tblGrid>
        <w:gridCol w:w="1955"/>
        <w:gridCol w:w="1956"/>
        <w:gridCol w:w="5836"/>
      </w:tblGrid>
      <w:tr w:rsidR="002E2E52" w:rsidRPr="0041799B" w14:paraId="48F96E10" w14:textId="77777777" w:rsidTr="00C00620">
        <w:tc>
          <w:tcPr>
            <w:tcW w:w="9747" w:type="dxa"/>
            <w:gridSpan w:val="3"/>
            <w:shd w:val="clear" w:color="auto" w:fill="D9D9D9" w:themeFill="background1" w:themeFillShade="D9"/>
            <w:vAlign w:val="center"/>
          </w:tcPr>
          <w:p w14:paraId="1BDB5931" w14:textId="77777777" w:rsidR="002E2E52" w:rsidRPr="0041799B" w:rsidRDefault="002E2E52" w:rsidP="0041799B">
            <w:pPr>
              <w:jc w:val="center"/>
              <w:rPr>
                <w:rFonts w:ascii="Times New Roman" w:hAnsi="Times New Roman" w:cs="Times New Roman"/>
                <w:color w:val="000000"/>
              </w:rPr>
            </w:pPr>
            <w:r w:rsidRPr="0041799B">
              <w:rPr>
                <w:rFonts w:ascii="Times New Roman" w:hAnsi="Times New Roman" w:cs="Times New Roman"/>
                <w:color w:val="000000"/>
              </w:rPr>
              <w:t>OBIETTIVI ED USI DEL MODELLO</w:t>
            </w:r>
          </w:p>
        </w:tc>
      </w:tr>
      <w:tr w:rsidR="002E2E52" w:rsidRPr="0041799B" w14:paraId="21A3458F" w14:textId="77777777" w:rsidTr="00C00620">
        <w:tc>
          <w:tcPr>
            <w:tcW w:w="1955" w:type="dxa"/>
            <w:shd w:val="clear" w:color="auto" w:fill="D9D9D9" w:themeFill="background1" w:themeFillShade="D9"/>
          </w:tcPr>
          <w:p w14:paraId="24003DAC" w14:textId="77777777" w:rsidR="002E2E52" w:rsidRPr="0041799B" w:rsidRDefault="002E2E52" w:rsidP="0041799B">
            <w:pPr>
              <w:jc w:val="center"/>
              <w:rPr>
                <w:rFonts w:ascii="Times New Roman" w:hAnsi="Times New Roman" w:cs="Times New Roman"/>
                <w:color w:val="000000"/>
              </w:rPr>
            </w:pPr>
            <w:r w:rsidRPr="0041799B">
              <w:rPr>
                <w:rFonts w:ascii="Times New Roman" w:hAnsi="Times New Roman" w:cs="Times New Roman"/>
                <w:color w:val="000000"/>
              </w:rPr>
              <w:t>FASE</w:t>
            </w:r>
          </w:p>
        </w:tc>
        <w:tc>
          <w:tcPr>
            <w:tcW w:w="1956" w:type="dxa"/>
            <w:shd w:val="clear" w:color="auto" w:fill="D9D9D9" w:themeFill="background1" w:themeFillShade="D9"/>
          </w:tcPr>
          <w:p w14:paraId="384AAB81" w14:textId="77777777" w:rsidR="002E2E52" w:rsidRPr="0041799B" w:rsidRDefault="002E2E52" w:rsidP="0041799B">
            <w:pPr>
              <w:jc w:val="center"/>
              <w:rPr>
                <w:rFonts w:ascii="Times New Roman" w:hAnsi="Times New Roman" w:cs="Times New Roman"/>
                <w:color w:val="000000"/>
              </w:rPr>
            </w:pPr>
            <w:r w:rsidRPr="0041799B">
              <w:rPr>
                <w:rFonts w:ascii="Times New Roman" w:hAnsi="Times New Roman" w:cs="Times New Roman"/>
                <w:color w:val="000000"/>
              </w:rPr>
              <w:t>MODELLO</w:t>
            </w:r>
          </w:p>
        </w:tc>
        <w:tc>
          <w:tcPr>
            <w:tcW w:w="5836" w:type="dxa"/>
            <w:shd w:val="clear" w:color="auto" w:fill="D9D9D9" w:themeFill="background1" w:themeFillShade="D9"/>
          </w:tcPr>
          <w:p w14:paraId="23A23A4C" w14:textId="77777777" w:rsidR="002E2E52" w:rsidRPr="0041799B" w:rsidRDefault="002E2E52" w:rsidP="0041799B">
            <w:pPr>
              <w:jc w:val="center"/>
              <w:rPr>
                <w:rFonts w:ascii="Times New Roman" w:hAnsi="Times New Roman" w:cs="Times New Roman"/>
                <w:color w:val="000000"/>
              </w:rPr>
            </w:pPr>
            <w:r w:rsidRPr="0041799B">
              <w:rPr>
                <w:rFonts w:ascii="Times New Roman" w:hAnsi="Times New Roman" w:cs="Times New Roman"/>
                <w:color w:val="000000"/>
              </w:rPr>
              <w:t>USI PONTENZIALI DEL MODELLO</w:t>
            </w:r>
          </w:p>
        </w:tc>
      </w:tr>
      <w:tr w:rsidR="002E2E52" w:rsidRPr="0041799B" w14:paraId="509063E0" w14:textId="77777777" w:rsidTr="00C00620">
        <w:trPr>
          <w:trHeight w:val="295"/>
        </w:trPr>
        <w:tc>
          <w:tcPr>
            <w:tcW w:w="1955" w:type="dxa"/>
            <w:vMerge w:val="restart"/>
            <w:vAlign w:val="center"/>
          </w:tcPr>
          <w:p w14:paraId="0FB05186" w14:textId="77777777" w:rsidR="002E2E52" w:rsidRPr="0041799B" w:rsidRDefault="002E2E52" w:rsidP="0041799B">
            <w:pPr>
              <w:jc w:val="center"/>
              <w:rPr>
                <w:rFonts w:ascii="Times New Roman" w:hAnsi="Times New Roman" w:cs="Times New Roman"/>
                <w:color w:val="000000"/>
              </w:rPr>
            </w:pPr>
            <w:r w:rsidRPr="0041799B">
              <w:rPr>
                <w:rFonts w:ascii="Times New Roman" w:hAnsi="Times New Roman" w:cs="Times New Roman"/>
                <w:color w:val="000000"/>
              </w:rPr>
              <w:t>PFTE</w:t>
            </w:r>
          </w:p>
        </w:tc>
        <w:tc>
          <w:tcPr>
            <w:tcW w:w="1956" w:type="dxa"/>
            <w:vAlign w:val="center"/>
          </w:tcPr>
          <w:p w14:paraId="7A343B99" w14:textId="77777777" w:rsidR="002E2E52" w:rsidRPr="0041799B" w:rsidRDefault="002E2E52" w:rsidP="0041799B">
            <w:pPr>
              <w:jc w:val="center"/>
              <w:rPr>
                <w:rFonts w:ascii="Times New Roman" w:hAnsi="Times New Roman" w:cs="Times New Roman"/>
                <w:color w:val="000000"/>
              </w:rPr>
            </w:pPr>
            <w:r w:rsidRPr="0041799B">
              <w:rPr>
                <w:rFonts w:ascii="Times New Roman" w:hAnsi="Times New Roman" w:cs="Times New Roman"/>
                <w:color w:val="000000"/>
              </w:rPr>
              <w:t>Stato di Fatto</w:t>
            </w:r>
          </w:p>
        </w:tc>
        <w:tc>
          <w:tcPr>
            <w:tcW w:w="5836" w:type="dxa"/>
          </w:tcPr>
          <w:p w14:paraId="40DF4615" w14:textId="77777777" w:rsidR="002E2E52" w:rsidRPr="0041799B" w:rsidRDefault="002E2E52" w:rsidP="0041799B">
            <w:pPr>
              <w:rPr>
                <w:rFonts w:ascii="Times New Roman" w:hAnsi="Times New Roman" w:cs="Times New Roman"/>
                <w:color w:val="000000"/>
              </w:rPr>
            </w:pPr>
          </w:p>
        </w:tc>
      </w:tr>
      <w:tr w:rsidR="002E2E52" w:rsidRPr="0041799B" w14:paraId="5CDD466F" w14:textId="77777777" w:rsidTr="00C00620">
        <w:trPr>
          <w:trHeight w:val="278"/>
        </w:trPr>
        <w:tc>
          <w:tcPr>
            <w:tcW w:w="1955" w:type="dxa"/>
            <w:vMerge/>
            <w:vAlign w:val="center"/>
          </w:tcPr>
          <w:p w14:paraId="4E5476D2" w14:textId="77777777" w:rsidR="002E2E52" w:rsidRPr="0041799B" w:rsidRDefault="002E2E52" w:rsidP="0041799B">
            <w:pPr>
              <w:jc w:val="center"/>
              <w:rPr>
                <w:rFonts w:ascii="Times New Roman" w:hAnsi="Times New Roman" w:cs="Times New Roman"/>
                <w:color w:val="000000"/>
              </w:rPr>
            </w:pPr>
          </w:p>
        </w:tc>
        <w:tc>
          <w:tcPr>
            <w:tcW w:w="1956" w:type="dxa"/>
            <w:vAlign w:val="center"/>
          </w:tcPr>
          <w:p w14:paraId="195F2617" w14:textId="77777777" w:rsidR="002E2E52" w:rsidRPr="0041799B" w:rsidRDefault="002E2E52" w:rsidP="0041799B">
            <w:pPr>
              <w:jc w:val="center"/>
              <w:rPr>
                <w:rFonts w:ascii="Times New Roman" w:hAnsi="Times New Roman" w:cs="Times New Roman"/>
                <w:color w:val="000000"/>
              </w:rPr>
            </w:pPr>
            <w:r w:rsidRPr="0041799B">
              <w:rPr>
                <w:rFonts w:ascii="Times New Roman" w:hAnsi="Times New Roman" w:cs="Times New Roman"/>
                <w:color w:val="000000"/>
              </w:rPr>
              <w:t>Architettonico Strutturale Impiantistico</w:t>
            </w:r>
          </w:p>
        </w:tc>
        <w:tc>
          <w:tcPr>
            <w:tcW w:w="5836" w:type="dxa"/>
          </w:tcPr>
          <w:p w14:paraId="724504FD" w14:textId="77777777" w:rsidR="002E2E52" w:rsidRPr="0041799B" w:rsidRDefault="002E2E52" w:rsidP="0041799B">
            <w:pPr>
              <w:rPr>
                <w:rFonts w:ascii="Times New Roman" w:hAnsi="Times New Roman" w:cs="Times New Roman"/>
                <w:color w:val="000000"/>
              </w:rPr>
            </w:pPr>
          </w:p>
        </w:tc>
      </w:tr>
      <w:tr w:rsidR="002E2E52" w:rsidRPr="0041799B" w14:paraId="75C2DB2C" w14:textId="77777777" w:rsidTr="00C00620">
        <w:trPr>
          <w:trHeight w:val="278"/>
        </w:trPr>
        <w:tc>
          <w:tcPr>
            <w:tcW w:w="1955" w:type="dxa"/>
            <w:vAlign w:val="center"/>
          </w:tcPr>
          <w:p w14:paraId="2FE3F926" w14:textId="77777777" w:rsidR="002E2E52" w:rsidRPr="0041799B" w:rsidRDefault="002E2E52" w:rsidP="0041799B">
            <w:pPr>
              <w:jc w:val="center"/>
              <w:rPr>
                <w:rFonts w:ascii="Times New Roman" w:hAnsi="Times New Roman" w:cs="Times New Roman"/>
                <w:color w:val="000000"/>
              </w:rPr>
            </w:pPr>
            <w:r w:rsidRPr="0041799B">
              <w:rPr>
                <w:rFonts w:ascii="Times New Roman" w:hAnsi="Times New Roman" w:cs="Times New Roman"/>
                <w:color w:val="000000"/>
              </w:rPr>
              <w:t>ESECUTIVA</w:t>
            </w:r>
          </w:p>
          <w:p w14:paraId="57DA0510" w14:textId="77777777" w:rsidR="002E2E52" w:rsidRPr="0041799B" w:rsidRDefault="002E2E52" w:rsidP="0041799B">
            <w:pPr>
              <w:jc w:val="center"/>
              <w:rPr>
                <w:rFonts w:ascii="Times New Roman" w:hAnsi="Times New Roman" w:cs="Times New Roman"/>
                <w:color w:val="000000"/>
              </w:rPr>
            </w:pPr>
            <w:r w:rsidRPr="0041799B">
              <w:rPr>
                <w:rFonts w:ascii="Times New Roman" w:hAnsi="Times New Roman" w:cs="Times New Roman"/>
                <w:color w:val="000000"/>
              </w:rPr>
              <w:t>(DL e CSE)</w:t>
            </w:r>
          </w:p>
        </w:tc>
        <w:tc>
          <w:tcPr>
            <w:tcW w:w="1956" w:type="dxa"/>
            <w:vAlign w:val="center"/>
          </w:tcPr>
          <w:p w14:paraId="620123FB" w14:textId="77777777" w:rsidR="002E2E52" w:rsidRPr="0041799B" w:rsidRDefault="002E2E52" w:rsidP="0041799B">
            <w:pPr>
              <w:jc w:val="center"/>
              <w:rPr>
                <w:rFonts w:ascii="Times New Roman" w:hAnsi="Times New Roman" w:cs="Times New Roman"/>
                <w:color w:val="000000"/>
              </w:rPr>
            </w:pPr>
            <w:r w:rsidRPr="0041799B">
              <w:rPr>
                <w:rFonts w:ascii="Times New Roman" w:hAnsi="Times New Roman" w:cs="Times New Roman"/>
                <w:color w:val="000000"/>
              </w:rPr>
              <w:t>Architettonico Strutturale Impiantistico Cantiere e Sicurezza</w:t>
            </w:r>
          </w:p>
        </w:tc>
        <w:tc>
          <w:tcPr>
            <w:tcW w:w="5836" w:type="dxa"/>
          </w:tcPr>
          <w:p w14:paraId="60CE46F9" w14:textId="77777777" w:rsidR="002E2E52" w:rsidRPr="0041799B" w:rsidRDefault="002E2E52" w:rsidP="0041799B">
            <w:pPr>
              <w:rPr>
                <w:rFonts w:ascii="Times New Roman" w:hAnsi="Times New Roman" w:cs="Times New Roman"/>
                <w:color w:val="000000"/>
              </w:rPr>
            </w:pPr>
          </w:p>
          <w:p w14:paraId="6485A2C9" w14:textId="77777777" w:rsidR="002E2E52" w:rsidRPr="0041799B" w:rsidRDefault="002E2E52" w:rsidP="0041799B">
            <w:pPr>
              <w:rPr>
                <w:rFonts w:ascii="Times New Roman" w:hAnsi="Times New Roman" w:cs="Times New Roman"/>
                <w:color w:val="000000"/>
              </w:rPr>
            </w:pPr>
          </w:p>
        </w:tc>
      </w:tr>
      <w:tr w:rsidR="002E2E52" w:rsidRPr="0041799B" w14:paraId="202F9AD3" w14:textId="77777777" w:rsidTr="00C00620">
        <w:trPr>
          <w:trHeight w:val="276"/>
        </w:trPr>
        <w:tc>
          <w:tcPr>
            <w:tcW w:w="1955" w:type="dxa"/>
            <w:vAlign w:val="center"/>
          </w:tcPr>
          <w:p w14:paraId="4F5F253D" w14:textId="77777777" w:rsidR="002E2E52" w:rsidRPr="0041799B" w:rsidRDefault="002E2E52" w:rsidP="0041799B">
            <w:pPr>
              <w:jc w:val="center"/>
              <w:rPr>
                <w:rFonts w:ascii="Times New Roman" w:hAnsi="Times New Roman" w:cs="Times New Roman"/>
                <w:color w:val="000000"/>
              </w:rPr>
            </w:pPr>
            <w:r w:rsidRPr="0041799B">
              <w:rPr>
                <w:rFonts w:ascii="Times New Roman" w:hAnsi="Times New Roman" w:cs="Times New Roman"/>
                <w:color w:val="000000"/>
              </w:rPr>
              <w:lastRenderedPageBreak/>
              <w:t>COLLAUDO E CONSEGNA</w:t>
            </w:r>
          </w:p>
        </w:tc>
        <w:tc>
          <w:tcPr>
            <w:tcW w:w="1956" w:type="dxa"/>
            <w:vAlign w:val="center"/>
          </w:tcPr>
          <w:p w14:paraId="1024718D" w14:textId="77777777" w:rsidR="002E2E52" w:rsidRPr="0041799B" w:rsidRDefault="002E2E52" w:rsidP="0041799B">
            <w:pPr>
              <w:jc w:val="center"/>
              <w:rPr>
                <w:rFonts w:ascii="Times New Roman" w:hAnsi="Times New Roman" w:cs="Times New Roman"/>
                <w:color w:val="000000"/>
              </w:rPr>
            </w:pPr>
            <w:r w:rsidRPr="0041799B">
              <w:rPr>
                <w:rFonts w:ascii="Times New Roman" w:hAnsi="Times New Roman" w:cs="Times New Roman"/>
                <w:color w:val="000000"/>
              </w:rPr>
              <w:t>Architettonico Strutturale Impiantistico Cantiere e Sicurezza</w:t>
            </w:r>
          </w:p>
        </w:tc>
        <w:tc>
          <w:tcPr>
            <w:tcW w:w="5836" w:type="dxa"/>
          </w:tcPr>
          <w:p w14:paraId="6124E046" w14:textId="77777777" w:rsidR="002E2E52" w:rsidRPr="0041799B" w:rsidRDefault="002E2E52" w:rsidP="0041799B">
            <w:pPr>
              <w:rPr>
                <w:rFonts w:ascii="Times New Roman" w:hAnsi="Times New Roman" w:cs="Times New Roman"/>
                <w:color w:val="000000"/>
              </w:rPr>
            </w:pPr>
            <w:r w:rsidRPr="0041799B">
              <w:rPr>
                <w:rFonts w:ascii="Times New Roman" w:hAnsi="Times New Roman" w:cs="Times New Roman"/>
                <w:color w:val="000000"/>
              </w:rPr>
              <w:t>- documenti inerenti alla contabilizzazione finale delle quantità eseguite.</w:t>
            </w:r>
          </w:p>
          <w:p w14:paraId="5EBCC428" w14:textId="77777777" w:rsidR="002E2E52" w:rsidRPr="0041799B" w:rsidRDefault="002E2E52" w:rsidP="0041799B">
            <w:pPr>
              <w:rPr>
                <w:rFonts w:ascii="Times New Roman" w:hAnsi="Times New Roman" w:cs="Times New Roman"/>
                <w:color w:val="000000"/>
              </w:rPr>
            </w:pPr>
            <w:r w:rsidRPr="0041799B">
              <w:rPr>
                <w:rFonts w:ascii="Times New Roman" w:hAnsi="Times New Roman" w:cs="Times New Roman"/>
                <w:color w:val="000000"/>
              </w:rPr>
              <w:t>• Collegamento con i certificati di collaudo</w:t>
            </w:r>
          </w:p>
          <w:p w14:paraId="0ABE0D7F" w14:textId="77777777" w:rsidR="002E2E52" w:rsidRPr="0041799B" w:rsidRDefault="002E2E52" w:rsidP="0041799B">
            <w:pPr>
              <w:rPr>
                <w:rFonts w:ascii="Times New Roman" w:hAnsi="Times New Roman" w:cs="Times New Roman"/>
                <w:color w:val="000000"/>
              </w:rPr>
            </w:pPr>
            <w:r w:rsidRPr="0041799B">
              <w:rPr>
                <w:rFonts w:ascii="Times New Roman" w:hAnsi="Times New Roman" w:cs="Times New Roman"/>
                <w:color w:val="000000"/>
              </w:rPr>
              <w:t>• Verifica finale del rispetto dei criteri CAM</w:t>
            </w:r>
          </w:p>
          <w:p w14:paraId="3818883F" w14:textId="77777777" w:rsidR="002E2E52" w:rsidRPr="0041799B" w:rsidRDefault="002E2E52" w:rsidP="0041799B">
            <w:pPr>
              <w:rPr>
                <w:rFonts w:ascii="Times New Roman" w:hAnsi="Times New Roman" w:cs="Times New Roman"/>
                <w:color w:val="000000"/>
              </w:rPr>
            </w:pPr>
          </w:p>
        </w:tc>
      </w:tr>
    </w:tbl>
    <w:p w14:paraId="5D53647F" w14:textId="77777777" w:rsidR="00E5689F" w:rsidRPr="0041799B" w:rsidRDefault="00E5689F" w:rsidP="0041799B">
      <w:pPr>
        <w:widowControl w:val="0"/>
        <w:kinsoku w:val="0"/>
        <w:overflowPunct w:val="0"/>
        <w:autoSpaceDE w:val="0"/>
        <w:autoSpaceDN w:val="0"/>
        <w:adjustRightInd w:val="0"/>
        <w:spacing w:before="56" w:after="0" w:line="240" w:lineRule="auto"/>
        <w:ind w:right="208"/>
        <w:jc w:val="both"/>
        <w:rPr>
          <w:rFonts w:ascii="Times New Roman" w:eastAsia="Times New Roman" w:hAnsi="Times New Roman" w:cs="Times New Roman"/>
          <w:lang w:eastAsia="it-IT"/>
        </w:rPr>
      </w:pPr>
    </w:p>
    <w:p w14:paraId="63433FCA" w14:textId="77777777" w:rsidR="005E4510" w:rsidRPr="0041799B" w:rsidRDefault="00E5689F" w:rsidP="0041799B">
      <w:pPr>
        <w:widowControl w:val="0"/>
        <w:tabs>
          <w:tab w:val="left" w:pos="617"/>
        </w:tabs>
        <w:kinsoku w:val="0"/>
        <w:overflowPunct w:val="0"/>
        <w:autoSpaceDE w:val="0"/>
        <w:autoSpaceDN w:val="0"/>
        <w:adjustRightInd w:val="0"/>
        <w:spacing w:before="56" w:after="0" w:line="240" w:lineRule="auto"/>
        <w:jc w:val="both"/>
        <w:outlineLvl w:val="2"/>
        <w:rPr>
          <w:rFonts w:ascii="Times New Roman" w:eastAsia="Times New Roman" w:hAnsi="Times New Roman" w:cs="Times New Roman"/>
          <w:lang w:eastAsia="it-IT"/>
        </w:rPr>
      </w:pPr>
      <w:r w:rsidRPr="0041799B">
        <w:rPr>
          <w:rFonts w:ascii="Times New Roman" w:eastAsia="Times New Roman" w:hAnsi="Times New Roman" w:cs="Times New Roman"/>
          <w:b/>
          <w:bCs/>
          <w:spacing w:val="-1"/>
          <w:lang w:eastAsia="it-IT"/>
        </w:rPr>
        <w:t>5</w:t>
      </w:r>
      <w:r w:rsidR="005E4510" w:rsidRPr="0041799B">
        <w:rPr>
          <w:rFonts w:ascii="Times New Roman" w:eastAsia="Times New Roman" w:hAnsi="Times New Roman" w:cs="Times New Roman"/>
          <w:b/>
          <w:bCs/>
          <w:spacing w:val="-1"/>
          <w:lang w:eastAsia="it-IT"/>
        </w:rPr>
        <w:t>.1.3 ELABORAT</w:t>
      </w:r>
      <w:r w:rsidR="002E2E52" w:rsidRPr="0041799B">
        <w:rPr>
          <w:rFonts w:ascii="Times New Roman" w:eastAsia="Times New Roman" w:hAnsi="Times New Roman" w:cs="Times New Roman"/>
          <w:b/>
          <w:bCs/>
          <w:spacing w:val="-1"/>
          <w:lang w:eastAsia="it-IT"/>
        </w:rPr>
        <w:t>I</w:t>
      </w:r>
      <w:r w:rsidR="005E4510" w:rsidRPr="0041799B">
        <w:rPr>
          <w:rFonts w:ascii="Times New Roman" w:eastAsia="Times New Roman" w:hAnsi="Times New Roman" w:cs="Times New Roman"/>
          <w:b/>
          <w:bCs/>
          <w:spacing w:val="-1"/>
          <w:lang w:eastAsia="it-IT"/>
        </w:rPr>
        <w:t xml:space="preserve"> GRAFIC</w:t>
      </w:r>
      <w:r w:rsidR="002E2E52" w:rsidRPr="0041799B">
        <w:rPr>
          <w:rFonts w:ascii="Times New Roman" w:eastAsia="Times New Roman" w:hAnsi="Times New Roman" w:cs="Times New Roman"/>
          <w:b/>
          <w:bCs/>
          <w:spacing w:val="-1"/>
          <w:lang w:eastAsia="it-IT"/>
        </w:rPr>
        <w:t>I</w:t>
      </w:r>
      <w:r w:rsidR="005E4510" w:rsidRPr="0041799B">
        <w:rPr>
          <w:rFonts w:ascii="Times New Roman" w:eastAsia="Times New Roman" w:hAnsi="Times New Roman" w:cs="Times New Roman"/>
          <w:b/>
          <w:bCs/>
          <w:spacing w:val="-1"/>
          <w:lang w:eastAsia="it-IT"/>
        </w:rPr>
        <w:t xml:space="preserve"> DIGITAL</w:t>
      </w:r>
      <w:r w:rsidR="002E2E52" w:rsidRPr="0041799B">
        <w:rPr>
          <w:rFonts w:ascii="Times New Roman" w:eastAsia="Times New Roman" w:hAnsi="Times New Roman" w:cs="Times New Roman"/>
          <w:b/>
          <w:bCs/>
          <w:spacing w:val="-1"/>
          <w:lang w:eastAsia="it-IT"/>
        </w:rPr>
        <w:t>I</w:t>
      </w:r>
    </w:p>
    <w:p w14:paraId="25F3188D" w14:textId="77777777" w:rsidR="005E4510" w:rsidRPr="0041799B" w:rsidRDefault="002E2E52" w:rsidP="0041799B">
      <w:pPr>
        <w:widowControl w:val="0"/>
        <w:kinsoku w:val="0"/>
        <w:overflowPunct w:val="0"/>
        <w:autoSpaceDE w:val="0"/>
        <w:autoSpaceDN w:val="0"/>
        <w:adjustRightInd w:val="0"/>
        <w:spacing w:before="56" w:after="0" w:line="240" w:lineRule="auto"/>
        <w:ind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Il concorrente</w:t>
      </w:r>
      <w:r w:rsidR="005E4510" w:rsidRPr="0041799B">
        <w:rPr>
          <w:rFonts w:ascii="Times New Roman" w:eastAsia="Times New Roman" w:hAnsi="Times New Roman" w:cs="Times New Roman"/>
          <w:lang w:eastAsia="it-IT"/>
        </w:rPr>
        <w:t xml:space="preserve"> dovrà specificare nella propria oGI gli elaborati grafici digitali per garantire la prestazione richiesta. I contenuti dovranno essere indicati nella tabella sottostante.</w:t>
      </w:r>
    </w:p>
    <w:p w14:paraId="7A01AFD6" w14:textId="77777777" w:rsidR="005E4510" w:rsidRPr="0041799B" w:rsidRDefault="005E4510" w:rsidP="0041799B">
      <w:pPr>
        <w:widowControl w:val="0"/>
        <w:autoSpaceDE w:val="0"/>
        <w:autoSpaceDN w:val="0"/>
        <w:adjustRightInd w:val="0"/>
        <w:spacing w:after="0" w:line="240" w:lineRule="auto"/>
        <w:jc w:val="center"/>
        <w:rPr>
          <w:rFonts w:ascii="Times New Roman" w:eastAsia="Times New Roman" w:hAnsi="Times New Roman" w:cs="Times New Roman"/>
          <w:bCs/>
          <w:spacing w:val="-1"/>
          <w:lang w:eastAsia="it-IT"/>
        </w:rPr>
      </w:pPr>
    </w:p>
    <w:tbl>
      <w:tblPr>
        <w:tblW w:w="9072" w:type="dxa"/>
        <w:jc w:val="center"/>
        <w:tblLayout w:type="fixed"/>
        <w:tblCellMar>
          <w:left w:w="0" w:type="dxa"/>
          <w:right w:w="0" w:type="dxa"/>
        </w:tblCellMar>
        <w:tblLook w:val="0000" w:firstRow="0" w:lastRow="0" w:firstColumn="0" w:lastColumn="0" w:noHBand="0" w:noVBand="0"/>
      </w:tblPr>
      <w:tblGrid>
        <w:gridCol w:w="2977"/>
        <w:gridCol w:w="3118"/>
        <w:gridCol w:w="2977"/>
      </w:tblGrid>
      <w:tr w:rsidR="005E4510" w:rsidRPr="0041799B" w14:paraId="45792B36" w14:textId="77777777" w:rsidTr="005E4510">
        <w:trPr>
          <w:trHeight w:hRule="exact" w:val="379"/>
          <w:jc w:val="center"/>
        </w:trPr>
        <w:tc>
          <w:tcPr>
            <w:tcW w:w="9072" w:type="dxa"/>
            <w:gridSpan w:val="3"/>
            <w:tcBorders>
              <w:top w:val="single" w:sz="4" w:space="0" w:color="000000"/>
              <w:left w:val="single" w:sz="4" w:space="0" w:color="000000"/>
              <w:bottom w:val="single" w:sz="4" w:space="0" w:color="000000"/>
              <w:right w:val="single" w:sz="4" w:space="0" w:color="000000"/>
            </w:tcBorders>
            <w:shd w:val="clear" w:color="auto" w:fill="auto"/>
          </w:tcPr>
          <w:p w14:paraId="2DC3A40C" w14:textId="77777777" w:rsidR="005E4510" w:rsidRPr="0041799B" w:rsidRDefault="005E4510" w:rsidP="0041799B">
            <w:pPr>
              <w:widowControl w:val="0"/>
              <w:kinsoku w:val="0"/>
              <w:overflowPunct w:val="0"/>
              <w:autoSpaceDE w:val="0"/>
              <w:autoSpaceDN w:val="0"/>
              <w:adjustRightInd w:val="0"/>
              <w:spacing w:after="0" w:line="240" w:lineRule="auto"/>
              <w:ind w:left="7"/>
              <w:jc w:val="center"/>
              <w:rPr>
                <w:rFonts w:ascii="Times New Roman" w:eastAsia="Times New Roman" w:hAnsi="Times New Roman" w:cs="Times New Roman"/>
                <w:b/>
                <w:bCs/>
                <w:lang w:eastAsia="it-IT"/>
              </w:rPr>
            </w:pPr>
            <w:r w:rsidRPr="0041799B">
              <w:rPr>
                <w:rFonts w:ascii="Times New Roman" w:eastAsia="Times New Roman" w:hAnsi="Times New Roman" w:cs="Times New Roman"/>
                <w:b/>
                <w:bCs/>
                <w:lang w:eastAsia="it-IT"/>
              </w:rPr>
              <w:t>Elaborati richiesti</w:t>
            </w:r>
          </w:p>
        </w:tc>
      </w:tr>
      <w:tr w:rsidR="005E4510" w:rsidRPr="0041799B" w14:paraId="18EF158A" w14:textId="77777777" w:rsidTr="002E2E52">
        <w:trPr>
          <w:trHeight w:hRule="exact" w:val="352"/>
          <w:jc w:val="center"/>
        </w:trPr>
        <w:tc>
          <w:tcPr>
            <w:tcW w:w="2977" w:type="dxa"/>
            <w:tcBorders>
              <w:top w:val="single" w:sz="4" w:space="0" w:color="000000"/>
              <w:left w:val="single" w:sz="4" w:space="0" w:color="000000"/>
              <w:bottom w:val="single" w:sz="4" w:space="0" w:color="000000"/>
              <w:right w:val="single" w:sz="4" w:space="0" w:color="000000"/>
            </w:tcBorders>
            <w:shd w:val="clear" w:color="auto" w:fill="auto"/>
          </w:tcPr>
          <w:p w14:paraId="547BA210" w14:textId="77777777" w:rsidR="005E4510" w:rsidRPr="0041799B" w:rsidRDefault="005E4510" w:rsidP="0041799B">
            <w:pPr>
              <w:widowControl w:val="0"/>
              <w:kinsoku w:val="0"/>
              <w:overflowPunct w:val="0"/>
              <w:autoSpaceDE w:val="0"/>
              <w:autoSpaceDN w:val="0"/>
              <w:adjustRightInd w:val="0"/>
              <w:spacing w:after="0" w:line="240" w:lineRule="auto"/>
              <w:ind w:left="7"/>
              <w:jc w:val="center"/>
              <w:rPr>
                <w:rFonts w:ascii="Times New Roman" w:eastAsia="Times New Roman" w:hAnsi="Times New Roman" w:cs="Times New Roman"/>
                <w:b/>
                <w:bCs/>
                <w:lang w:eastAsia="it-IT"/>
              </w:rPr>
            </w:pPr>
            <w:r w:rsidRPr="0041799B">
              <w:rPr>
                <w:rFonts w:ascii="Times New Roman" w:eastAsia="Times New Roman" w:hAnsi="Times New Roman" w:cs="Times New Roman"/>
                <w:b/>
                <w:bCs/>
                <w:lang w:eastAsia="it-IT"/>
              </w:rPr>
              <w:t>Elaborato</w:t>
            </w:r>
          </w:p>
        </w:tc>
        <w:tc>
          <w:tcPr>
            <w:tcW w:w="3118" w:type="dxa"/>
            <w:tcBorders>
              <w:top w:val="single" w:sz="4" w:space="0" w:color="000000"/>
              <w:left w:val="single" w:sz="4" w:space="0" w:color="000000"/>
              <w:bottom w:val="single" w:sz="4" w:space="0" w:color="000000"/>
              <w:right w:val="single" w:sz="4" w:space="0" w:color="000000"/>
            </w:tcBorders>
            <w:shd w:val="clear" w:color="auto" w:fill="auto"/>
          </w:tcPr>
          <w:p w14:paraId="26052BC9" w14:textId="77777777" w:rsidR="005E4510" w:rsidRPr="0041799B" w:rsidRDefault="005E4510" w:rsidP="0041799B">
            <w:pPr>
              <w:widowControl w:val="0"/>
              <w:kinsoku w:val="0"/>
              <w:overflowPunct w:val="0"/>
              <w:autoSpaceDE w:val="0"/>
              <w:autoSpaceDN w:val="0"/>
              <w:adjustRightInd w:val="0"/>
              <w:spacing w:after="0" w:line="240" w:lineRule="auto"/>
              <w:ind w:left="7"/>
              <w:jc w:val="center"/>
              <w:rPr>
                <w:rFonts w:ascii="Times New Roman" w:eastAsia="Times New Roman" w:hAnsi="Times New Roman" w:cs="Times New Roman"/>
                <w:b/>
                <w:bCs/>
                <w:lang w:eastAsia="it-IT"/>
              </w:rPr>
            </w:pPr>
            <w:r w:rsidRPr="0041799B">
              <w:rPr>
                <w:rFonts w:ascii="Times New Roman" w:eastAsia="Times New Roman" w:hAnsi="Times New Roman" w:cs="Times New Roman"/>
                <w:b/>
                <w:bCs/>
                <w:lang w:eastAsia="it-IT"/>
              </w:rPr>
              <w:t>Nota</w:t>
            </w: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14:paraId="2F6D8E0B" w14:textId="77777777" w:rsidR="005E4510" w:rsidRPr="0041799B" w:rsidRDefault="005E4510" w:rsidP="0041799B">
            <w:pPr>
              <w:widowControl w:val="0"/>
              <w:kinsoku w:val="0"/>
              <w:overflowPunct w:val="0"/>
              <w:autoSpaceDE w:val="0"/>
              <w:autoSpaceDN w:val="0"/>
              <w:adjustRightInd w:val="0"/>
              <w:spacing w:after="0" w:line="240" w:lineRule="auto"/>
              <w:ind w:left="7"/>
              <w:jc w:val="center"/>
              <w:rPr>
                <w:rFonts w:ascii="Times New Roman" w:eastAsia="Times New Roman" w:hAnsi="Times New Roman" w:cs="Times New Roman"/>
                <w:b/>
                <w:bCs/>
                <w:lang w:eastAsia="it-IT"/>
              </w:rPr>
            </w:pPr>
            <w:r w:rsidRPr="0041799B">
              <w:rPr>
                <w:rFonts w:ascii="Times New Roman" w:eastAsia="Times New Roman" w:hAnsi="Times New Roman" w:cs="Times New Roman"/>
                <w:b/>
                <w:bCs/>
                <w:lang w:eastAsia="it-IT"/>
              </w:rPr>
              <w:t>Origine</w:t>
            </w:r>
          </w:p>
        </w:tc>
      </w:tr>
      <w:tr w:rsidR="005E4510" w:rsidRPr="0041799B" w14:paraId="488ADEEF" w14:textId="77777777" w:rsidTr="002E2E52">
        <w:trPr>
          <w:trHeight w:hRule="exact" w:val="442"/>
          <w:jc w:val="center"/>
        </w:trPr>
        <w:tc>
          <w:tcPr>
            <w:tcW w:w="2977" w:type="dxa"/>
            <w:tcBorders>
              <w:top w:val="single" w:sz="4" w:space="0" w:color="000000"/>
              <w:left w:val="single" w:sz="4" w:space="0" w:color="000000"/>
              <w:bottom w:val="single" w:sz="4" w:space="0" w:color="000000"/>
              <w:right w:val="single" w:sz="4" w:space="0" w:color="000000"/>
            </w:tcBorders>
            <w:shd w:val="clear" w:color="auto" w:fill="auto"/>
          </w:tcPr>
          <w:p w14:paraId="271A04EF" w14:textId="77777777" w:rsidR="005E4510" w:rsidRPr="0041799B" w:rsidRDefault="005E4510" w:rsidP="0041799B">
            <w:pPr>
              <w:widowControl w:val="0"/>
              <w:autoSpaceDE w:val="0"/>
              <w:autoSpaceDN w:val="0"/>
              <w:adjustRightInd w:val="0"/>
              <w:spacing w:after="0" w:line="240" w:lineRule="auto"/>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Piante</w:t>
            </w:r>
          </w:p>
        </w:tc>
        <w:tc>
          <w:tcPr>
            <w:tcW w:w="3118" w:type="dxa"/>
            <w:tcBorders>
              <w:top w:val="single" w:sz="4" w:space="0" w:color="000000"/>
              <w:left w:val="single" w:sz="4" w:space="0" w:color="000000"/>
              <w:bottom w:val="single" w:sz="4" w:space="0" w:color="000000"/>
              <w:right w:val="single" w:sz="4" w:space="0" w:color="000000"/>
            </w:tcBorders>
            <w:shd w:val="clear" w:color="auto" w:fill="auto"/>
          </w:tcPr>
          <w:p w14:paraId="2C3C0856" w14:textId="77777777" w:rsidR="005E4510" w:rsidRPr="0041799B" w:rsidRDefault="005E4510" w:rsidP="0041799B">
            <w:pPr>
              <w:widowControl w:val="0"/>
              <w:autoSpaceDE w:val="0"/>
              <w:autoSpaceDN w:val="0"/>
              <w:adjustRightInd w:val="0"/>
              <w:spacing w:after="0" w:line="240" w:lineRule="auto"/>
              <w:ind w:left="360"/>
              <w:contextualSpacing/>
              <w:rPr>
                <w:rFonts w:ascii="Times New Roman" w:eastAsia="Times New Roman" w:hAnsi="Times New Roman" w:cs="Times New Roman"/>
                <w:lang w:eastAsia="it-IT"/>
              </w:rPr>
            </w:pP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14:paraId="161897F9" w14:textId="77777777" w:rsidR="005E4510" w:rsidRPr="0041799B" w:rsidRDefault="005E4510" w:rsidP="0041799B">
            <w:pPr>
              <w:widowControl w:val="0"/>
              <w:kinsoku w:val="0"/>
              <w:overflowPunct w:val="0"/>
              <w:autoSpaceDE w:val="0"/>
              <w:autoSpaceDN w:val="0"/>
              <w:adjustRightInd w:val="0"/>
              <w:spacing w:after="0" w:line="240" w:lineRule="auto"/>
              <w:ind w:left="7"/>
              <w:jc w:val="center"/>
              <w:rPr>
                <w:rFonts w:ascii="Times New Roman" w:eastAsia="Times New Roman" w:hAnsi="Times New Roman" w:cs="Times New Roman"/>
                <w:b/>
                <w:bCs/>
                <w:lang w:eastAsia="it-IT"/>
              </w:rPr>
            </w:pPr>
          </w:p>
        </w:tc>
      </w:tr>
      <w:tr w:rsidR="005E4510" w:rsidRPr="0041799B" w14:paraId="76C678D1" w14:textId="77777777" w:rsidTr="005E4510">
        <w:trPr>
          <w:trHeight w:hRule="exact" w:val="425"/>
          <w:jc w:val="center"/>
        </w:trPr>
        <w:tc>
          <w:tcPr>
            <w:tcW w:w="2977" w:type="dxa"/>
            <w:tcBorders>
              <w:top w:val="single" w:sz="4" w:space="0" w:color="000000"/>
              <w:left w:val="single" w:sz="4" w:space="0" w:color="000000"/>
              <w:bottom w:val="single" w:sz="4" w:space="0" w:color="000000"/>
              <w:right w:val="single" w:sz="4" w:space="0" w:color="000000"/>
            </w:tcBorders>
            <w:shd w:val="clear" w:color="auto" w:fill="auto"/>
          </w:tcPr>
          <w:p w14:paraId="12974880" w14:textId="77777777" w:rsidR="005E4510" w:rsidRPr="0041799B" w:rsidRDefault="005E4510" w:rsidP="0041799B">
            <w:pPr>
              <w:widowControl w:val="0"/>
              <w:autoSpaceDE w:val="0"/>
              <w:autoSpaceDN w:val="0"/>
              <w:adjustRightInd w:val="0"/>
              <w:spacing w:after="0" w:line="240" w:lineRule="auto"/>
              <w:rPr>
                <w:rFonts w:ascii="Times New Roman" w:eastAsia="Times New Roman" w:hAnsi="Times New Roman" w:cs="Times New Roman"/>
                <w:spacing w:val="-1"/>
                <w:lang w:eastAsia="it-IT"/>
              </w:rPr>
            </w:pPr>
            <w:r w:rsidRPr="0041799B">
              <w:rPr>
                <w:rFonts w:ascii="Times New Roman" w:eastAsia="Times New Roman" w:hAnsi="Times New Roman" w:cs="Times New Roman"/>
                <w:spacing w:val="-1"/>
                <w:lang w:eastAsia="it-IT"/>
              </w:rPr>
              <w:t>Profili</w:t>
            </w:r>
          </w:p>
        </w:tc>
        <w:tc>
          <w:tcPr>
            <w:tcW w:w="3118" w:type="dxa"/>
            <w:tcBorders>
              <w:top w:val="single" w:sz="4" w:space="0" w:color="000000"/>
              <w:left w:val="single" w:sz="4" w:space="0" w:color="000000"/>
              <w:bottom w:val="single" w:sz="4" w:space="0" w:color="000000"/>
              <w:right w:val="single" w:sz="4" w:space="0" w:color="000000"/>
            </w:tcBorders>
            <w:shd w:val="clear" w:color="auto" w:fill="auto"/>
          </w:tcPr>
          <w:p w14:paraId="50C50987" w14:textId="77777777" w:rsidR="005E4510" w:rsidRPr="0041799B" w:rsidRDefault="005E4510" w:rsidP="0041799B">
            <w:pPr>
              <w:widowControl w:val="0"/>
              <w:autoSpaceDE w:val="0"/>
              <w:autoSpaceDN w:val="0"/>
              <w:adjustRightInd w:val="0"/>
              <w:spacing w:after="0" w:line="240" w:lineRule="auto"/>
              <w:ind w:left="360"/>
              <w:contextualSpacing/>
              <w:rPr>
                <w:rFonts w:ascii="Times New Roman" w:eastAsia="Times New Roman" w:hAnsi="Times New Roman" w:cs="Times New Roman"/>
                <w:lang w:eastAsia="it-IT"/>
              </w:rPr>
            </w:pP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14:paraId="320B4E45" w14:textId="77777777" w:rsidR="005E4510" w:rsidRPr="0041799B" w:rsidRDefault="005E4510" w:rsidP="0041799B">
            <w:pPr>
              <w:widowControl w:val="0"/>
              <w:kinsoku w:val="0"/>
              <w:overflowPunct w:val="0"/>
              <w:autoSpaceDE w:val="0"/>
              <w:autoSpaceDN w:val="0"/>
              <w:adjustRightInd w:val="0"/>
              <w:spacing w:after="0" w:line="240" w:lineRule="auto"/>
              <w:ind w:left="7"/>
              <w:jc w:val="center"/>
              <w:rPr>
                <w:rFonts w:ascii="Times New Roman" w:eastAsia="Times New Roman" w:hAnsi="Times New Roman" w:cs="Times New Roman"/>
                <w:b/>
                <w:bCs/>
                <w:lang w:eastAsia="it-IT"/>
              </w:rPr>
            </w:pPr>
          </w:p>
        </w:tc>
      </w:tr>
      <w:tr w:rsidR="005E4510" w:rsidRPr="0041799B" w14:paraId="081E7485" w14:textId="77777777" w:rsidTr="005E4510">
        <w:trPr>
          <w:trHeight w:hRule="exact" w:val="431"/>
          <w:jc w:val="center"/>
        </w:trPr>
        <w:tc>
          <w:tcPr>
            <w:tcW w:w="2977" w:type="dxa"/>
            <w:tcBorders>
              <w:top w:val="single" w:sz="4" w:space="0" w:color="000000"/>
              <w:left w:val="single" w:sz="4" w:space="0" w:color="000000"/>
              <w:bottom w:val="single" w:sz="4" w:space="0" w:color="000000"/>
              <w:right w:val="single" w:sz="4" w:space="0" w:color="000000"/>
            </w:tcBorders>
            <w:shd w:val="clear" w:color="auto" w:fill="auto"/>
          </w:tcPr>
          <w:p w14:paraId="3715DC44" w14:textId="77777777" w:rsidR="005E4510" w:rsidRPr="0041799B" w:rsidRDefault="005E4510" w:rsidP="0041799B">
            <w:pPr>
              <w:widowControl w:val="0"/>
              <w:autoSpaceDE w:val="0"/>
              <w:autoSpaceDN w:val="0"/>
              <w:adjustRightInd w:val="0"/>
              <w:spacing w:after="0" w:line="240" w:lineRule="auto"/>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Sezioni</w:t>
            </w:r>
          </w:p>
        </w:tc>
        <w:tc>
          <w:tcPr>
            <w:tcW w:w="3118" w:type="dxa"/>
            <w:tcBorders>
              <w:top w:val="single" w:sz="4" w:space="0" w:color="000000"/>
              <w:left w:val="single" w:sz="4" w:space="0" w:color="000000"/>
              <w:bottom w:val="single" w:sz="4" w:space="0" w:color="000000"/>
              <w:right w:val="single" w:sz="4" w:space="0" w:color="000000"/>
            </w:tcBorders>
            <w:shd w:val="clear" w:color="auto" w:fill="auto"/>
          </w:tcPr>
          <w:p w14:paraId="5CAFFDBC" w14:textId="77777777" w:rsidR="005E4510" w:rsidRPr="0041799B" w:rsidRDefault="005E4510" w:rsidP="0041799B">
            <w:pPr>
              <w:widowControl w:val="0"/>
              <w:autoSpaceDE w:val="0"/>
              <w:autoSpaceDN w:val="0"/>
              <w:adjustRightInd w:val="0"/>
              <w:spacing w:after="0" w:line="240" w:lineRule="auto"/>
              <w:ind w:left="360"/>
              <w:contextualSpacing/>
              <w:rPr>
                <w:rFonts w:ascii="Times New Roman" w:eastAsia="Times New Roman" w:hAnsi="Times New Roman" w:cs="Times New Roman"/>
                <w:lang w:eastAsia="it-IT"/>
              </w:rPr>
            </w:pP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14:paraId="66A5F7C0" w14:textId="77777777" w:rsidR="005E4510" w:rsidRPr="0041799B" w:rsidRDefault="005E4510" w:rsidP="0041799B">
            <w:pPr>
              <w:widowControl w:val="0"/>
              <w:kinsoku w:val="0"/>
              <w:overflowPunct w:val="0"/>
              <w:autoSpaceDE w:val="0"/>
              <w:autoSpaceDN w:val="0"/>
              <w:adjustRightInd w:val="0"/>
              <w:spacing w:after="0" w:line="240" w:lineRule="auto"/>
              <w:ind w:left="7"/>
              <w:jc w:val="center"/>
              <w:rPr>
                <w:rFonts w:ascii="Times New Roman" w:eastAsia="Times New Roman" w:hAnsi="Times New Roman" w:cs="Times New Roman"/>
                <w:b/>
                <w:bCs/>
                <w:lang w:eastAsia="it-IT"/>
              </w:rPr>
            </w:pPr>
          </w:p>
        </w:tc>
      </w:tr>
      <w:tr w:rsidR="005E4510" w:rsidRPr="0041799B" w14:paraId="33521AA6" w14:textId="77777777" w:rsidTr="005E4510">
        <w:trPr>
          <w:trHeight w:hRule="exact" w:val="423"/>
          <w:jc w:val="center"/>
        </w:trPr>
        <w:tc>
          <w:tcPr>
            <w:tcW w:w="2977" w:type="dxa"/>
            <w:tcBorders>
              <w:top w:val="single" w:sz="4" w:space="0" w:color="000000"/>
              <w:left w:val="single" w:sz="4" w:space="0" w:color="000000"/>
              <w:bottom w:val="single" w:sz="4" w:space="0" w:color="000000"/>
              <w:right w:val="single" w:sz="4" w:space="0" w:color="000000"/>
            </w:tcBorders>
            <w:shd w:val="clear" w:color="auto" w:fill="auto"/>
          </w:tcPr>
          <w:p w14:paraId="1368B7C9" w14:textId="77777777" w:rsidR="005E4510" w:rsidRPr="0041799B" w:rsidRDefault="005E4510" w:rsidP="0041799B">
            <w:pPr>
              <w:widowControl w:val="0"/>
              <w:autoSpaceDE w:val="0"/>
              <w:autoSpaceDN w:val="0"/>
              <w:adjustRightInd w:val="0"/>
              <w:spacing w:after="0" w:line="240" w:lineRule="auto"/>
              <w:rPr>
                <w:rFonts w:ascii="Times New Roman" w:eastAsia="Times New Roman" w:hAnsi="Times New Roman" w:cs="Times New Roman"/>
                <w:lang w:eastAsia="it-IT"/>
              </w:rPr>
            </w:pPr>
            <w:r w:rsidRPr="0041799B">
              <w:rPr>
                <w:rFonts w:ascii="Times New Roman" w:eastAsia="Times New Roman" w:hAnsi="Times New Roman" w:cs="Times New Roman"/>
                <w:spacing w:val="-1"/>
                <w:lang w:eastAsia="it-IT"/>
              </w:rPr>
              <w:t>Prospetti</w:t>
            </w:r>
          </w:p>
        </w:tc>
        <w:tc>
          <w:tcPr>
            <w:tcW w:w="3118" w:type="dxa"/>
            <w:tcBorders>
              <w:top w:val="single" w:sz="4" w:space="0" w:color="000000"/>
              <w:left w:val="single" w:sz="4" w:space="0" w:color="000000"/>
              <w:bottom w:val="single" w:sz="4" w:space="0" w:color="000000"/>
              <w:right w:val="single" w:sz="4" w:space="0" w:color="000000"/>
            </w:tcBorders>
            <w:shd w:val="clear" w:color="auto" w:fill="auto"/>
          </w:tcPr>
          <w:p w14:paraId="335F469A" w14:textId="77777777" w:rsidR="005E4510" w:rsidRPr="0041799B" w:rsidRDefault="005E4510" w:rsidP="0041799B">
            <w:pPr>
              <w:widowControl w:val="0"/>
              <w:autoSpaceDE w:val="0"/>
              <w:autoSpaceDN w:val="0"/>
              <w:adjustRightInd w:val="0"/>
              <w:spacing w:after="0" w:line="240" w:lineRule="auto"/>
              <w:ind w:left="360"/>
              <w:contextualSpacing/>
              <w:rPr>
                <w:rFonts w:ascii="Times New Roman" w:eastAsia="Times New Roman" w:hAnsi="Times New Roman" w:cs="Times New Roman"/>
                <w:lang w:eastAsia="it-IT"/>
              </w:rPr>
            </w:pP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14:paraId="69245EB4" w14:textId="77777777" w:rsidR="005E4510" w:rsidRPr="0041799B" w:rsidRDefault="005E4510" w:rsidP="0041799B">
            <w:pPr>
              <w:widowControl w:val="0"/>
              <w:kinsoku w:val="0"/>
              <w:overflowPunct w:val="0"/>
              <w:autoSpaceDE w:val="0"/>
              <w:autoSpaceDN w:val="0"/>
              <w:adjustRightInd w:val="0"/>
              <w:spacing w:after="0" w:line="240" w:lineRule="auto"/>
              <w:ind w:left="7"/>
              <w:jc w:val="center"/>
              <w:rPr>
                <w:rFonts w:ascii="Times New Roman" w:eastAsia="Times New Roman" w:hAnsi="Times New Roman" w:cs="Times New Roman"/>
                <w:b/>
                <w:bCs/>
                <w:lang w:eastAsia="it-IT"/>
              </w:rPr>
            </w:pPr>
          </w:p>
        </w:tc>
      </w:tr>
      <w:tr w:rsidR="005E4510" w:rsidRPr="0041799B" w14:paraId="5AA19B4F" w14:textId="77777777" w:rsidTr="005E4510">
        <w:trPr>
          <w:trHeight w:hRule="exact" w:val="429"/>
          <w:jc w:val="center"/>
        </w:trPr>
        <w:tc>
          <w:tcPr>
            <w:tcW w:w="2977" w:type="dxa"/>
            <w:tcBorders>
              <w:top w:val="single" w:sz="4" w:space="0" w:color="000000"/>
              <w:left w:val="single" w:sz="4" w:space="0" w:color="000000"/>
              <w:bottom w:val="single" w:sz="4" w:space="0" w:color="000000"/>
              <w:right w:val="single" w:sz="4" w:space="0" w:color="000000"/>
            </w:tcBorders>
            <w:shd w:val="clear" w:color="auto" w:fill="auto"/>
          </w:tcPr>
          <w:p w14:paraId="6FD5246C" w14:textId="77777777" w:rsidR="005E4510" w:rsidRPr="0041799B" w:rsidRDefault="005E4510" w:rsidP="0041799B">
            <w:pPr>
              <w:widowControl w:val="0"/>
              <w:autoSpaceDE w:val="0"/>
              <w:autoSpaceDN w:val="0"/>
              <w:adjustRightInd w:val="0"/>
              <w:spacing w:after="0" w:line="240" w:lineRule="auto"/>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Abachi</w:t>
            </w:r>
          </w:p>
        </w:tc>
        <w:tc>
          <w:tcPr>
            <w:tcW w:w="3118" w:type="dxa"/>
            <w:tcBorders>
              <w:top w:val="single" w:sz="4" w:space="0" w:color="000000"/>
              <w:left w:val="single" w:sz="4" w:space="0" w:color="000000"/>
              <w:bottom w:val="single" w:sz="4" w:space="0" w:color="000000"/>
              <w:right w:val="single" w:sz="4" w:space="0" w:color="000000"/>
            </w:tcBorders>
            <w:shd w:val="clear" w:color="auto" w:fill="auto"/>
          </w:tcPr>
          <w:p w14:paraId="5EE3466F" w14:textId="77777777" w:rsidR="005E4510" w:rsidRPr="0041799B" w:rsidRDefault="005E4510" w:rsidP="0041799B">
            <w:pPr>
              <w:widowControl w:val="0"/>
              <w:autoSpaceDE w:val="0"/>
              <w:autoSpaceDN w:val="0"/>
              <w:adjustRightInd w:val="0"/>
              <w:spacing w:after="0" w:line="240" w:lineRule="auto"/>
              <w:ind w:left="360"/>
              <w:contextualSpacing/>
              <w:rPr>
                <w:rFonts w:ascii="Times New Roman" w:eastAsia="Times New Roman" w:hAnsi="Times New Roman" w:cs="Times New Roman"/>
                <w:lang w:eastAsia="it-IT"/>
              </w:rPr>
            </w:pP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14:paraId="5011EC43" w14:textId="77777777" w:rsidR="005E4510" w:rsidRPr="0041799B" w:rsidRDefault="005E4510" w:rsidP="0041799B">
            <w:pPr>
              <w:widowControl w:val="0"/>
              <w:kinsoku w:val="0"/>
              <w:overflowPunct w:val="0"/>
              <w:autoSpaceDE w:val="0"/>
              <w:autoSpaceDN w:val="0"/>
              <w:adjustRightInd w:val="0"/>
              <w:spacing w:after="0" w:line="240" w:lineRule="auto"/>
              <w:ind w:left="7"/>
              <w:jc w:val="center"/>
              <w:rPr>
                <w:rFonts w:ascii="Times New Roman" w:eastAsia="Times New Roman" w:hAnsi="Times New Roman" w:cs="Times New Roman"/>
                <w:b/>
                <w:bCs/>
                <w:lang w:eastAsia="it-IT"/>
              </w:rPr>
            </w:pPr>
          </w:p>
        </w:tc>
      </w:tr>
      <w:tr w:rsidR="005E4510" w:rsidRPr="0041799B" w14:paraId="63A3E744" w14:textId="77777777" w:rsidTr="005E4510">
        <w:trPr>
          <w:trHeight w:hRule="exact" w:val="421"/>
          <w:jc w:val="center"/>
        </w:trPr>
        <w:tc>
          <w:tcPr>
            <w:tcW w:w="2977" w:type="dxa"/>
            <w:tcBorders>
              <w:top w:val="single" w:sz="4" w:space="0" w:color="000000"/>
              <w:left w:val="single" w:sz="4" w:space="0" w:color="000000"/>
              <w:bottom w:val="single" w:sz="4" w:space="0" w:color="000000"/>
              <w:right w:val="single" w:sz="4" w:space="0" w:color="000000"/>
            </w:tcBorders>
            <w:shd w:val="clear" w:color="auto" w:fill="auto"/>
          </w:tcPr>
          <w:p w14:paraId="04CFFECB" w14:textId="77777777" w:rsidR="005E4510" w:rsidRPr="0041799B" w:rsidRDefault="005E4510" w:rsidP="0041799B">
            <w:pPr>
              <w:widowControl w:val="0"/>
              <w:autoSpaceDE w:val="0"/>
              <w:autoSpaceDN w:val="0"/>
              <w:adjustRightInd w:val="0"/>
              <w:spacing w:after="0" w:line="240" w:lineRule="auto"/>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Particolari</w:t>
            </w:r>
          </w:p>
        </w:tc>
        <w:tc>
          <w:tcPr>
            <w:tcW w:w="3118" w:type="dxa"/>
            <w:tcBorders>
              <w:top w:val="single" w:sz="4" w:space="0" w:color="000000"/>
              <w:left w:val="single" w:sz="4" w:space="0" w:color="000000"/>
              <w:bottom w:val="single" w:sz="4" w:space="0" w:color="000000"/>
              <w:right w:val="single" w:sz="4" w:space="0" w:color="000000"/>
            </w:tcBorders>
            <w:shd w:val="clear" w:color="auto" w:fill="auto"/>
          </w:tcPr>
          <w:p w14:paraId="3A6E6419" w14:textId="77777777" w:rsidR="005E4510" w:rsidRPr="0041799B" w:rsidRDefault="005E4510" w:rsidP="0041799B">
            <w:pPr>
              <w:widowControl w:val="0"/>
              <w:autoSpaceDE w:val="0"/>
              <w:autoSpaceDN w:val="0"/>
              <w:adjustRightInd w:val="0"/>
              <w:spacing w:after="0" w:line="240" w:lineRule="auto"/>
              <w:ind w:left="360"/>
              <w:contextualSpacing/>
              <w:rPr>
                <w:rFonts w:ascii="Times New Roman" w:eastAsia="Times New Roman" w:hAnsi="Times New Roman" w:cs="Times New Roman"/>
                <w:lang w:eastAsia="it-IT"/>
              </w:rPr>
            </w:pP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14:paraId="3802EF52" w14:textId="77777777" w:rsidR="005E4510" w:rsidRPr="0041799B" w:rsidRDefault="005E4510" w:rsidP="0041799B">
            <w:pPr>
              <w:widowControl w:val="0"/>
              <w:kinsoku w:val="0"/>
              <w:overflowPunct w:val="0"/>
              <w:autoSpaceDE w:val="0"/>
              <w:autoSpaceDN w:val="0"/>
              <w:adjustRightInd w:val="0"/>
              <w:spacing w:after="0" w:line="240" w:lineRule="auto"/>
              <w:ind w:left="7"/>
              <w:jc w:val="center"/>
              <w:rPr>
                <w:rFonts w:ascii="Times New Roman" w:eastAsia="Times New Roman" w:hAnsi="Times New Roman" w:cs="Times New Roman"/>
                <w:b/>
                <w:bCs/>
                <w:lang w:eastAsia="it-IT"/>
              </w:rPr>
            </w:pPr>
          </w:p>
        </w:tc>
      </w:tr>
      <w:tr w:rsidR="005E4510" w:rsidRPr="0041799B" w14:paraId="5F3EF892" w14:textId="77777777" w:rsidTr="005E4510">
        <w:trPr>
          <w:trHeight w:hRule="exact" w:val="427"/>
          <w:jc w:val="center"/>
        </w:trPr>
        <w:tc>
          <w:tcPr>
            <w:tcW w:w="2977" w:type="dxa"/>
            <w:tcBorders>
              <w:top w:val="single" w:sz="4" w:space="0" w:color="000000"/>
              <w:left w:val="single" w:sz="4" w:space="0" w:color="000000"/>
              <w:bottom w:val="single" w:sz="4" w:space="0" w:color="000000"/>
              <w:right w:val="single" w:sz="4" w:space="0" w:color="000000"/>
            </w:tcBorders>
            <w:shd w:val="clear" w:color="auto" w:fill="auto"/>
          </w:tcPr>
          <w:p w14:paraId="21EC0AAD" w14:textId="77777777" w:rsidR="005E4510" w:rsidRPr="0041799B" w:rsidRDefault="005E4510" w:rsidP="0041799B">
            <w:pPr>
              <w:widowControl w:val="0"/>
              <w:autoSpaceDE w:val="0"/>
              <w:autoSpaceDN w:val="0"/>
              <w:adjustRightInd w:val="0"/>
              <w:spacing w:after="0" w:line="240" w:lineRule="auto"/>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Elaborati documentali</w:t>
            </w:r>
          </w:p>
        </w:tc>
        <w:tc>
          <w:tcPr>
            <w:tcW w:w="3118" w:type="dxa"/>
            <w:tcBorders>
              <w:top w:val="single" w:sz="4" w:space="0" w:color="000000"/>
              <w:left w:val="single" w:sz="4" w:space="0" w:color="000000"/>
              <w:bottom w:val="single" w:sz="4" w:space="0" w:color="000000"/>
              <w:right w:val="single" w:sz="4" w:space="0" w:color="000000"/>
            </w:tcBorders>
            <w:shd w:val="clear" w:color="auto" w:fill="auto"/>
          </w:tcPr>
          <w:p w14:paraId="776242B2" w14:textId="77777777" w:rsidR="005E4510" w:rsidRPr="0041799B" w:rsidRDefault="005E4510" w:rsidP="0041799B">
            <w:pPr>
              <w:widowControl w:val="0"/>
              <w:autoSpaceDE w:val="0"/>
              <w:autoSpaceDN w:val="0"/>
              <w:adjustRightInd w:val="0"/>
              <w:spacing w:after="0" w:line="240" w:lineRule="auto"/>
              <w:ind w:left="360"/>
              <w:contextualSpacing/>
              <w:rPr>
                <w:rFonts w:ascii="Times New Roman" w:eastAsia="Times New Roman" w:hAnsi="Times New Roman" w:cs="Times New Roman"/>
                <w:lang w:eastAsia="it-IT"/>
              </w:rPr>
            </w:pP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14:paraId="0FA59B2E" w14:textId="77777777" w:rsidR="005E4510" w:rsidRPr="0041799B" w:rsidRDefault="005E4510" w:rsidP="0041799B">
            <w:pPr>
              <w:widowControl w:val="0"/>
              <w:kinsoku w:val="0"/>
              <w:overflowPunct w:val="0"/>
              <w:autoSpaceDE w:val="0"/>
              <w:autoSpaceDN w:val="0"/>
              <w:adjustRightInd w:val="0"/>
              <w:spacing w:after="0" w:line="240" w:lineRule="auto"/>
              <w:ind w:left="7"/>
              <w:jc w:val="center"/>
              <w:rPr>
                <w:rFonts w:ascii="Times New Roman" w:eastAsia="Times New Roman" w:hAnsi="Times New Roman" w:cs="Times New Roman"/>
                <w:b/>
                <w:bCs/>
                <w:lang w:eastAsia="it-IT"/>
              </w:rPr>
            </w:pPr>
          </w:p>
        </w:tc>
      </w:tr>
      <w:tr w:rsidR="005E4510" w:rsidRPr="0041799B" w14:paraId="31768A7E" w14:textId="77777777" w:rsidTr="005E4510">
        <w:trPr>
          <w:trHeight w:hRule="exact" w:val="418"/>
          <w:jc w:val="center"/>
        </w:trPr>
        <w:tc>
          <w:tcPr>
            <w:tcW w:w="2977" w:type="dxa"/>
            <w:tcBorders>
              <w:top w:val="single" w:sz="4" w:space="0" w:color="000000"/>
              <w:left w:val="single" w:sz="4" w:space="0" w:color="000000"/>
              <w:bottom w:val="single" w:sz="4" w:space="0" w:color="000000"/>
              <w:right w:val="single" w:sz="4" w:space="0" w:color="000000"/>
            </w:tcBorders>
            <w:shd w:val="clear" w:color="auto" w:fill="auto"/>
          </w:tcPr>
          <w:p w14:paraId="0DD2D01C" w14:textId="77777777" w:rsidR="005E4510" w:rsidRPr="0041799B" w:rsidRDefault="005E4510" w:rsidP="0041799B">
            <w:pPr>
              <w:widowControl w:val="0"/>
              <w:autoSpaceDE w:val="0"/>
              <w:autoSpaceDN w:val="0"/>
              <w:adjustRightInd w:val="0"/>
              <w:spacing w:after="0" w:line="240" w:lineRule="auto"/>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Altro</w:t>
            </w:r>
          </w:p>
        </w:tc>
        <w:tc>
          <w:tcPr>
            <w:tcW w:w="3118" w:type="dxa"/>
            <w:tcBorders>
              <w:top w:val="single" w:sz="4" w:space="0" w:color="000000"/>
              <w:left w:val="single" w:sz="4" w:space="0" w:color="000000"/>
              <w:bottom w:val="single" w:sz="4" w:space="0" w:color="000000"/>
              <w:right w:val="single" w:sz="4" w:space="0" w:color="000000"/>
            </w:tcBorders>
            <w:shd w:val="clear" w:color="auto" w:fill="auto"/>
          </w:tcPr>
          <w:p w14:paraId="6B867831" w14:textId="77777777" w:rsidR="005E4510" w:rsidRPr="0041799B" w:rsidRDefault="005E4510"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2977" w:type="dxa"/>
            <w:tcBorders>
              <w:top w:val="single" w:sz="4" w:space="0" w:color="000000"/>
              <w:left w:val="single" w:sz="4" w:space="0" w:color="000000"/>
              <w:bottom w:val="single" w:sz="4" w:space="0" w:color="000000"/>
              <w:right w:val="single" w:sz="4" w:space="0" w:color="000000"/>
            </w:tcBorders>
            <w:shd w:val="clear" w:color="auto" w:fill="auto"/>
          </w:tcPr>
          <w:p w14:paraId="20BDEE95" w14:textId="77777777" w:rsidR="005E4510" w:rsidRPr="0041799B" w:rsidRDefault="005E4510" w:rsidP="0041799B">
            <w:pPr>
              <w:widowControl w:val="0"/>
              <w:kinsoku w:val="0"/>
              <w:overflowPunct w:val="0"/>
              <w:autoSpaceDE w:val="0"/>
              <w:autoSpaceDN w:val="0"/>
              <w:adjustRightInd w:val="0"/>
              <w:spacing w:after="0" w:line="240" w:lineRule="auto"/>
              <w:ind w:left="7"/>
              <w:jc w:val="center"/>
              <w:rPr>
                <w:rFonts w:ascii="Times New Roman" w:eastAsia="Times New Roman" w:hAnsi="Times New Roman" w:cs="Times New Roman"/>
                <w:b/>
                <w:bCs/>
                <w:lang w:eastAsia="it-IT"/>
              </w:rPr>
            </w:pPr>
          </w:p>
        </w:tc>
      </w:tr>
    </w:tbl>
    <w:p w14:paraId="2BABDEBD" w14:textId="77777777" w:rsidR="005E4510" w:rsidRPr="0041799B" w:rsidRDefault="005E4510" w:rsidP="0041799B">
      <w:pPr>
        <w:widowControl w:val="0"/>
        <w:autoSpaceDE w:val="0"/>
        <w:autoSpaceDN w:val="0"/>
        <w:adjustRightInd w:val="0"/>
        <w:spacing w:before="240" w:after="0" w:line="240" w:lineRule="auto"/>
        <w:ind w:left="-373"/>
        <w:jc w:val="center"/>
        <w:rPr>
          <w:rFonts w:ascii="Times New Roman" w:eastAsia="Times New Roman" w:hAnsi="Times New Roman" w:cs="Times New Roman"/>
          <w:bCs/>
          <w:spacing w:val="-1"/>
          <w:lang w:eastAsia="it-IT"/>
        </w:rPr>
      </w:pPr>
      <w:r w:rsidRPr="0041799B">
        <w:rPr>
          <w:rFonts w:ascii="Times New Roman" w:eastAsia="Times New Roman" w:hAnsi="Times New Roman" w:cs="Times New Roman"/>
          <w:bCs/>
          <w:spacing w:val="-1"/>
          <w:lang w:eastAsia="it-IT"/>
        </w:rPr>
        <w:t xml:space="preserve"> </w:t>
      </w:r>
    </w:p>
    <w:p w14:paraId="7B8CBFC4" w14:textId="77777777" w:rsidR="002E2E52" w:rsidRPr="0041799B" w:rsidRDefault="002E2E52" w:rsidP="0041799B">
      <w:pPr>
        <w:widowControl w:val="0"/>
        <w:tabs>
          <w:tab w:val="left" w:pos="617"/>
        </w:tabs>
        <w:kinsoku w:val="0"/>
        <w:overflowPunct w:val="0"/>
        <w:autoSpaceDE w:val="0"/>
        <w:autoSpaceDN w:val="0"/>
        <w:adjustRightInd w:val="0"/>
        <w:spacing w:before="56" w:after="0" w:line="240" w:lineRule="auto"/>
        <w:jc w:val="both"/>
        <w:outlineLvl w:val="2"/>
        <w:rPr>
          <w:rFonts w:ascii="Times New Roman" w:eastAsia="Times New Roman" w:hAnsi="Times New Roman" w:cs="Times New Roman"/>
          <w:lang w:eastAsia="it-IT"/>
        </w:rPr>
      </w:pPr>
      <w:r w:rsidRPr="0041799B">
        <w:rPr>
          <w:rFonts w:ascii="Times New Roman" w:eastAsia="Times New Roman" w:hAnsi="Times New Roman" w:cs="Times New Roman"/>
          <w:b/>
          <w:bCs/>
          <w:spacing w:val="-1"/>
          <w:lang w:eastAsia="it-IT"/>
        </w:rPr>
        <w:t>5.1.4 ELABORATI INFORMATIVI</w:t>
      </w:r>
    </w:p>
    <w:p w14:paraId="61A5AA80" w14:textId="77777777" w:rsidR="002E2E52" w:rsidRPr="0041799B" w:rsidRDefault="002E2E52" w:rsidP="0041799B">
      <w:pPr>
        <w:widowControl w:val="0"/>
        <w:kinsoku w:val="0"/>
        <w:overflowPunct w:val="0"/>
        <w:autoSpaceDE w:val="0"/>
        <w:autoSpaceDN w:val="0"/>
        <w:adjustRightInd w:val="0"/>
        <w:spacing w:before="56" w:after="0" w:line="240" w:lineRule="auto"/>
        <w:ind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Il concorrente dovrà specificare nella propria oGI gli elaborati informativi</w:t>
      </w:r>
      <w:r w:rsidRPr="0041799B">
        <w:rPr>
          <w:rFonts w:ascii="Times New Roman" w:hAnsi="Times New Roman" w:cs="Times New Roman"/>
        </w:rPr>
        <w:t xml:space="preserve"> minimi che intende fornire per le prestazioni previste dal presente documento. Sono fatti salvi quelli necessari all’ottenimento di permessi, autorizzazioni, nullaosta e/o altro, che possono non essere riportati in modo esplicito.</w:t>
      </w:r>
    </w:p>
    <w:p w14:paraId="2B8AEAB6" w14:textId="77777777" w:rsidR="002E2E52" w:rsidRPr="0041799B" w:rsidRDefault="002E2E52" w:rsidP="0041799B">
      <w:pPr>
        <w:widowControl w:val="0"/>
        <w:kinsoku w:val="0"/>
        <w:overflowPunct w:val="0"/>
        <w:autoSpaceDE w:val="0"/>
        <w:autoSpaceDN w:val="0"/>
        <w:adjustRightInd w:val="0"/>
        <w:spacing w:before="56" w:after="0" w:line="240" w:lineRule="auto"/>
        <w:ind w:right="208"/>
        <w:jc w:val="both"/>
        <w:rPr>
          <w:rFonts w:ascii="Times New Roman" w:eastAsia="Times New Roman" w:hAnsi="Times New Roman" w:cs="Times New Roman"/>
          <w:lang w:eastAsia="it-IT"/>
        </w:rPr>
      </w:pPr>
    </w:p>
    <w:tbl>
      <w:tblPr>
        <w:tblStyle w:val="Grigliatabella5"/>
        <w:tblW w:w="0" w:type="auto"/>
        <w:tblLook w:val="04A0" w:firstRow="1" w:lastRow="0" w:firstColumn="1" w:lastColumn="0" w:noHBand="0" w:noVBand="1"/>
      </w:tblPr>
      <w:tblGrid>
        <w:gridCol w:w="1971"/>
        <w:gridCol w:w="1969"/>
        <w:gridCol w:w="1970"/>
        <w:gridCol w:w="1970"/>
        <w:gridCol w:w="1970"/>
      </w:tblGrid>
      <w:tr w:rsidR="002E2E52" w:rsidRPr="0041799B" w14:paraId="51D7F021" w14:textId="77777777" w:rsidTr="00C00620">
        <w:tc>
          <w:tcPr>
            <w:tcW w:w="1971" w:type="dxa"/>
            <w:vMerge w:val="restart"/>
            <w:shd w:val="clear" w:color="auto" w:fill="D9D9D9" w:themeFill="background1" w:themeFillShade="D9"/>
            <w:vAlign w:val="center"/>
          </w:tcPr>
          <w:p w14:paraId="0B5B0569" w14:textId="77777777" w:rsidR="002E2E52" w:rsidRPr="0041799B" w:rsidRDefault="002E2E52" w:rsidP="0041799B">
            <w:pPr>
              <w:jc w:val="center"/>
              <w:rPr>
                <w:rFonts w:ascii="Times New Roman" w:hAnsi="Times New Roman" w:cs="Times New Roman"/>
              </w:rPr>
            </w:pPr>
            <w:r w:rsidRPr="0041799B">
              <w:rPr>
                <w:rFonts w:ascii="Times New Roman" w:hAnsi="Times New Roman" w:cs="Times New Roman"/>
              </w:rPr>
              <w:t>ELABORATO</w:t>
            </w:r>
          </w:p>
        </w:tc>
        <w:tc>
          <w:tcPr>
            <w:tcW w:w="5912" w:type="dxa"/>
            <w:gridSpan w:val="3"/>
            <w:shd w:val="clear" w:color="auto" w:fill="D9D9D9" w:themeFill="background1" w:themeFillShade="D9"/>
            <w:vAlign w:val="center"/>
          </w:tcPr>
          <w:p w14:paraId="3DEB56F3" w14:textId="77777777" w:rsidR="002E2E52" w:rsidRPr="0041799B" w:rsidRDefault="002E2E52" w:rsidP="0041799B">
            <w:pPr>
              <w:jc w:val="center"/>
              <w:rPr>
                <w:rFonts w:ascii="Times New Roman" w:hAnsi="Times New Roman" w:cs="Times New Roman"/>
              </w:rPr>
            </w:pPr>
            <w:r w:rsidRPr="0041799B">
              <w:rPr>
                <w:rFonts w:ascii="Times New Roman" w:hAnsi="Times New Roman" w:cs="Times New Roman"/>
              </w:rPr>
              <w:t>FASE</w:t>
            </w:r>
          </w:p>
        </w:tc>
        <w:tc>
          <w:tcPr>
            <w:tcW w:w="1971" w:type="dxa"/>
            <w:vMerge w:val="restart"/>
            <w:shd w:val="clear" w:color="auto" w:fill="D9D9D9" w:themeFill="background1" w:themeFillShade="D9"/>
            <w:vAlign w:val="center"/>
          </w:tcPr>
          <w:p w14:paraId="08737EE6" w14:textId="77777777" w:rsidR="002E2E52" w:rsidRPr="0041799B" w:rsidRDefault="002E2E52" w:rsidP="0041799B">
            <w:pPr>
              <w:jc w:val="center"/>
              <w:rPr>
                <w:rFonts w:ascii="Times New Roman" w:hAnsi="Times New Roman" w:cs="Times New Roman"/>
              </w:rPr>
            </w:pPr>
            <w:r w:rsidRPr="0041799B">
              <w:rPr>
                <w:rFonts w:ascii="Times New Roman" w:hAnsi="Times New Roman" w:cs="Times New Roman"/>
              </w:rPr>
              <w:t>ORIGINE</w:t>
            </w:r>
          </w:p>
        </w:tc>
      </w:tr>
      <w:tr w:rsidR="002E2E52" w:rsidRPr="0041799B" w14:paraId="71EF102C" w14:textId="77777777" w:rsidTr="00C00620">
        <w:tc>
          <w:tcPr>
            <w:tcW w:w="1971" w:type="dxa"/>
            <w:vMerge/>
            <w:shd w:val="clear" w:color="auto" w:fill="D9D9D9" w:themeFill="background1" w:themeFillShade="D9"/>
          </w:tcPr>
          <w:p w14:paraId="64241321" w14:textId="77777777" w:rsidR="002E2E52" w:rsidRPr="0041799B" w:rsidRDefault="002E2E52" w:rsidP="0041799B">
            <w:pPr>
              <w:jc w:val="both"/>
              <w:rPr>
                <w:rFonts w:ascii="Times New Roman" w:hAnsi="Times New Roman" w:cs="Times New Roman"/>
              </w:rPr>
            </w:pPr>
          </w:p>
        </w:tc>
        <w:tc>
          <w:tcPr>
            <w:tcW w:w="1970" w:type="dxa"/>
            <w:shd w:val="clear" w:color="auto" w:fill="D9D9D9" w:themeFill="background1" w:themeFillShade="D9"/>
            <w:vAlign w:val="center"/>
          </w:tcPr>
          <w:p w14:paraId="56FEBD77" w14:textId="77777777" w:rsidR="002E2E52" w:rsidRPr="0041799B" w:rsidRDefault="002E2E52" w:rsidP="0041799B">
            <w:pPr>
              <w:jc w:val="center"/>
              <w:rPr>
                <w:rFonts w:ascii="Times New Roman" w:hAnsi="Times New Roman" w:cs="Times New Roman"/>
              </w:rPr>
            </w:pPr>
            <w:r w:rsidRPr="0041799B">
              <w:rPr>
                <w:rFonts w:ascii="Times New Roman" w:hAnsi="Times New Roman" w:cs="Times New Roman"/>
              </w:rPr>
              <w:t>PFTE</w:t>
            </w:r>
          </w:p>
        </w:tc>
        <w:tc>
          <w:tcPr>
            <w:tcW w:w="1971" w:type="dxa"/>
            <w:shd w:val="clear" w:color="auto" w:fill="D9D9D9" w:themeFill="background1" w:themeFillShade="D9"/>
            <w:vAlign w:val="center"/>
          </w:tcPr>
          <w:p w14:paraId="05B76E54" w14:textId="77777777" w:rsidR="002E2E52" w:rsidRPr="0041799B" w:rsidRDefault="002E2E52" w:rsidP="0041799B">
            <w:pPr>
              <w:jc w:val="center"/>
              <w:rPr>
                <w:rFonts w:ascii="Times New Roman" w:hAnsi="Times New Roman" w:cs="Times New Roman"/>
              </w:rPr>
            </w:pPr>
            <w:r w:rsidRPr="0041799B">
              <w:rPr>
                <w:rFonts w:ascii="Times New Roman" w:hAnsi="Times New Roman" w:cs="Times New Roman"/>
              </w:rPr>
              <w:t>ESECUTIVA</w:t>
            </w:r>
          </w:p>
        </w:tc>
        <w:tc>
          <w:tcPr>
            <w:tcW w:w="1971" w:type="dxa"/>
            <w:shd w:val="clear" w:color="auto" w:fill="D9D9D9" w:themeFill="background1" w:themeFillShade="D9"/>
            <w:vAlign w:val="center"/>
          </w:tcPr>
          <w:p w14:paraId="691035CD" w14:textId="77777777" w:rsidR="002E2E52" w:rsidRPr="0041799B" w:rsidRDefault="002E2E52" w:rsidP="0041799B">
            <w:pPr>
              <w:jc w:val="center"/>
              <w:rPr>
                <w:rFonts w:ascii="Times New Roman" w:hAnsi="Times New Roman" w:cs="Times New Roman"/>
              </w:rPr>
            </w:pPr>
            <w:r w:rsidRPr="0041799B">
              <w:rPr>
                <w:rFonts w:ascii="Times New Roman" w:hAnsi="Times New Roman" w:cs="Times New Roman"/>
              </w:rPr>
              <w:t>COLLAUDO</w:t>
            </w:r>
          </w:p>
        </w:tc>
        <w:tc>
          <w:tcPr>
            <w:tcW w:w="1971" w:type="dxa"/>
            <w:vMerge/>
            <w:shd w:val="clear" w:color="auto" w:fill="D9D9D9" w:themeFill="background1" w:themeFillShade="D9"/>
          </w:tcPr>
          <w:p w14:paraId="2DECD689" w14:textId="77777777" w:rsidR="002E2E52" w:rsidRPr="0041799B" w:rsidRDefault="002E2E52" w:rsidP="0041799B">
            <w:pPr>
              <w:jc w:val="both"/>
              <w:rPr>
                <w:rFonts w:ascii="Times New Roman" w:hAnsi="Times New Roman" w:cs="Times New Roman"/>
              </w:rPr>
            </w:pPr>
          </w:p>
        </w:tc>
      </w:tr>
      <w:tr w:rsidR="002E2E52" w:rsidRPr="0041799B" w14:paraId="4A818EDD" w14:textId="77777777" w:rsidTr="00C00620">
        <w:tc>
          <w:tcPr>
            <w:tcW w:w="1971" w:type="dxa"/>
          </w:tcPr>
          <w:p w14:paraId="7B4C4FFB" w14:textId="77777777" w:rsidR="002E2E52" w:rsidRPr="0041799B" w:rsidRDefault="002E2E52" w:rsidP="0041799B">
            <w:pPr>
              <w:jc w:val="both"/>
              <w:rPr>
                <w:rFonts w:ascii="Times New Roman" w:hAnsi="Times New Roman" w:cs="Times New Roman"/>
              </w:rPr>
            </w:pPr>
          </w:p>
        </w:tc>
        <w:tc>
          <w:tcPr>
            <w:tcW w:w="1970" w:type="dxa"/>
          </w:tcPr>
          <w:p w14:paraId="39A554E2" w14:textId="77777777" w:rsidR="002E2E52" w:rsidRPr="0041799B" w:rsidRDefault="002E2E52" w:rsidP="0041799B">
            <w:pPr>
              <w:jc w:val="both"/>
              <w:rPr>
                <w:rFonts w:ascii="Times New Roman" w:hAnsi="Times New Roman" w:cs="Times New Roman"/>
              </w:rPr>
            </w:pPr>
          </w:p>
        </w:tc>
        <w:tc>
          <w:tcPr>
            <w:tcW w:w="1971" w:type="dxa"/>
          </w:tcPr>
          <w:p w14:paraId="16B62FF4" w14:textId="77777777" w:rsidR="002E2E52" w:rsidRPr="0041799B" w:rsidRDefault="002E2E52" w:rsidP="0041799B">
            <w:pPr>
              <w:jc w:val="both"/>
              <w:rPr>
                <w:rFonts w:ascii="Times New Roman" w:hAnsi="Times New Roman" w:cs="Times New Roman"/>
              </w:rPr>
            </w:pPr>
          </w:p>
        </w:tc>
        <w:tc>
          <w:tcPr>
            <w:tcW w:w="1971" w:type="dxa"/>
          </w:tcPr>
          <w:p w14:paraId="665A72EA" w14:textId="77777777" w:rsidR="002E2E52" w:rsidRPr="0041799B" w:rsidRDefault="002E2E52" w:rsidP="0041799B">
            <w:pPr>
              <w:jc w:val="both"/>
              <w:rPr>
                <w:rFonts w:ascii="Times New Roman" w:hAnsi="Times New Roman" w:cs="Times New Roman"/>
              </w:rPr>
            </w:pPr>
          </w:p>
        </w:tc>
        <w:tc>
          <w:tcPr>
            <w:tcW w:w="1971" w:type="dxa"/>
          </w:tcPr>
          <w:p w14:paraId="36F75B97" w14:textId="77777777" w:rsidR="002E2E52" w:rsidRPr="0041799B" w:rsidRDefault="002E2E52" w:rsidP="0041799B">
            <w:pPr>
              <w:jc w:val="both"/>
              <w:rPr>
                <w:rFonts w:ascii="Times New Roman" w:hAnsi="Times New Roman" w:cs="Times New Roman"/>
              </w:rPr>
            </w:pPr>
          </w:p>
        </w:tc>
      </w:tr>
      <w:tr w:rsidR="002E2E52" w:rsidRPr="0041799B" w14:paraId="406BE549" w14:textId="77777777" w:rsidTr="00C00620">
        <w:tc>
          <w:tcPr>
            <w:tcW w:w="1971" w:type="dxa"/>
          </w:tcPr>
          <w:p w14:paraId="67529A69" w14:textId="77777777" w:rsidR="002E2E52" w:rsidRPr="0041799B" w:rsidRDefault="002E2E52" w:rsidP="0041799B">
            <w:pPr>
              <w:jc w:val="both"/>
              <w:rPr>
                <w:rFonts w:ascii="Times New Roman" w:hAnsi="Times New Roman" w:cs="Times New Roman"/>
              </w:rPr>
            </w:pPr>
          </w:p>
        </w:tc>
        <w:tc>
          <w:tcPr>
            <w:tcW w:w="1970" w:type="dxa"/>
          </w:tcPr>
          <w:p w14:paraId="66FA9E16" w14:textId="77777777" w:rsidR="002E2E52" w:rsidRPr="0041799B" w:rsidRDefault="002E2E52" w:rsidP="0041799B">
            <w:pPr>
              <w:jc w:val="both"/>
              <w:rPr>
                <w:rFonts w:ascii="Times New Roman" w:hAnsi="Times New Roman" w:cs="Times New Roman"/>
              </w:rPr>
            </w:pPr>
          </w:p>
        </w:tc>
        <w:tc>
          <w:tcPr>
            <w:tcW w:w="1971" w:type="dxa"/>
          </w:tcPr>
          <w:p w14:paraId="378F9A12" w14:textId="77777777" w:rsidR="002E2E52" w:rsidRPr="0041799B" w:rsidRDefault="002E2E52" w:rsidP="0041799B">
            <w:pPr>
              <w:jc w:val="both"/>
              <w:rPr>
                <w:rFonts w:ascii="Times New Roman" w:hAnsi="Times New Roman" w:cs="Times New Roman"/>
              </w:rPr>
            </w:pPr>
          </w:p>
        </w:tc>
        <w:tc>
          <w:tcPr>
            <w:tcW w:w="1971" w:type="dxa"/>
          </w:tcPr>
          <w:p w14:paraId="1B16637B" w14:textId="77777777" w:rsidR="002E2E52" w:rsidRPr="0041799B" w:rsidRDefault="002E2E52" w:rsidP="0041799B">
            <w:pPr>
              <w:jc w:val="both"/>
              <w:rPr>
                <w:rFonts w:ascii="Times New Roman" w:hAnsi="Times New Roman" w:cs="Times New Roman"/>
              </w:rPr>
            </w:pPr>
          </w:p>
        </w:tc>
        <w:tc>
          <w:tcPr>
            <w:tcW w:w="1971" w:type="dxa"/>
          </w:tcPr>
          <w:p w14:paraId="44F32F57" w14:textId="77777777" w:rsidR="002E2E52" w:rsidRPr="0041799B" w:rsidRDefault="002E2E52" w:rsidP="0041799B">
            <w:pPr>
              <w:jc w:val="both"/>
              <w:rPr>
                <w:rFonts w:ascii="Times New Roman" w:hAnsi="Times New Roman" w:cs="Times New Roman"/>
              </w:rPr>
            </w:pPr>
          </w:p>
        </w:tc>
      </w:tr>
      <w:tr w:rsidR="002E2E52" w:rsidRPr="0041799B" w14:paraId="764A95D2" w14:textId="77777777" w:rsidTr="00C00620">
        <w:tc>
          <w:tcPr>
            <w:tcW w:w="1971" w:type="dxa"/>
          </w:tcPr>
          <w:p w14:paraId="064802B5" w14:textId="77777777" w:rsidR="002E2E52" w:rsidRPr="0041799B" w:rsidRDefault="002E2E52" w:rsidP="0041799B">
            <w:pPr>
              <w:jc w:val="both"/>
              <w:rPr>
                <w:rFonts w:ascii="Times New Roman" w:hAnsi="Times New Roman" w:cs="Times New Roman"/>
              </w:rPr>
            </w:pPr>
          </w:p>
        </w:tc>
        <w:tc>
          <w:tcPr>
            <w:tcW w:w="1970" w:type="dxa"/>
          </w:tcPr>
          <w:p w14:paraId="139C7D6C" w14:textId="77777777" w:rsidR="002E2E52" w:rsidRPr="0041799B" w:rsidRDefault="002E2E52" w:rsidP="0041799B">
            <w:pPr>
              <w:jc w:val="both"/>
              <w:rPr>
                <w:rFonts w:ascii="Times New Roman" w:hAnsi="Times New Roman" w:cs="Times New Roman"/>
              </w:rPr>
            </w:pPr>
          </w:p>
        </w:tc>
        <w:tc>
          <w:tcPr>
            <w:tcW w:w="1971" w:type="dxa"/>
          </w:tcPr>
          <w:p w14:paraId="75845D64" w14:textId="77777777" w:rsidR="002E2E52" w:rsidRPr="0041799B" w:rsidRDefault="002E2E52" w:rsidP="0041799B">
            <w:pPr>
              <w:jc w:val="both"/>
              <w:rPr>
                <w:rFonts w:ascii="Times New Roman" w:hAnsi="Times New Roman" w:cs="Times New Roman"/>
              </w:rPr>
            </w:pPr>
          </w:p>
        </w:tc>
        <w:tc>
          <w:tcPr>
            <w:tcW w:w="1971" w:type="dxa"/>
          </w:tcPr>
          <w:p w14:paraId="71FFB844" w14:textId="77777777" w:rsidR="002E2E52" w:rsidRPr="0041799B" w:rsidRDefault="002E2E52" w:rsidP="0041799B">
            <w:pPr>
              <w:jc w:val="both"/>
              <w:rPr>
                <w:rFonts w:ascii="Times New Roman" w:hAnsi="Times New Roman" w:cs="Times New Roman"/>
              </w:rPr>
            </w:pPr>
          </w:p>
        </w:tc>
        <w:tc>
          <w:tcPr>
            <w:tcW w:w="1971" w:type="dxa"/>
          </w:tcPr>
          <w:p w14:paraId="7A4CFB1E" w14:textId="77777777" w:rsidR="002E2E52" w:rsidRPr="0041799B" w:rsidRDefault="002E2E52" w:rsidP="0041799B">
            <w:pPr>
              <w:jc w:val="both"/>
              <w:rPr>
                <w:rFonts w:ascii="Times New Roman" w:hAnsi="Times New Roman" w:cs="Times New Roman"/>
              </w:rPr>
            </w:pPr>
          </w:p>
        </w:tc>
      </w:tr>
      <w:tr w:rsidR="002E2E52" w:rsidRPr="0041799B" w14:paraId="1ADBF0E4" w14:textId="77777777" w:rsidTr="00C00620">
        <w:tc>
          <w:tcPr>
            <w:tcW w:w="1971" w:type="dxa"/>
          </w:tcPr>
          <w:p w14:paraId="26629718" w14:textId="77777777" w:rsidR="002E2E52" w:rsidRPr="0041799B" w:rsidRDefault="002E2E52" w:rsidP="0041799B">
            <w:pPr>
              <w:jc w:val="both"/>
              <w:rPr>
                <w:rFonts w:ascii="Times New Roman" w:hAnsi="Times New Roman" w:cs="Times New Roman"/>
              </w:rPr>
            </w:pPr>
          </w:p>
        </w:tc>
        <w:tc>
          <w:tcPr>
            <w:tcW w:w="1970" w:type="dxa"/>
          </w:tcPr>
          <w:p w14:paraId="2F4B4CA9" w14:textId="77777777" w:rsidR="002E2E52" w:rsidRPr="0041799B" w:rsidRDefault="002E2E52" w:rsidP="0041799B">
            <w:pPr>
              <w:jc w:val="both"/>
              <w:rPr>
                <w:rFonts w:ascii="Times New Roman" w:hAnsi="Times New Roman" w:cs="Times New Roman"/>
              </w:rPr>
            </w:pPr>
          </w:p>
        </w:tc>
        <w:tc>
          <w:tcPr>
            <w:tcW w:w="1971" w:type="dxa"/>
          </w:tcPr>
          <w:p w14:paraId="76C8BA2C" w14:textId="77777777" w:rsidR="002E2E52" w:rsidRPr="0041799B" w:rsidRDefault="002E2E52" w:rsidP="0041799B">
            <w:pPr>
              <w:jc w:val="both"/>
              <w:rPr>
                <w:rFonts w:ascii="Times New Roman" w:hAnsi="Times New Roman" w:cs="Times New Roman"/>
              </w:rPr>
            </w:pPr>
          </w:p>
        </w:tc>
        <w:tc>
          <w:tcPr>
            <w:tcW w:w="1971" w:type="dxa"/>
          </w:tcPr>
          <w:p w14:paraId="0D9B0E77" w14:textId="77777777" w:rsidR="002E2E52" w:rsidRPr="0041799B" w:rsidRDefault="002E2E52" w:rsidP="0041799B">
            <w:pPr>
              <w:jc w:val="both"/>
              <w:rPr>
                <w:rFonts w:ascii="Times New Roman" w:hAnsi="Times New Roman" w:cs="Times New Roman"/>
              </w:rPr>
            </w:pPr>
          </w:p>
        </w:tc>
        <w:tc>
          <w:tcPr>
            <w:tcW w:w="1971" w:type="dxa"/>
          </w:tcPr>
          <w:p w14:paraId="1086B50A" w14:textId="77777777" w:rsidR="002E2E52" w:rsidRPr="0041799B" w:rsidRDefault="002E2E52" w:rsidP="0041799B">
            <w:pPr>
              <w:jc w:val="both"/>
              <w:rPr>
                <w:rFonts w:ascii="Times New Roman" w:hAnsi="Times New Roman" w:cs="Times New Roman"/>
              </w:rPr>
            </w:pPr>
          </w:p>
        </w:tc>
      </w:tr>
    </w:tbl>
    <w:p w14:paraId="02B50D69" w14:textId="77777777" w:rsidR="002E2E52" w:rsidRPr="0041799B" w:rsidRDefault="002E2E52" w:rsidP="0041799B">
      <w:pPr>
        <w:widowControl w:val="0"/>
        <w:autoSpaceDE w:val="0"/>
        <w:autoSpaceDN w:val="0"/>
        <w:adjustRightInd w:val="0"/>
        <w:spacing w:before="240" w:after="0" w:line="240" w:lineRule="auto"/>
        <w:jc w:val="both"/>
        <w:rPr>
          <w:rFonts w:ascii="Times New Roman" w:eastAsia="Times New Roman" w:hAnsi="Times New Roman" w:cs="Times New Roman"/>
          <w:bCs/>
          <w:spacing w:val="-1"/>
          <w:lang w:eastAsia="it-IT"/>
        </w:rPr>
      </w:pPr>
    </w:p>
    <w:p w14:paraId="76D0198F" w14:textId="77777777" w:rsidR="005E4510" w:rsidRPr="0041799B" w:rsidRDefault="002E2E52" w:rsidP="0041799B">
      <w:pPr>
        <w:widowControl w:val="0"/>
        <w:tabs>
          <w:tab w:val="left" w:pos="840"/>
        </w:tabs>
        <w:kinsoku w:val="0"/>
        <w:overflowPunct w:val="0"/>
        <w:autoSpaceDE w:val="0"/>
        <w:autoSpaceDN w:val="0"/>
        <w:adjustRightInd w:val="0"/>
        <w:spacing w:before="163" w:after="0" w:line="240" w:lineRule="auto"/>
        <w:outlineLvl w:val="1"/>
        <w:rPr>
          <w:rFonts w:ascii="Times New Roman" w:eastAsia="Times New Roman" w:hAnsi="Times New Roman" w:cs="Times New Roman"/>
          <w:lang w:eastAsia="it-IT"/>
        </w:rPr>
      </w:pPr>
      <w:r w:rsidRPr="0041799B">
        <w:rPr>
          <w:rFonts w:ascii="Times New Roman" w:eastAsia="Times New Roman" w:hAnsi="Times New Roman" w:cs="Times New Roman"/>
          <w:b/>
          <w:bCs/>
          <w:lang w:eastAsia="it-IT"/>
        </w:rPr>
        <w:t>5</w:t>
      </w:r>
      <w:r w:rsidR="005E4510" w:rsidRPr="0041799B">
        <w:rPr>
          <w:rFonts w:ascii="Times New Roman" w:eastAsia="Times New Roman" w:hAnsi="Times New Roman" w:cs="Times New Roman"/>
          <w:b/>
          <w:bCs/>
          <w:lang w:eastAsia="it-IT"/>
        </w:rPr>
        <w:t>.</w:t>
      </w:r>
      <w:r w:rsidRPr="0041799B">
        <w:rPr>
          <w:rFonts w:ascii="Times New Roman" w:eastAsia="Times New Roman" w:hAnsi="Times New Roman" w:cs="Times New Roman"/>
          <w:b/>
          <w:bCs/>
          <w:lang w:eastAsia="it-IT"/>
        </w:rPr>
        <w:t>2</w:t>
      </w:r>
      <w:r w:rsidR="005E4510" w:rsidRPr="0041799B">
        <w:rPr>
          <w:rFonts w:ascii="Times New Roman" w:eastAsia="Times New Roman" w:hAnsi="Times New Roman" w:cs="Times New Roman"/>
          <w:b/>
          <w:bCs/>
          <w:lang w:eastAsia="it-IT"/>
        </w:rPr>
        <w:t xml:space="preserve"> LIVELLO</w:t>
      </w:r>
      <w:r w:rsidR="005E4510" w:rsidRPr="0041799B">
        <w:rPr>
          <w:rFonts w:ascii="Times New Roman" w:eastAsia="Times New Roman" w:hAnsi="Times New Roman" w:cs="Times New Roman"/>
          <w:b/>
          <w:bCs/>
          <w:spacing w:val="1"/>
          <w:lang w:eastAsia="it-IT"/>
        </w:rPr>
        <w:t xml:space="preserve"> </w:t>
      </w:r>
      <w:r w:rsidR="005E4510" w:rsidRPr="0041799B">
        <w:rPr>
          <w:rFonts w:ascii="Times New Roman" w:eastAsia="Times New Roman" w:hAnsi="Times New Roman" w:cs="Times New Roman"/>
          <w:b/>
          <w:bCs/>
          <w:lang w:eastAsia="it-IT"/>
        </w:rPr>
        <w:t>DI</w:t>
      </w:r>
      <w:r w:rsidR="005E4510" w:rsidRPr="0041799B">
        <w:rPr>
          <w:rFonts w:ascii="Times New Roman" w:eastAsia="Times New Roman" w:hAnsi="Times New Roman" w:cs="Times New Roman"/>
          <w:b/>
          <w:bCs/>
          <w:spacing w:val="1"/>
          <w:lang w:eastAsia="it-IT"/>
        </w:rPr>
        <w:t xml:space="preserve"> </w:t>
      </w:r>
      <w:r w:rsidR="005E4510" w:rsidRPr="0041799B">
        <w:rPr>
          <w:rFonts w:ascii="Times New Roman" w:eastAsia="Times New Roman" w:hAnsi="Times New Roman" w:cs="Times New Roman"/>
          <w:b/>
          <w:bCs/>
          <w:spacing w:val="-1"/>
          <w:lang w:eastAsia="it-IT"/>
        </w:rPr>
        <w:t xml:space="preserve">SVILUPPO </w:t>
      </w:r>
      <w:r w:rsidR="005E4510" w:rsidRPr="0041799B">
        <w:rPr>
          <w:rFonts w:ascii="Times New Roman" w:eastAsia="Times New Roman" w:hAnsi="Times New Roman" w:cs="Times New Roman"/>
          <w:b/>
          <w:bCs/>
          <w:lang w:eastAsia="it-IT"/>
        </w:rPr>
        <w:t xml:space="preserve">DEGLI </w:t>
      </w:r>
      <w:r w:rsidR="005E4510" w:rsidRPr="0041799B">
        <w:rPr>
          <w:rFonts w:ascii="Times New Roman" w:eastAsia="Times New Roman" w:hAnsi="Times New Roman" w:cs="Times New Roman"/>
          <w:b/>
          <w:bCs/>
          <w:spacing w:val="-1"/>
          <w:lang w:eastAsia="it-IT"/>
        </w:rPr>
        <w:t>OGGETTI</w:t>
      </w:r>
    </w:p>
    <w:p w14:paraId="2871676F" w14:textId="77777777" w:rsidR="005E4510" w:rsidRPr="0041799B" w:rsidRDefault="005E4510" w:rsidP="0041799B">
      <w:pPr>
        <w:widowControl w:val="0"/>
        <w:kinsoku w:val="0"/>
        <w:overflowPunct w:val="0"/>
        <w:autoSpaceDE w:val="0"/>
        <w:autoSpaceDN w:val="0"/>
        <w:adjustRightInd w:val="0"/>
        <w:spacing w:before="180" w:after="0" w:line="240" w:lineRule="auto"/>
        <w:ind w:right="110"/>
        <w:jc w:val="both"/>
        <w:rPr>
          <w:rFonts w:ascii="Times New Roman" w:eastAsia="Times New Roman" w:hAnsi="Times New Roman" w:cs="Times New Roman"/>
          <w:spacing w:val="-1"/>
          <w:lang w:eastAsia="it-IT"/>
        </w:rPr>
      </w:pPr>
      <w:r w:rsidRPr="0041799B">
        <w:rPr>
          <w:rFonts w:ascii="Times New Roman" w:eastAsia="Times New Roman" w:hAnsi="Times New Roman" w:cs="Times New Roman"/>
          <w:spacing w:val="-1"/>
          <w:lang w:eastAsia="it-IT"/>
        </w:rPr>
        <w:t>La Stazione Appaltante richiede all’Offerente di esplicitare all’interno della propria oGI, i LOD di riferimento per ciascun oggetto che sarà presente nei modelli. L’indicazione dei LOD può essere effettuata seguendo secondo quanto ritenuto più opportuno dell’affidatario, in riferimento alla norma UNI 11337-4.</w:t>
      </w:r>
    </w:p>
    <w:p w14:paraId="2199C7B2" w14:textId="77777777" w:rsidR="002E2E52" w:rsidRPr="0041799B" w:rsidRDefault="002E2E52" w:rsidP="0041799B">
      <w:pPr>
        <w:widowControl w:val="0"/>
        <w:kinsoku w:val="0"/>
        <w:overflowPunct w:val="0"/>
        <w:autoSpaceDE w:val="0"/>
        <w:autoSpaceDN w:val="0"/>
        <w:adjustRightInd w:val="0"/>
        <w:spacing w:before="56" w:after="0" w:line="240" w:lineRule="auto"/>
        <w:ind w:left="112" w:right="110"/>
        <w:jc w:val="both"/>
        <w:rPr>
          <w:rFonts w:ascii="Times New Roman" w:eastAsia="Times New Roman" w:hAnsi="Times New Roman" w:cs="Times New Roman"/>
          <w:spacing w:val="-1"/>
          <w:lang w:eastAsia="it-IT"/>
        </w:rPr>
      </w:pPr>
    </w:p>
    <w:tbl>
      <w:tblPr>
        <w:tblW w:w="91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824"/>
        <w:gridCol w:w="1340"/>
        <w:gridCol w:w="2451"/>
        <w:gridCol w:w="948"/>
        <w:gridCol w:w="1553"/>
      </w:tblGrid>
      <w:tr w:rsidR="00BB4087" w:rsidRPr="0041799B" w14:paraId="362554C6" w14:textId="77777777" w:rsidTr="00BB4087">
        <w:trPr>
          <w:trHeight w:val="352"/>
          <w:jc w:val="center"/>
        </w:trPr>
        <w:tc>
          <w:tcPr>
            <w:tcW w:w="9116" w:type="dxa"/>
            <w:gridSpan w:val="5"/>
            <w:tcBorders>
              <w:top w:val="single" w:sz="4" w:space="0" w:color="auto"/>
              <w:left w:val="single" w:sz="4" w:space="0" w:color="auto"/>
              <w:bottom w:val="nil"/>
              <w:right w:val="single" w:sz="4" w:space="0" w:color="auto"/>
            </w:tcBorders>
            <w:shd w:val="clear" w:color="auto" w:fill="2E74B5"/>
            <w:noWrap/>
            <w:vAlign w:val="bottom"/>
            <w:hideMark/>
          </w:tcPr>
          <w:p w14:paraId="238EBE40" w14:textId="77777777" w:rsidR="00BB4087" w:rsidRPr="0041799B" w:rsidRDefault="00BB4087" w:rsidP="0041799B">
            <w:pPr>
              <w:widowControl w:val="0"/>
              <w:autoSpaceDE w:val="0"/>
              <w:autoSpaceDN w:val="0"/>
              <w:adjustRightInd w:val="0"/>
              <w:spacing w:after="0" w:line="240" w:lineRule="auto"/>
              <w:jc w:val="center"/>
              <w:rPr>
                <w:rFonts w:ascii="Times New Roman" w:eastAsia="Times New Roman" w:hAnsi="Times New Roman" w:cs="Times New Roman"/>
                <w:b/>
                <w:bCs/>
                <w:color w:val="F2F2F2"/>
                <w:lang w:eastAsia="it-IT"/>
              </w:rPr>
            </w:pPr>
            <w:r w:rsidRPr="0041799B">
              <w:rPr>
                <w:rFonts w:ascii="Times New Roman" w:eastAsia="Times New Roman" w:hAnsi="Times New Roman" w:cs="Times New Roman"/>
                <w:b/>
                <w:bCs/>
                <w:color w:val="F2F2F2"/>
                <w:lang w:eastAsia="it-IT"/>
              </w:rPr>
              <w:t>PROSPETTO 5.2</w:t>
            </w:r>
          </w:p>
        </w:tc>
      </w:tr>
      <w:tr w:rsidR="00BB4087" w:rsidRPr="0041799B" w14:paraId="055A9703" w14:textId="77777777" w:rsidTr="00BB4087">
        <w:trPr>
          <w:trHeight w:val="352"/>
          <w:jc w:val="center"/>
        </w:trPr>
        <w:tc>
          <w:tcPr>
            <w:tcW w:w="9116" w:type="dxa"/>
            <w:gridSpan w:val="5"/>
            <w:tcBorders>
              <w:top w:val="nil"/>
              <w:left w:val="single" w:sz="4" w:space="0" w:color="auto"/>
              <w:bottom w:val="single" w:sz="4" w:space="0" w:color="auto"/>
              <w:right w:val="single" w:sz="4" w:space="0" w:color="auto"/>
            </w:tcBorders>
            <w:shd w:val="clear" w:color="auto" w:fill="2E74B5"/>
            <w:noWrap/>
            <w:vAlign w:val="bottom"/>
            <w:hideMark/>
          </w:tcPr>
          <w:p w14:paraId="5131FA42" w14:textId="77777777" w:rsidR="00BB4087" w:rsidRPr="0041799B" w:rsidRDefault="00BB4087" w:rsidP="0041799B">
            <w:pPr>
              <w:widowControl w:val="0"/>
              <w:autoSpaceDE w:val="0"/>
              <w:autoSpaceDN w:val="0"/>
              <w:adjustRightInd w:val="0"/>
              <w:spacing w:after="0" w:line="240" w:lineRule="auto"/>
              <w:jc w:val="center"/>
              <w:rPr>
                <w:rFonts w:ascii="Times New Roman" w:eastAsia="Times New Roman" w:hAnsi="Times New Roman" w:cs="Times New Roman"/>
                <w:b/>
                <w:bCs/>
                <w:color w:val="F2F2F2"/>
                <w:lang w:eastAsia="it-IT"/>
              </w:rPr>
            </w:pPr>
            <w:r w:rsidRPr="0041799B">
              <w:rPr>
                <w:rFonts w:ascii="Times New Roman" w:eastAsia="Times New Roman" w:hAnsi="Times New Roman" w:cs="Times New Roman"/>
                <w:b/>
                <w:bCs/>
                <w:color w:val="F2F2F2"/>
                <w:lang w:eastAsia="it-IT"/>
              </w:rPr>
              <w:lastRenderedPageBreak/>
              <w:t>Livelli di sviluppo in funzione delle diverse fasi di progetto</w:t>
            </w:r>
          </w:p>
        </w:tc>
      </w:tr>
      <w:tr w:rsidR="00BB4087" w:rsidRPr="0041799B" w14:paraId="22737A7A" w14:textId="77777777" w:rsidTr="00BB4087">
        <w:trPr>
          <w:trHeight w:val="370"/>
          <w:jc w:val="center"/>
        </w:trPr>
        <w:tc>
          <w:tcPr>
            <w:tcW w:w="9116" w:type="dxa"/>
            <w:gridSpan w:val="5"/>
            <w:tcBorders>
              <w:top w:val="single" w:sz="4" w:space="0" w:color="auto"/>
            </w:tcBorders>
            <w:shd w:val="clear" w:color="auto" w:fill="D9D9D9"/>
            <w:vAlign w:val="center"/>
            <w:hideMark/>
          </w:tcPr>
          <w:p w14:paraId="7F600A2E" w14:textId="77777777" w:rsidR="00BB4087" w:rsidRPr="0041799B" w:rsidRDefault="00BB4087" w:rsidP="0041799B">
            <w:pPr>
              <w:widowControl w:val="0"/>
              <w:autoSpaceDE w:val="0"/>
              <w:autoSpaceDN w:val="0"/>
              <w:adjustRightInd w:val="0"/>
              <w:spacing w:after="0" w:line="240" w:lineRule="auto"/>
              <w:jc w:val="center"/>
              <w:rPr>
                <w:rFonts w:ascii="Times New Roman" w:eastAsia="Times New Roman" w:hAnsi="Times New Roman" w:cs="Times New Roman"/>
                <w:b/>
                <w:bCs/>
                <w:color w:val="000000"/>
                <w:lang w:eastAsia="it-IT"/>
              </w:rPr>
            </w:pPr>
            <w:r w:rsidRPr="0041799B">
              <w:rPr>
                <w:rFonts w:ascii="Times New Roman" w:eastAsia="Times New Roman" w:hAnsi="Times New Roman" w:cs="Times New Roman"/>
                <w:b/>
                <w:bCs/>
                <w:color w:val="000000"/>
                <w:lang w:eastAsia="it-IT"/>
              </w:rPr>
              <w:t>Livelli di approfondimento</w:t>
            </w:r>
          </w:p>
        </w:tc>
      </w:tr>
      <w:tr w:rsidR="00BB4087" w:rsidRPr="0041799B" w14:paraId="4AC12889" w14:textId="77777777" w:rsidTr="00A558F7">
        <w:trPr>
          <w:trHeight w:val="657"/>
          <w:jc w:val="center"/>
        </w:trPr>
        <w:tc>
          <w:tcPr>
            <w:tcW w:w="2824" w:type="dxa"/>
            <w:vMerge w:val="restart"/>
            <w:shd w:val="clear" w:color="auto" w:fill="D9D9D9"/>
            <w:vAlign w:val="center"/>
            <w:hideMark/>
          </w:tcPr>
          <w:p w14:paraId="432E6639" w14:textId="77777777" w:rsidR="00BB4087" w:rsidRPr="0041799B" w:rsidRDefault="00BB4087" w:rsidP="0041799B">
            <w:pPr>
              <w:widowControl w:val="0"/>
              <w:autoSpaceDE w:val="0"/>
              <w:autoSpaceDN w:val="0"/>
              <w:adjustRightInd w:val="0"/>
              <w:spacing w:after="0" w:line="240" w:lineRule="auto"/>
              <w:jc w:val="center"/>
              <w:rPr>
                <w:rFonts w:ascii="Times New Roman" w:eastAsia="Times New Roman" w:hAnsi="Times New Roman" w:cs="Times New Roman"/>
                <w:b/>
                <w:bCs/>
                <w:color w:val="000000"/>
                <w:lang w:eastAsia="it-IT"/>
              </w:rPr>
            </w:pPr>
          </w:p>
        </w:tc>
        <w:tc>
          <w:tcPr>
            <w:tcW w:w="1340" w:type="dxa"/>
            <w:shd w:val="clear" w:color="auto" w:fill="D9D9D9"/>
            <w:vAlign w:val="center"/>
            <w:hideMark/>
          </w:tcPr>
          <w:p w14:paraId="6614729E" w14:textId="77777777" w:rsidR="00BB4087" w:rsidRPr="0041799B" w:rsidRDefault="00BB4087" w:rsidP="0041799B">
            <w:pPr>
              <w:widowControl w:val="0"/>
              <w:autoSpaceDE w:val="0"/>
              <w:autoSpaceDN w:val="0"/>
              <w:adjustRightInd w:val="0"/>
              <w:spacing w:after="0" w:line="240" w:lineRule="auto"/>
              <w:jc w:val="center"/>
              <w:rPr>
                <w:rFonts w:ascii="Times New Roman" w:eastAsia="Times New Roman" w:hAnsi="Times New Roman" w:cs="Times New Roman"/>
                <w:b/>
                <w:bCs/>
                <w:color w:val="000000"/>
                <w:lang w:eastAsia="it-IT"/>
              </w:rPr>
            </w:pPr>
            <w:r w:rsidRPr="0041799B">
              <w:rPr>
                <w:rFonts w:ascii="Times New Roman" w:eastAsia="Times New Roman" w:hAnsi="Times New Roman" w:cs="Times New Roman"/>
                <w:b/>
                <w:bCs/>
                <w:color w:val="000000"/>
                <w:lang w:eastAsia="it-IT"/>
              </w:rPr>
              <w:t>Stadio di progettazione</w:t>
            </w:r>
          </w:p>
        </w:tc>
        <w:tc>
          <w:tcPr>
            <w:tcW w:w="3399" w:type="dxa"/>
            <w:gridSpan w:val="2"/>
            <w:shd w:val="clear" w:color="auto" w:fill="D9D9D9"/>
            <w:vAlign w:val="center"/>
            <w:hideMark/>
          </w:tcPr>
          <w:p w14:paraId="397E1667" w14:textId="77777777" w:rsidR="00BB4087" w:rsidRPr="0041799B" w:rsidRDefault="00BB4087" w:rsidP="0041799B">
            <w:pPr>
              <w:widowControl w:val="0"/>
              <w:autoSpaceDE w:val="0"/>
              <w:autoSpaceDN w:val="0"/>
              <w:adjustRightInd w:val="0"/>
              <w:spacing w:after="0" w:line="240" w:lineRule="auto"/>
              <w:jc w:val="center"/>
              <w:rPr>
                <w:rFonts w:ascii="Times New Roman" w:eastAsia="Times New Roman" w:hAnsi="Times New Roman" w:cs="Times New Roman"/>
                <w:b/>
                <w:bCs/>
                <w:color w:val="000000"/>
                <w:lang w:eastAsia="it-IT"/>
              </w:rPr>
            </w:pPr>
            <w:r w:rsidRPr="0041799B">
              <w:rPr>
                <w:rFonts w:ascii="Times New Roman" w:eastAsia="Times New Roman" w:hAnsi="Times New Roman" w:cs="Times New Roman"/>
                <w:b/>
                <w:bCs/>
                <w:color w:val="000000"/>
                <w:lang w:eastAsia="it-IT"/>
              </w:rPr>
              <w:t>Stadio di produzione</w:t>
            </w:r>
          </w:p>
        </w:tc>
        <w:tc>
          <w:tcPr>
            <w:tcW w:w="1553" w:type="dxa"/>
            <w:shd w:val="clear" w:color="auto" w:fill="D9D9D9"/>
            <w:vAlign w:val="center"/>
            <w:hideMark/>
          </w:tcPr>
          <w:p w14:paraId="352E42B0" w14:textId="77777777" w:rsidR="00BB4087" w:rsidRPr="0041799B" w:rsidRDefault="00BB4087" w:rsidP="0041799B">
            <w:pPr>
              <w:widowControl w:val="0"/>
              <w:autoSpaceDE w:val="0"/>
              <w:autoSpaceDN w:val="0"/>
              <w:adjustRightInd w:val="0"/>
              <w:spacing w:after="0" w:line="240" w:lineRule="auto"/>
              <w:jc w:val="center"/>
              <w:rPr>
                <w:rFonts w:ascii="Times New Roman" w:eastAsia="Times New Roman" w:hAnsi="Times New Roman" w:cs="Times New Roman"/>
                <w:b/>
                <w:bCs/>
                <w:color w:val="000000"/>
                <w:lang w:eastAsia="it-IT"/>
              </w:rPr>
            </w:pPr>
            <w:r w:rsidRPr="0041799B">
              <w:rPr>
                <w:rFonts w:ascii="Times New Roman" w:eastAsia="Times New Roman" w:hAnsi="Times New Roman" w:cs="Times New Roman"/>
                <w:b/>
                <w:bCs/>
                <w:color w:val="000000"/>
                <w:lang w:eastAsia="it-IT"/>
              </w:rPr>
              <w:t>Stadio di esercizio</w:t>
            </w:r>
          </w:p>
        </w:tc>
      </w:tr>
      <w:tr w:rsidR="00A558F7" w:rsidRPr="0041799B" w14:paraId="68B55AA2" w14:textId="77777777" w:rsidTr="00A558F7">
        <w:trPr>
          <w:trHeight w:val="1763"/>
          <w:jc w:val="center"/>
        </w:trPr>
        <w:tc>
          <w:tcPr>
            <w:tcW w:w="2824" w:type="dxa"/>
            <w:vMerge/>
            <w:shd w:val="clear" w:color="auto" w:fill="D9D9D9"/>
            <w:vAlign w:val="center"/>
            <w:hideMark/>
          </w:tcPr>
          <w:p w14:paraId="6F3CFE5C" w14:textId="77777777" w:rsidR="00A558F7" w:rsidRPr="0041799B" w:rsidRDefault="00A558F7" w:rsidP="0041799B">
            <w:pPr>
              <w:widowControl w:val="0"/>
              <w:autoSpaceDE w:val="0"/>
              <w:autoSpaceDN w:val="0"/>
              <w:adjustRightInd w:val="0"/>
              <w:spacing w:after="0" w:line="240" w:lineRule="auto"/>
              <w:rPr>
                <w:rFonts w:ascii="Times New Roman" w:eastAsia="Times New Roman" w:hAnsi="Times New Roman" w:cs="Times New Roman"/>
                <w:b/>
                <w:bCs/>
                <w:color w:val="000000"/>
                <w:lang w:eastAsia="it-IT"/>
              </w:rPr>
            </w:pPr>
          </w:p>
        </w:tc>
        <w:tc>
          <w:tcPr>
            <w:tcW w:w="1340" w:type="dxa"/>
            <w:shd w:val="clear" w:color="auto" w:fill="D9D9D9"/>
            <w:textDirection w:val="btLr"/>
            <w:vAlign w:val="center"/>
            <w:hideMark/>
          </w:tcPr>
          <w:p w14:paraId="11F71386"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b/>
                <w:bCs/>
                <w:color w:val="000000"/>
                <w:lang w:eastAsia="it-IT"/>
              </w:rPr>
            </w:pPr>
            <w:r w:rsidRPr="0041799B">
              <w:rPr>
                <w:rFonts w:ascii="Times New Roman" w:eastAsia="Times New Roman" w:hAnsi="Times New Roman" w:cs="Times New Roman"/>
                <w:b/>
                <w:bCs/>
                <w:color w:val="000000"/>
                <w:lang w:eastAsia="it-IT"/>
              </w:rPr>
              <w:t>Fase: PFTE</w:t>
            </w:r>
          </w:p>
          <w:p w14:paraId="4EB4B825" w14:textId="77777777" w:rsidR="00A558F7" w:rsidRPr="0041799B" w:rsidRDefault="00A558F7" w:rsidP="0041799B">
            <w:pPr>
              <w:widowControl w:val="0"/>
              <w:autoSpaceDE w:val="0"/>
              <w:autoSpaceDN w:val="0"/>
              <w:adjustRightInd w:val="0"/>
              <w:spacing w:after="0" w:line="240" w:lineRule="auto"/>
              <w:rPr>
                <w:rFonts w:ascii="Times New Roman" w:eastAsia="Times New Roman" w:hAnsi="Times New Roman" w:cs="Times New Roman"/>
                <w:b/>
                <w:bCs/>
                <w:color w:val="000000"/>
                <w:lang w:eastAsia="it-IT"/>
              </w:rPr>
            </w:pPr>
          </w:p>
        </w:tc>
        <w:tc>
          <w:tcPr>
            <w:tcW w:w="2451" w:type="dxa"/>
            <w:shd w:val="clear" w:color="auto" w:fill="D9D9D9"/>
            <w:noWrap/>
            <w:textDirection w:val="btLr"/>
            <w:vAlign w:val="center"/>
            <w:hideMark/>
          </w:tcPr>
          <w:p w14:paraId="060953B0"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b/>
                <w:bCs/>
                <w:color w:val="000000"/>
                <w:lang w:eastAsia="it-IT"/>
              </w:rPr>
            </w:pPr>
            <w:r w:rsidRPr="0041799B">
              <w:rPr>
                <w:rFonts w:ascii="Times New Roman" w:eastAsia="Times New Roman" w:hAnsi="Times New Roman" w:cs="Times New Roman"/>
                <w:b/>
                <w:bCs/>
                <w:color w:val="000000"/>
                <w:lang w:eastAsia="it-IT"/>
              </w:rPr>
              <w:t>Fase di esecuzione</w:t>
            </w:r>
          </w:p>
        </w:tc>
        <w:tc>
          <w:tcPr>
            <w:tcW w:w="948" w:type="dxa"/>
            <w:shd w:val="clear" w:color="auto" w:fill="D9D9D9"/>
            <w:noWrap/>
            <w:textDirection w:val="btLr"/>
            <w:vAlign w:val="center"/>
            <w:hideMark/>
          </w:tcPr>
          <w:p w14:paraId="2EDC3E29"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b/>
                <w:bCs/>
                <w:color w:val="000000"/>
                <w:lang w:eastAsia="it-IT"/>
              </w:rPr>
            </w:pPr>
            <w:r w:rsidRPr="0041799B">
              <w:rPr>
                <w:rFonts w:ascii="Times New Roman" w:eastAsia="Times New Roman" w:hAnsi="Times New Roman" w:cs="Times New Roman"/>
                <w:b/>
                <w:bCs/>
                <w:color w:val="000000"/>
                <w:lang w:eastAsia="it-IT"/>
              </w:rPr>
              <w:t>Fase di collaudo e consegna</w:t>
            </w:r>
          </w:p>
        </w:tc>
        <w:tc>
          <w:tcPr>
            <w:tcW w:w="1553" w:type="dxa"/>
            <w:shd w:val="clear" w:color="auto" w:fill="D9D9D9"/>
            <w:textDirection w:val="btLr"/>
            <w:vAlign w:val="center"/>
            <w:hideMark/>
          </w:tcPr>
          <w:p w14:paraId="52497FB6"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b/>
                <w:bCs/>
                <w:color w:val="000000"/>
                <w:lang w:eastAsia="it-IT"/>
              </w:rPr>
            </w:pPr>
            <w:r w:rsidRPr="0041799B">
              <w:rPr>
                <w:rFonts w:ascii="Times New Roman" w:eastAsia="Times New Roman" w:hAnsi="Times New Roman" w:cs="Times New Roman"/>
                <w:b/>
                <w:bCs/>
                <w:color w:val="000000"/>
                <w:lang w:eastAsia="it-IT"/>
              </w:rPr>
              <w:t>Fase di gestione, manutenzione</w:t>
            </w:r>
          </w:p>
        </w:tc>
      </w:tr>
      <w:tr w:rsidR="00BB4087" w:rsidRPr="0041799B" w14:paraId="3C28F276" w14:textId="77777777" w:rsidTr="00BB4087">
        <w:trPr>
          <w:trHeight w:val="339"/>
          <w:jc w:val="center"/>
        </w:trPr>
        <w:tc>
          <w:tcPr>
            <w:tcW w:w="2824" w:type="dxa"/>
            <w:shd w:val="clear" w:color="auto" w:fill="auto"/>
            <w:noWrap/>
            <w:vAlign w:val="center"/>
            <w:hideMark/>
          </w:tcPr>
          <w:p w14:paraId="1062D9D0" w14:textId="77777777" w:rsidR="00BB4087" w:rsidRPr="0041799B" w:rsidRDefault="00BB4087" w:rsidP="0041799B">
            <w:pPr>
              <w:widowControl w:val="0"/>
              <w:autoSpaceDE w:val="0"/>
              <w:autoSpaceDN w:val="0"/>
              <w:adjustRightInd w:val="0"/>
              <w:spacing w:after="0" w:line="240" w:lineRule="auto"/>
              <w:jc w:val="center"/>
              <w:rPr>
                <w:rFonts w:ascii="Times New Roman" w:eastAsia="Times New Roman" w:hAnsi="Times New Roman" w:cs="Times New Roman"/>
                <w:b/>
                <w:bCs/>
                <w:color w:val="000000"/>
                <w:lang w:eastAsia="it-IT"/>
              </w:rPr>
            </w:pPr>
            <w:r w:rsidRPr="0041799B">
              <w:rPr>
                <w:rFonts w:ascii="Times New Roman" w:eastAsia="Times New Roman" w:hAnsi="Times New Roman" w:cs="Times New Roman"/>
                <w:b/>
                <w:bCs/>
                <w:color w:val="000000"/>
                <w:lang w:eastAsia="it-IT"/>
              </w:rPr>
              <w:t>OGGETTI DEL MODELLO</w:t>
            </w:r>
          </w:p>
        </w:tc>
        <w:tc>
          <w:tcPr>
            <w:tcW w:w="6292" w:type="dxa"/>
            <w:gridSpan w:val="4"/>
            <w:shd w:val="clear" w:color="auto" w:fill="auto"/>
            <w:vAlign w:val="center"/>
          </w:tcPr>
          <w:p w14:paraId="3B4AB5B0" w14:textId="77777777" w:rsidR="00BB4087" w:rsidRPr="0041799B" w:rsidRDefault="00BB4087" w:rsidP="0041799B">
            <w:pPr>
              <w:widowControl w:val="0"/>
              <w:autoSpaceDE w:val="0"/>
              <w:autoSpaceDN w:val="0"/>
              <w:adjustRightInd w:val="0"/>
              <w:spacing w:after="0" w:line="240" w:lineRule="auto"/>
              <w:jc w:val="center"/>
              <w:rPr>
                <w:rFonts w:ascii="Times New Roman" w:eastAsia="Times New Roman" w:hAnsi="Times New Roman" w:cs="Times New Roman"/>
                <w:b/>
                <w:bCs/>
                <w:color w:val="000000"/>
                <w:lang w:eastAsia="it-IT"/>
              </w:rPr>
            </w:pPr>
            <w:r w:rsidRPr="0041799B">
              <w:rPr>
                <w:rFonts w:ascii="Times New Roman" w:eastAsia="Times New Roman" w:hAnsi="Times New Roman" w:cs="Times New Roman"/>
                <w:b/>
                <w:bCs/>
                <w:color w:val="000000"/>
                <w:lang w:eastAsia="it-IT"/>
              </w:rPr>
              <w:t>LOD</w:t>
            </w:r>
          </w:p>
        </w:tc>
      </w:tr>
      <w:tr w:rsidR="00A558F7" w:rsidRPr="0041799B" w14:paraId="59040CFF" w14:textId="77777777" w:rsidTr="00A558F7">
        <w:trPr>
          <w:trHeight w:val="339"/>
          <w:jc w:val="center"/>
        </w:trPr>
        <w:tc>
          <w:tcPr>
            <w:tcW w:w="2824" w:type="dxa"/>
            <w:shd w:val="clear" w:color="auto" w:fill="auto"/>
            <w:noWrap/>
            <w:vAlign w:val="center"/>
            <w:hideMark/>
          </w:tcPr>
          <w:p w14:paraId="09EA6453" w14:textId="77777777" w:rsidR="00A558F7" w:rsidRPr="0041799B" w:rsidRDefault="00A558F7" w:rsidP="0041799B">
            <w:pPr>
              <w:widowControl w:val="0"/>
              <w:autoSpaceDE w:val="0"/>
              <w:autoSpaceDN w:val="0"/>
              <w:adjustRightInd w:val="0"/>
              <w:spacing w:after="0" w:line="240" w:lineRule="auto"/>
              <w:rPr>
                <w:rFonts w:ascii="Times New Roman" w:eastAsia="Times New Roman" w:hAnsi="Times New Roman" w:cs="Times New Roman"/>
                <w:color w:val="000000"/>
                <w:lang w:eastAsia="it-IT"/>
              </w:rPr>
            </w:pPr>
            <w:r w:rsidRPr="0041799B">
              <w:rPr>
                <w:rFonts w:ascii="Times New Roman" w:eastAsia="Times New Roman" w:hAnsi="Times New Roman" w:cs="Times New Roman"/>
                <w:color w:val="000000"/>
                <w:lang w:eastAsia="it-IT"/>
              </w:rPr>
              <w:t>Sito</w:t>
            </w:r>
          </w:p>
        </w:tc>
        <w:tc>
          <w:tcPr>
            <w:tcW w:w="1340" w:type="dxa"/>
            <w:shd w:val="clear" w:color="auto" w:fill="auto"/>
            <w:vAlign w:val="center"/>
          </w:tcPr>
          <w:p w14:paraId="00177443"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lang w:eastAsia="it-IT"/>
              </w:rPr>
            </w:pPr>
          </w:p>
        </w:tc>
        <w:tc>
          <w:tcPr>
            <w:tcW w:w="2451" w:type="dxa"/>
            <w:shd w:val="clear" w:color="auto" w:fill="auto"/>
            <w:vAlign w:val="center"/>
          </w:tcPr>
          <w:p w14:paraId="1ED3D2FB"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lang w:eastAsia="it-IT"/>
              </w:rPr>
            </w:pPr>
          </w:p>
        </w:tc>
        <w:tc>
          <w:tcPr>
            <w:tcW w:w="948" w:type="dxa"/>
            <w:shd w:val="clear" w:color="auto" w:fill="auto"/>
            <w:vAlign w:val="center"/>
          </w:tcPr>
          <w:p w14:paraId="3F51BA35"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lang w:eastAsia="it-IT"/>
              </w:rPr>
            </w:pPr>
          </w:p>
        </w:tc>
        <w:tc>
          <w:tcPr>
            <w:tcW w:w="1553" w:type="dxa"/>
            <w:shd w:val="clear" w:color="auto" w:fill="auto"/>
            <w:vAlign w:val="center"/>
          </w:tcPr>
          <w:p w14:paraId="3D614E42"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bCs/>
                <w:color w:val="000000"/>
                <w:lang w:eastAsia="it-IT"/>
              </w:rPr>
            </w:pPr>
          </w:p>
        </w:tc>
      </w:tr>
      <w:tr w:rsidR="00A558F7" w:rsidRPr="0041799B" w14:paraId="4487799A" w14:textId="77777777" w:rsidTr="00A558F7">
        <w:trPr>
          <w:trHeight w:val="339"/>
          <w:jc w:val="center"/>
        </w:trPr>
        <w:tc>
          <w:tcPr>
            <w:tcW w:w="2824" w:type="dxa"/>
            <w:shd w:val="clear" w:color="auto" w:fill="auto"/>
            <w:noWrap/>
            <w:vAlign w:val="center"/>
            <w:hideMark/>
          </w:tcPr>
          <w:p w14:paraId="0B73765F" w14:textId="77777777" w:rsidR="00A558F7" w:rsidRPr="0041799B" w:rsidRDefault="00A558F7" w:rsidP="0041799B">
            <w:pPr>
              <w:widowControl w:val="0"/>
              <w:autoSpaceDE w:val="0"/>
              <w:autoSpaceDN w:val="0"/>
              <w:adjustRightInd w:val="0"/>
              <w:spacing w:after="0" w:line="240" w:lineRule="auto"/>
              <w:rPr>
                <w:rFonts w:ascii="Times New Roman" w:eastAsia="Times New Roman" w:hAnsi="Times New Roman" w:cs="Times New Roman"/>
                <w:color w:val="000000"/>
                <w:lang w:eastAsia="it-IT"/>
              </w:rPr>
            </w:pPr>
            <w:r w:rsidRPr="0041799B">
              <w:rPr>
                <w:rFonts w:ascii="Times New Roman" w:eastAsia="Times New Roman" w:hAnsi="Times New Roman" w:cs="Times New Roman"/>
                <w:color w:val="000000"/>
                <w:lang w:eastAsia="it-IT"/>
              </w:rPr>
              <w:t>Urbanizzazione</w:t>
            </w:r>
          </w:p>
        </w:tc>
        <w:tc>
          <w:tcPr>
            <w:tcW w:w="1340" w:type="dxa"/>
            <w:shd w:val="clear" w:color="auto" w:fill="auto"/>
            <w:vAlign w:val="center"/>
          </w:tcPr>
          <w:p w14:paraId="6790C4EB"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lang w:eastAsia="it-IT"/>
              </w:rPr>
            </w:pPr>
          </w:p>
        </w:tc>
        <w:tc>
          <w:tcPr>
            <w:tcW w:w="2451" w:type="dxa"/>
            <w:shd w:val="clear" w:color="auto" w:fill="auto"/>
            <w:vAlign w:val="center"/>
          </w:tcPr>
          <w:p w14:paraId="37DF643B"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lang w:eastAsia="it-IT"/>
              </w:rPr>
            </w:pPr>
          </w:p>
        </w:tc>
        <w:tc>
          <w:tcPr>
            <w:tcW w:w="948" w:type="dxa"/>
            <w:shd w:val="clear" w:color="auto" w:fill="auto"/>
            <w:vAlign w:val="center"/>
          </w:tcPr>
          <w:p w14:paraId="101504C0"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lang w:eastAsia="it-IT"/>
              </w:rPr>
            </w:pPr>
          </w:p>
        </w:tc>
        <w:tc>
          <w:tcPr>
            <w:tcW w:w="1553" w:type="dxa"/>
            <w:shd w:val="clear" w:color="auto" w:fill="auto"/>
            <w:vAlign w:val="center"/>
          </w:tcPr>
          <w:p w14:paraId="11640103"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bCs/>
                <w:color w:val="000000"/>
                <w:lang w:eastAsia="it-IT"/>
              </w:rPr>
            </w:pPr>
          </w:p>
        </w:tc>
      </w:tr>
      <w:tr w:rsidR="00A558F7" w:rsidRPr="0041799B" w14:paraId="6C81DCEF" w14:textId="77777777" w:rsidTr="00A558F7">
        <w:trPr>
          <w:trHeight w:val="339"/>
          <w:jc w:val="center"/>
        </w:trPr>
        <w:tc>
          <w:tcPr>
            <w:tcW w:w="2824" w:type="dxa"/>
            <w:shd w:val="clear" w:color="auto" w:fill="auto"/>
            <w:noWrap/>
            <w:vAlign w:val="center"/>
            <w:hideMark/>
          </w:tcPr>
          <w:p w14:paraId="1C50D48D" w14:textId="77777777" w:rsidR="00A558F7" w:rsidRPr="0041799B" w:rsidRDefault="00A558F7" w:rsidP="0041799B">
            <w:pPr>
              <w:widowControl w:val="0"/>
              <w:autoSpaceDE w:val="0"/>
              <w:autoSpaceDN w:val="0"/>
              <w:adjustRightInd w:val="0"/>
              <w:spacing w:after="0" w:line="240" w:lineRule="auto"/>
              <w:rPr>
                <w:rFonts w:ascii="Times New Roman" w:eastAsia="Times New Roman" w:hAnsi="Times New Roman" w:cs="Times New Roman"/>
                <w:color w:val="000000"/>
                <w:lang w:eastAsia="it-IT"/>
              </w:rPr>
            </w:pPr>
            <w:r w:rsidRPr="0041799B">
              <w:rPr>
                <w:rFonts w:ascii="Times New Roman" w:eastAsia="Times New Roman" w:hAnsi="Times New Roman" w:cs="Times New Roman"/>
                <w:color w:val="000000"/>
                <w:lang w:eastAsia="it-IT"/>
              </w:rPr>
              <w:t>Storico artistico</w:t>
            </w:r>
          </w:p>
        </w:tc>
        <w:tc>
          <w:tcPr>
            <w:tcW w:w="1340" w:type="dxa"/>
            <w:shd w:val="clear" w:color="auto" w:fill="auto"/>
            <w:vAlign w:val="center"/>
          </w:tcPr>
          <w:p w14:paraId="63F6E343"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lang w:eastAsia="it-IT"/>
              </w:rPr>
            </w:pPr>
          </w:p>
        </w:tc>
        <w:tc>
          <w:tcPr>
            <w:tcW w:w="2451" w:type="dxa"/>
            <w:shd w:val="clear" w:color="auto" w:fill="auto"/>
            <w:vAlign w:val="center"/>
          </w:tcPr>
          <w:p w14:paraId="11796A78"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lang w:eastAsia="it-IT"/>
              </w:rPr>
            </w:pPr>
          </w:p>
        </w:tc>
        <w:tc>
          <w:tcPr>
            <w:tcW w:w="948" w:type="dxa"/>
            <w:shd w:val="clear" w:color="auto" w:fill="auto"/>
            <w:vAlign w:val="center"/>
          </w:tcPr>
          <w:p w14:paraId="79F62AFF"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lang w:eastAsia="it-IT"/>
              </w:rPr>
            </w:pPr>
          </w:p>
        </w:tc>
        <w:tc>
          <w:tcPr>
            <w:tcW w:w="1553" w:type="dxa"/>
            <w:shd w:val="clear" w:color="auto" w:fill="auto"/>
            <w:vAlign w:val="center"/>
          </w:tcPr>
          <w:p w14:paraId="73DC7BAF"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bCs/>
                <w:color w:val="000000"/>
                <w:lang w:eastAsia="it-IT"/>
              </w:rPr>
            </w:pPr>
          </w:p>
        </w:tc>
      </w:tr>
      <w:tr w:rsidR="00A558F7" w:rsidRPr="0041799B" w14:paraId="2D3FF5B4" w14:textId="77777777" w:rsidTr="00A558F7">
        <w:trPr>
          <w:trHeight w:val="339"/>
          <w:jc w:val="center"/>
        </w:trPr>
        <w:tc>
          <w:tcPr>
            <w:tcW w:w="2824" w:type="dxa"/>
            <w:shd w:val="clear" w:color="auto" w:fill="auto"/>
            <w:noWrap/>
            <w:vAlign w:val="center"/>
            <w:hideMark/>
          </w:tcPr>
          <w:p w14:paraId="4D05C079" w14:textId="77777777" w:rsidR="00A558F7" w:rsidRPr="0041799B" w:rsidRDefault="00A558F7" w:rsidP="0041799B">
            <w:pPr>
              <w:widowControl w:val="0"/>
              <w:autoSpaceDE w:val="0"/>
              <w:autoSpaceDN w:val="0"/>
              <w:adjustRightInd w:val="0"/>
              <w:spacing w:after="0" w:line="240" w:lineRule="auto"/>
              <w:rPr>
                <w:rFonts w:ascii="Times New Roman" w:eastAsia="Times New Roman" w:hAnsi="Times New Roman" w:cs="Times New Roman"/>
                <w:color w:val="000000"/>
                <w:lang w:eastAsia="it-IT"/>
              </w:rPr>
            </w:pPr>
            <w:proofErr w:type="gramStart"/>
            <w:r w:rsidRPr="0041799B">
              <w:rPr>
                <w:rFonts w:ascii="Times New Roman" w:eastAsia="Times New Roman" w:hAnsi="Times New Roman" w:cs="Times New Roman"/>
                <w:color w:val="000000"/>
                <w:lang w:eastAsia="it-IT"/>
              </w:rPr>
              <w:t>Architettonico  -</w:t>
            </w:r>
            <w:proofErr w:type="gramEnd"/>
            <w:r w:rsidRPr="0041799B">
              <w:rPr>
                <w:rFonts w:ascii="Times New Roman" w:eastAsia="Times New Roman" w:hAnsi="Times New Roman" w:cs="Times New Roman"/>
                <w:color w:val="000000"/>
                <w:lang w:eastAsia="it-IT"/>
              </w:rPr>
              <w:t xml:space="preserve"> GEN</w:t>
            </w:r>
          </w:p>
        </w:tc>
        <w:tc>
          <w:tcPr>
            <w:tcW w:w="1340" w:type="dxa"/>
            <w:shd w:val="clear" w:color="auto" w:fill="auto"/>
            <w:vAlign w:val="center"/>
          </w:tcPr>
          <w:p w14:paraId="70B5C157"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c>
          <w:tcPr>
            <w:tcW w:w="2451" w:type="dxa"/>
            <w:shd w:val="clear" w:color="auto" w:fill="auto"/>
            <w:noWrap/>
            <w:vAlign w:val="center"/>
          </w:tcPr>
          <w:p w14:paraId="07C70937"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c>
          <w:tcPr>
            <w:tcW w:w="948" w:type="dxa"/>
            <w:shd w:val="clear" w:color="auto" w:fill="auto"/>
            <w:noWrap/>
            <w:vAlign w:val="center"/>
          </w:tcPr>
          <w:p w14:paraId="79B937F4"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c>
          <w:tcPr>
            <w:tcW w:w="1553" w:type="dxa"/>
            <w:shd w:val="clear" w:color="auto" w:fill="auto"/>
            <w:vAlign w:val="center"/>
          </w:tcPr>
          <w:p w14:paraId="51A47597"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r>
      <w:tr w:rsidR="00A558F7" w:rsidRPr="0041799B" w14:paraId="38941025" w14:textId="77777777" w:rsidTr="00A558F7">
        <w:trPr>
          <w:trHeight w:val="339"/>
          <w:jc w:val="center"/>
        </w:trPr>
        <w:tc>
          <w:tcPr>
            <w:tcW w:w="2824" w:type="dxa"/>
            <w:shd w:val="clear" w:color="auto" w:fill="auto"/>
            <w:noWrap/>
            <w:vAlign w:val="center"/>
            <w:hideMark/>
          </w:tcPr>
          <w:p w14:paraId="09C1B7B0" w14:textId="77777777" w:rsidR="00A558F7" w:rsidRPr="0041799B" w:rsidRDefault="00A558F7" w:rsidP="0041799B">
            <w:pPr>
              <w:widowControl w:val="0"/>
              <w:autoSpaceDE w:val="0"/>
              <w:autoSpaceDN w:val="0"/>
              <w:adjustRightInd w:val="0"/>
              <w:spacing w:after="0" w:line="240" w:lineRule="auto"/>
              <w:rPr>
                <w:rFonts w:ascii="Times New Roman" w:eastAsia="Times New Roman" w:hAnsi="Times New Roman" w:cs="Times New Roman"/>
                <w:color w:val="000000"/>
                <w:lang w:eastAsia="it-IT"/>
              </w:rPr>
            </w:pPr>
            <w:r w:rsidRPr="0041799B">
              <w:rPr>
                <w:rFonts w:ascii="Times New Roman" w:eastAsia="Times New Roman" w:hAnsi="Times New Roman" w:cs="Times New Roman"/>
                <w:color w:val="000000"/>
                <w:lang w:eastAsia="it-IT"/>
              </w:rPr>
              <w:t>Architettonico - Arredi</w:t>
            </w:r>
          </w:p>
        </w:tc>
        <w:tc>
          <w:tcPr>
            <w:tcW w:w="1340" w:type="dxa"/>
            <w:shd w:val="clear" w:color="auto" w:fill="auto"/>
            <w:vAlign w:val="center"/>
          </w:tcPr>
          <w:p w14:paraId="67B07E60"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c>
          <w:tcPr>
            <w:tcW w:w="2451" w:type="dxa"/>
            <w:shd w:val="clear" w:color="auto" w:fill="auto"/>
            <w:noWrap/>
            <w:vAlign w:val="center"/>
          </w:tcPr>
          <w:p w14:paraId="78ED25DA"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c>
          <w:tcPr>
            <w:tcW w:w="948" w:type="dxa"/>
            <w:shd w:val="clear" w:color="auto" w:fill="auto"/>
            <w:noWrap/>
            <w:vAlign w:val="center"/>
          </w:tcPr>
          <w:p w14:paraId="3CD21B80"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c>
          <w:tcPr>
            <w:tcW w:w="1553" w:type="dxa"/>
            <w:shd w:val="clear" w:color="auto" w:fill="auto"/>
            <w:vAlign w:val="center"/>
          </w:tcPr>
          <w:p w14:paraId="6375C85A"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r>
      <w:tr w:rsidR="00A558F7" w:rsidRPr="0041799B" w14:paraId="564F97EC" w14:textId="77777777" w:rsidTr="00A558F7">
        <w:trPr>
          <w:trHeight w:val="339"/>
          <w:jc w:val="center"/>
        </w:trPr>
        <w:tc>
          <w:tcPr>
            <w:tcW w:w="2824" w:type="dxa"/>
            <w:shd w:val="clear" w:color="auto" w:fill="auto"/>
            <w:noWrap/>
            <w:vAlign w:val="center"/>
            <w:hideMark/>
          </w:tcPr>
          <w:p w14:paraId="233C210D" w14:textId="77777777" w:rsidR="00A558F7" w:rsidRPr="0041799B" w:rsidRDefault="00A558F7" w:rsidP="0041799B">
            <w:pPr>
              <w:widowControl w:val="0"/>
              <w:autoSpaceDE w:val="0"/>
              <w:autoSpaceDN w:val="0"/>
              <w:adjustRightInd w:val="0"/>
              <w:spacing w:after="0" w:line="240" w:lineRule="auto"/>
              <w:rPr>
                <w:rFonts w:ascii="Times New Roman" w:eastAsia="Times New Roman" w:hAnsi="Times New Roman" w:cs="Times New Roman"/>
                <w:color w:val="000000"/>
                <w:lang w:eastAsia="it-IT"/>
              </w:rPr>
            </w:pPr>
            <w:r w:rsidRPr="0041799B">
              <w:rPr>
                <w:rFonts w:ascii="Times New Roman" w:eastAsia="Times New Roman" w:hAnsi="Times New Roman" w:cs="Times New Roman"/>
                <w:color w:val="000000"/>
                <w:lang w:eastAsia="it-IT"/>
              </w:rPr>
              <w:t>Architettonico - finiture</w:t>
            </w:r>
          </w:p>
        </w:tc>
        <w:tc>
          <w:tcPr>
            <w:tcW w:w="1340" w:type="dxa"/>
            <w:shd w:val="clear" w:color="auto" w:fill="auto"/>
            <w:vAlign w:val="center"/>
          </w:tcPr>
          <w:p w14:paraId="54CCBFBF"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c>
          <w:tcPr>
            <w:tcW w:w="2451" w:type="dxa"/>
            <w:shd w:val="clear" w:color="auto" w:fill="auto"/>
            <w:noWrap/>
            <w:vAlign w:val="center"/>
          </w:tcPr>
          <w:p w14:paraId="4DE4DBED"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c>
          <w:tcPr>
            <w:tcW w:w="948" w:type="dxa"/>
            <w:shd w:val="clear" w:color="auto" w:fill="auto"/>
            <w:noWrap/>
            <w:vAlign w:val="center"/>
          </w:tcPr>
          <w:p w14:paraId="5FD5EF42"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c>
          <w:tcPr>
            <w:tcW w:w="1553" w:type="dxa"/>
            <w:shd w:val="clear" w:color="auto" w:fill="auto"/>
            <w:vAlign w:val="center"/>
          </w:tcPr>
          <w:p w14:paraId="2D48A0DA"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r>
      <w:tr w:rsidR="00A558F7" w:rsidRPr="0041799B" w14:paraId="162F1B19" w14:textId="77777777" w:rsidTr="00A558F7">
        <w:trPr>
          <w:trHeight w:val="339"/>
          <w:jc w:val="center"/>
        </w:trPr>
        <w:tc>
          <w:tcPr>
            <w:tcW w:w="2824" w:type="dxa"/>
            <w:shd w:val="clear" w:color="auto" w:fill="auto"/>
            <w:noWrap/>
            <w:vAlign w:val="center"/>
            <w:hideMark/>
          </w:tcPr>
          <w:p w14:paraId="46841293" w14:textId="77777777" w:rsidR="00A558F7" w:rsidRPr="0041799B" w:rsidRDefault="00A558F7" w:rsidP="0041799B">
            <w:pPr>
              <w:widowControl w:val="0"/>
              <w:autoSpaceDE w:val="0"/>
              <w:autoSpaceDN w:val="0"/>
              <w:adjustRightInd w:val="0"/>
              <w:spacing w:after="0" w:line="240" w:lineRule="auto"/>
              <w:rPr>
                <w:rFonts w:ascii="Times New Roman" w:eastAsia="Times New Roman" w:hAnsi="Times New Roman" w:cs="Times New Roman"/>
                <w:color w:val="000000"/>
                <w:lang w:eastAsia="it-IT"/>
              </w:rPr>
            </w:pPr>
            <w:r w:rsidRPr="0041799B">
              <w:rPr>
                <w:rFonts w:ascii="Times New Roman" w:eastAsia="Times New Roman" w:hAnsi="Times New Roman" w:cs="Times New Roman"/>
                <w:color w:val="000000"/>
                <w:lang w:eastAsia="it-IT"/>
              </w:rPr>
              <w:t>Architettonico - facciate</w:t>
            </w:r>
          </w:p>
        </w:tc>
        <w:tc>
          <w:tcPr>
            <w:tcW w:w="1340" w:type="dxa"/>
            <w:shd w:val="clear" w:color="auto" w:fill="auto"/>
            <w:vAlign w:val="center"/>
          </w:tcPr>
          <w:p w14:paraId="53C96313"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lang w:eastAsia="it-IT"/>
              </w:rPr>
            </w:pPr>
          </w:p>
        </w:tc>
        <w:tc>
          <w:tcPr>
            <w:tcW w:w="2451" w:type="dxa"/>
            <w:shd w:val="clear" w:color="auto" w:fill="auto"/>
            <w:noWrap/>
            <w:vAlign w:val="center"/>
          </w:tcPr>
          <w:p w14:paraId="6FEAA94A"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lang w:eastAsia="it-IT"/>
              </w:rPr>
            </w:pPr>
          </w:p>
        </w:tc>
        <w:tc>
          <w:tcPr>
            <w:tcW w:w="948" w:type="dxa"/>
            <w:shd w:val="clear" w:color="auto" w:fill="auto"/>
            <w:noWrap/>
            <w:vAlign w:val="center"/>
          </w:tcPr>
          <w:p w14:paraId="186D7079"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lang w:eastAsia="it-IT"/>
              </w:rPr>
            </w:pPr>
          </w:p>
        </w:tc>
        <w:tc>
          <w:tcPr>
            <w:tcW w:w="1553" w:type="dxa"/>
            <w:shd w:val="clear" w:color="auto" w:fill="auto"/>
            <w:vAlign w:val="center"/>
          </w:tcPr>
          <w:p w14:paraId="39809DB6"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r>
      <w:tr w:rsidR="00A558F7" w:rsidRPr="0041799B" w14:paraId="3904FB6A" w14:textId="77777777" w:rsidTr="00A558F7">
        <w:trPr>
          <w:trHeight w:val="339"/>
          <w:jc w:val="center"/>
        </w:trPr>
        <w:tc>
          <w:tcPr>
            <w:tcW w:w="2824" w:type="dxa"/>
            <w:shd w:val="clear" w:color="auto" w:fill="auto"/>
            <w:noWrap/>
            <w:vAlign w:val="center"/>
            <w:hideMark/>
          </w:tcPr>
          <w:p w14:paraId="282F489A" w14:textId="77777777" w:rsidR="00A558F7" w:rsidRPr="0041799B" w:rsidRDefault="00A558F7" w:rsidP="0041799B">
            <w:pPr>
              <w:widowControl w:val="0"/>
              <w:autoSpaceDE w:val="0"/>
              <w:autoSpaceDN w:val="0"/>
              <w:adjustRightInd w:val="0"/>
              <w:spacing w:after="0" w:line="240" w:lineRule="auto"/>
              <w:rPr>
                <w:rFonts w:ascii="Times New Roman" w:eastAsia="Times New Roman" w:hAnsi="Times New Roman" w:cs="Times New Roman"/>
                <w:color w:val="000000"/>
                <w:lang w:eastAsia="it-IT"/>
              </w:rPr>
            </w:pPr>
            <w:r w:rsidRPr="0041799B">
              <w:rPr>
                <w:rFonts w:ascii="Times New Roman" w:eastAsia="Times New Roman" w:hAnsi="Times New Roman" w:cs="Times New Roman"/>
                <w:color w:val="000000"/>
                <w:lang w:eastAsia="it-IT"/>
              </w:rPr>
              <w:t>Architettonico - Esterni</w:t>
            </w:r>
          </w:p>
        </w:tc>
        <w:tc>
          <w:tcPr>
            <w:tcW w:w="1340" w:type="dxa"/>
            <w:shd w:val="clear" w:color="auto" w:fill="auto"/>
            <w:vAlign w:val="center"/>
          </w:tcPr>
          <w:p w14:paraId="39011077"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c>
          <w:tcPr>
            <w:tcW w:w="2451" w:type="dxa"/>
            <w:shd w:val="clear" w:color="auto" w:fill="auto"/>
            <w:noWrap/>
            <w:vAlign w:val="center"/>
          </w:tcPr>
          <w:p w14:paraId="78E17ADF"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c>
          <w:tcPr>
            <w:tcW w:w="948" w:type="dxa"/>
            <w:shd w:val="clear" w:color="auto" w:fill="auto"/>
            <w:noWrap/>
            <w:vAlign w:val="center"/>
          </w:tcPr>
          <w:p w14:paraId="7D33AE73"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c>
          <w:tcPr>
            <w:tcW w:w="1553" w:type="dxa"/>
            <w:shd w:val="clear" w:color="auto" w:fill="auto"/>
            <w:vAlign w:val="center"/>
          </w:tcPr>
          <w:p w14:paraId="42B87248"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r>
      <w:tr w:rsidR="00A558F7" w:rsidRPr="0041799B" w14:paraId="16116FFF" w14:textId="77777777" w:rsidTr="00A558F7">
        <w:trPr>
          <w:trHeight w:val="339"/>
          <w:jc w:val="center"/>
        </w:trPr>
        <w:tc>
          <w:tcPr>
            <w:tcW w:w="2824" w:type="dxa"/>
            <w:shd w:val="clear" w:color="auto" w:fill="auto"/>
            <w:noWrap/>
            <w:vAlign w:val="center"/>
            <w:hideMark/>
          </w:tcPr>
          <w:p w14:paraId="0F2DE162" w14:textId="77777777" w:rsidR="00A558F7" w:rsidRPr="0041799B" w:rsidRDefault="00A558F7" w:rsidP="0041799B">
            <w:pPr>
              <w:widowControl w:val="0"/>
              <w:autoSpaceDE w:val="0"/>
              <w:autoSpaceDN w:val="0"/>
              <w:adjustRightInd w:val="0"/>
              <w:spacing w:after="0" w:line="240" w:lineRule="auto"/>
              <w:rPr>
                <w:rFonts w:ascii="Times New Roman" w:eastAsia="Times New Roman" w:hAnsi="Times New Roman" w:cs="Times New Roman"/>
                <w:color w:val="000000"/>
                <w:lang w:eastAsia="it-IT"/>
              </w:rPr>
            </w:pPr>
            <w:r w:rsidRPr="0041799B">
              <w:rPr>
                <w:rFonts w:ascii="Times New Roman" w:eastAsia="Times New Roman" w:hAnsi="Times New Roman" w:cs="Times New Roman"/>
                <w:color w:val="000000"/>
                <w:lang w:eastAsia="it-IT"/>
              </w:rPr>
              <w:t>Architettonico - VV.FF.</w:t>
            </w:r>
          </w:p>
        </w:tc>
        <w:tc>
          <w:tcPr>
            <w:tcW w:w="1340" w:type="dxa"/>
            <w:shd w:val="clear" w:color="auto" w:fill="auto"/>
            <w:vAlign w:val="center"/>
          </w:tcPr>
          <w:p w14:paraId="6E2C3834"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c>
          <w:tcPr>
            <w:tcW w:w="2451" w:type="dxa"/>
            <w:shd w:val="clear" w:color="auto" w:fill="auto"/>
            <w:noWrap/>
            <w:vAlign w:val="center"/>
          </w:tcPr>
          <w:p w14:paraId="3175074C"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c>
          <w:tcPr>
            <w:tcW w:w="948" w:type="dxa"/>
            <w:shd w:val="clear" w:color="auto" w:fill="auto"/>
            <w:noWrap/>
            <w:vAlign w:val="center"/>
          </w:tcPr>
          <w:p w14:paraId="71A5B15E"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c>
          <w:tcPr>
            <w:tcW w:w="1553" w:type="dxa"/>
            <w:shd w:val="clear" w:color="auto" w:fill="auto"/>
            <w:vAlign w:val="center"/>
          </w:tcPr>
          <w:p w14:paraId="7C925D47"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r>
      <w:tr w:rsidR="00A558F7" w:rsidRPr="0041799B" w14:paraId="5435263B" w14:textId="77777777" w:rsidTr="00A558F7">
        <w:trPr>
          <w:trHeight w:val="339"/>
          <w:jc w:val="center"/>
        </w:trPr>
        <w:tc>
          <w:tcPr>
            <w:tcW w:w="2824" w:type="dxa"/>
            <w:shd w:val="clear" w:color="auto" w:fill="auto"/>
            <w:noWrap/>
            <w:vAlign w:val="center"/>
            <w:hideMark/>
          </w:tcPr>
          <w:p w14:paraId="36023F36" w14:textId="77777777" w:rsidR="00A558F7" w:rsidRPr="0041799B" w:rsidRDefault="00A558F7" w:rsidP="0041799B">
            <w:pPr>
              <w:widowControl w:val="0"/>
              <w:autoSpaceDE w:val="0"/>
              <w:autoSpaceDN w:val="0"/>
              <w:adjustRightInd w:val="0"/>
              <w:spacing w:after="0" w:line="240" w:lineRule="auto"/>
              <w:rPr>
                <w:rFonts w:ascii="Times New Roman" w:eastAsia="Times New Roman" w:hAnsi="Times New Roman" w:cs="Times New Roman"/>
                <w:color w:val="000000"/>
                <w:lang w:eastAsia="it-IT"/>
              </w:rPr>
            </w:pPr>
            <w:r w:rsidRPr="0041799B">
              <w:rPr>
                <w:rFonts w:ascii="Times New Roman" w:eastAsia="Times New Roman" w:hAnsi="Times New Roman" w:cs="Times New Roman"/>
                <w:color w:val="000000"/>
                <w:lang w:eastAsia="it-IT"/>
              </w:rPr>
              <w:t>Strutture</w:t>
            </w:r>
          </w:p>
        </w:tc>
        <w:tc>
          <w:tcPr>
            <w:tcW w:w="1340" w:type="dxa"/>
            <w:shd w:val="clear" w:color="auto" w:fill="auto"/>
            <w:vAlign w:val="center"/>
          </w:tcPr>
          <w:p w14:paraId="0F3FCF97"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c>
          <w:tcPr>
            <w:tcW w:w="2451" w:type="dxa"/>
            <w:shd w:val="clear" w:color="auto" w:fill="auto"/>
            <w:noWrap/>
            <w:vAlign w:val="center"/>
          </w:tcPr>
          <w:p w14:paraId="1E0B8696"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c>
          <w:tcPr>
            <w:tcW w:w="948" w:type="dxa"/>
            <w:shd w:val="clear" w:color="auto" w:fill="auto"/>
            <w:noWrap/>
            <w:vAlign w:val="center"/>
          </w:tcPr>
          <w:p w14:paraId="3B36DAD8"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c>
          <w:tcPr>
            <w:tcW w:w="1553" w:type="dxa"/>
            <w:shd w:val="clear" w:color="auto" w:fill="auto"/>
            <w:vAlign w:val="center"/>
          </w:tcPr>
          <w:p w14:paraId="42766CB5"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r>
      <w:tr w:rsidR="00A558F7" w:rsidRPr="0041799B" w14:paraId="08EAE46E" w14:textId="77777777" w:rsidTr="00A558F7">
        <w:trPr>
          <w:trHeight w:val="339"/>
          <w:jc w:val="center"/>
        </w:trPr>
        <w:tc>
          <w:tcPr>
            <w:tcW w:w="2824" w:type="dxa"/>
            <w:shd w:val="clear" w:color="auto" w:fill="auto"/>
            <w:noWrap/>
            <w:vAlign w:val="center"/>
            <w:hideMark/>
          </w:tcPr>
          <w:p w14:paraId="16089468" w14:textId="77777777" w:rsidR="00A558F7" w:rsidRPr="0041799B" w:rsidRDefault="00A558F7" w:rsidP="0041799B">
            <w:pPr>
              <w:widowControl w:val="0"/>
              <w:autoSpaceDE w:val="0"/>
              <w:autoSpaceDN w:val="0"/>
              <w:adjustRightInd w:val="0"/>
              <w:spacing w:after="0" w:line="240" w:lineRule="auto"/>
              <w:rPr>
                <w:rFonts w:ascii="Times New Roman" w:eastAsia="Times New Roman" w:hAnsi="Times New Roman" w:cs="Times New Roman"/>
                <w:color w:val="000000"/>
                <w:lang w:eastAsia="it-IT"/>
              </w:rPr>
            </w:pPr>
            <w:r w:rsidRPr="0041799B">
              <w:rPr>
                <w:rFonts w:ascii="Times New Roman" w:eastAsia="Times New Roman" w:hAnsi="Times New Roman" w:cs="Times New Roman"/>
                <w:color w:val="000000"/>
                <w:lang w:eastAsia="it-IT"/>
              </w:rPr>
              <w:t>Impianto elettrico</w:t>
            </w:r>
          </w:p>
        </w:tc>
        <w:tc>
          <w:tcPr>
            <w:tcW w:w="1340" w:type="dxa"/>
            <w:shd w:val="clear" w:color="auto" w:fill="auto"/>
            <w:vAlign w:val="center"/>
          </w:tcPr>
          <w:p w14:paraId="62320DA1"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c>
          <w:tcPr>
            <w:tcW w:w="2451" w:type="dxa"/>
            <w:shd w:val="clear" w:color="auto" w:fill="auto"/>
            <w:noWrap/>
            <w:vAlign w:val="center"/>
          </w:tcPr>
          <w:p w14:paraId="3541CE01"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c>
          <w:tcPr>
            <w:tcW w:w="948" w:type="dxa"/>
            <w:shd w:val="clear" w:color="auto" w:fill="auto"/>
            <w:noWrap/>
            <w:vAlign w:val="center"/>
          </w:tcPr>
          <w:p w14:paraId="3888C126"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c>
          <w:tcPr>
            <w:tcW w:w="1553" w:type="dxa"/>
            <w:shd w:val="clear" w:color="auto" w:fill="auto"/>
            <w:vAlign w:val="center"/>
          </w:tcPr>
          <w:p w14:paraId="71669EE6"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r>
      <w:tr w:rsidR="00A558F7" w:rsidRPr="0041799B" w14:paraId="76F11E02" w14:textId="77777777" w:rsidTr="00A558F7">
        <w:trPr>
          <w:trHeight w:val="339"/>
          <w:jc w:val="center"/>
        </w:trPr>
        <w:tc>
          <w:tcPr>
            <w:tcW w:w="2824" w:type="dxa"/>
            <w:shd w:val="clear" w:color="auto" w:fill="auto"/>
            <w:noWrap/>
            <w:vAlign w:val="center"/>
            <w:hideMark/>
          </w:tcPr>
          <w:p w14:paraId="364A01A4" w14:textId="77777777" w:rsidR="00A558F7" w:rsidRPr="0041799B" w:rsidRDefault="00A558F7" w:rsidP="0041799B">
            <w:pPr>
              <w:widowControl w:val="0"/>
              <w:autoSpaceDE w:val="0"/>
              <w:autoSpaceDN w:val="0"/>
              <w:adjustRightInd w:val="0"/>
              <w:spacing w:after="0" w:line="240" w:lineRule="auto"/>
              <w:rPr>
                <w:rFonts w:ascii="Times New Roman" w:eastAsia="Times New Roman" w:hAnsi="Times New Roman" w:cs="Times New Roman"/>
                <w:color w:val="000000"/>
                <w:lang w:eastAsia="it-IT"/>
              </w:rPr>
            </w:pPr>
            <w:r w:rsidRPr="0041799B">
              <w:rPr>
                <w:rFonts w:ascii="Times New Roman" w:eastAsia="Times New Roman" w:hAnsi="Times New Roman" w:cs="Times New Roman"/>
                <w:color w:val="000000"/>
                <w:lang w:eastAsia="it-IT"/>
              </w:rPr>
              <w:t>Impianto meccanico</w:t>
            </w:r>
          </w:p>
        </w:tc>
        <w:tc>
          <w:tcPr>
            <w:tcW w:w="1340" w:type="dxa"/>
            <w:shd w:val="clear" w:color="auto" w:fill="auto"/>
            <w:vAlign w:val="center"/>
          </w:tcPr>
          <w:p w14:paraId="502DB476"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lang w:eastAsia="it-IT"/>
              </w:rPr>
            </w:pPr>
          </w:p>
        </w:tc>
        <w:tc>
          <w:tcPr>
            <w:tcW w:w="2451" w:type="dxa"/>
            <w:shd w:val="clear" w:color="auto" w:fill="auto"/>
            <w:noWrap/>
            <w:vAlign w:val="center"/>
          </w:tcPr>
          <w:p w14:paraId="04710270"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lang w:eastAsia="it-IT"/>
              </w:rPr>
            </w:pPr>
          </w:p>
        </w:tc>
        <w:tc>
          <w:tcPr>
            <w:tcW w:w="948" w:type="dxa"/>
            <w:shd w:val="clear" w:color="auto" w:fill="auto"/>
            <w:noWrap/>
            <w:vAlign w:val="center"/>
          </w:tcPr>
          <w:p w14:paraId="7E7747EB"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lang w:eastAsia="it-IT"/>
              </w:rPr>
            </w:pPr>
          </w:p>
        </w:tc>
        <w:tc>
          <w:tcPr>
            <w:tcW w:w="1553" w:type="dxa"/>
            <w:shd w:val="clear" w:color="auto" w:fill="auto"/>
            <w:vAlign w:val="center"/>
          </w:tcPr>
          <w:p w14:paraId="410EFC48"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r>
      <w:tr w:rsidR="00A558F7" w:rsidRPr="0041799B" w14:paraId="0DA888D3" w14:textId="77777777" w:rsidTr="00A558F7">
        <w:trPr>
          <w:trHeight w:val="339"/>
          <w:jc w:val="center"/>
        </w:trPr>
        <w:tc>
          <w:tcPr>
            <w:tcW w:w="2824" w:type="dxa"/>
            <w:shd w:val="clear" w:color="auto" w:fill="auto"/>
            <w:noWrap/>
            <w:vAlign w:val="center"/>
            <w:hideMark/>
          </w:tcPr>
          <w:p w14:paraId="1B193A59" w14:textId="77777777" w:rsidR="00A558F7" w:rsidRPr="0041799B" w:rsidRDefault="00A558F7" w:rsidP="0041799B">
            <w:pPr>
              <w:widowControl w:val="0"/>
              <w:autoSpaceDE w:val="0"/>
              <w:autoSpaceDN w:val="0"/>
              <w:adjustRightInd w:val="0"/>
              <w:spacing w:after="0" w:line="240" w:lineRule="auto"/>
              <w:rPr>
                <w:rFonts w:ascii="Times New Roman" w:eastAsia="Times New Roman" w:hAnsi="Times New Roman" w:cs="Times New Roman"/>
                <w:color w:val="000000"/>
                <w:lang w:eastAsia="it-IT"/>
              </w:rPr>
            </w:pPr>
            <w:r w:rsidRPr="0041799B">
              <w:rPr>
                <w:rFonts w:ascii="Times New Roman" w:eastAsia="Times New Roman" w:hAnsi="Times New Roman" w:cs="Times New Roman"/>
                <w:color w:val="000000"/>
                <w:lang w:eastAsia="it-IT"/>
              </w:rPr>
              <w:t>Impianto idrosanitario</w:t>
            </w:r>
          </w:p>
        </w:tc>
        <w:tc>
          <w:tcPr>
            <w:tcW w:w="1340" w:type="dxa"/>
            <w:shd w:val="clear" w:color="auto" w:fill="auto"/>
            <w:vAlign w:val="center"/>
          </w:tcPr>
          <w:p w14:paraId="31E0397B"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lang w:eastAsia="it-IT"/>
              </w:rPr>
            </w:pPr>
          </w:p>
        </w:tc>
        <w:tc>
          <w:tcPr>
            <w:tcW w:w="2451" w:type="dxa"/>
            <w:shd w:val="clear" w:color="auto" w:fill="auto"/>
            <w:noWrap/>
            <w:vAlign w:val="center"/>
          </w:tcPr>
          <w:p w14:paraId="0209F2AA"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lang w:eastAsia="it-IT"/>
              </w:rPr>
            </w:pPr>
          </w:p>
        </w:tc>
        <w:tc>
          <w:tcPr>
            <w:tcW w:w="948" w:type="dxa"/>
            <w:shd w:val="clear" w:color="auto" w:fill="auto"/>
            <w:noWrap/>
            <w:vAlign w:val="center"/>
          </w:tcPr>
          <w:p w14:paraId="52AF021A"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lang w:eastAsia="it-IT"/>
              </w:rPr>
            </w:pPr>
          </w:p>
        </w:tc>
        <w:tc>
          <w:tcPr>
            <w:tcW w:w="1553" w:type="dxa"/>
            <w:shd w:val="clear" w:color="auto" w:fill="auto"/>
            <w:vAlign w:val="center"/>
          </w:tcPr>
          <w:p w14:paraId="1EF08EF1"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r>
      <w:tr w:rsidR="00A558F7" w:rsidRPr="0041799B" w14:paraId="452C4D97" w14:textId="77777777" w:rsidTr="00A558F7">
        <w:trPr>
          <w:trHeight w:val="339"/>
          <w:jc w:val="center"/>
        </w:trPr>
        <w:tc>
          <w:tcPr>
            <w:tcW w:w="2824" w:type="dxa"/>
            <w:shd w:val="clear" w:color="auto" w:fill="auto"/>
            <w:noWrap/>
            <w:vAlign w:val="center"/>
            <w:hideMark/>
          </w:tcPr>
          <w:p w14:paraId="1595AEE4" w14:textId="77777777" w:rsidR="00A558F7" w:rsidRPr="0041799B" w:rsidRDefault="00A558F7" w:rsidP="0041799B">
            <w:pPr>
              <w:widowControl w:val="0"/>
              <w:autoSpaceDE w:val="0"/>
              <w:autoSpaceDN w:val="0"/>
              <w:adjustRightInd w:val="0"/>
              <w:spacing w:after="0" w:line="240" w:lineRule="auto"/>
              <w:rPr>
                <w:rFonts w:ascii="Times New Roman" w:eastAsia="Times New Roman" w:hAnsi="Times New Roman" w:cs="Times New Roman"/>
                <w:color w:val="000000"/>
                <w:lang w:eastAsia="it-IT"/>
              </w:rPr>
            </w:pPr>
            <w:r w:rsidRPr="0041799B">
              <w:rPr>
                <w:rFonts w:ascii="Times New Roman" w:eastAsia="Times New Roman" w:hAnsi="Times New Roman" w:cs="Times New Roman"/>
                <w:color w:val="000000"/>
                <w:lang w:eastAsia="it-IT"/>
              </w:rPr>
              <w:t>Impianto climatizzazione</w:t>
            </w:r>
          </w:p>
        </w:tc>
        <w:tc>
          <w:tcPr>
            <w:tcW w:w="1340" w:type="dxa"/>
            <w:shd w:val="clear" w:color="auto" w:fill="auto"/>
            <w:vAlign w:val="center"/>
          </w:tcPr>
          <w:p w14:paraId="2A632910"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c>
          <w:tcPr>
            <w:tcW w:w="2451" w:type="dxa"/>
            <w:shd w:val="clear" w:color="auto" w:fill="auto"/>
            <w:noWrap/>
            <w:vAlign w:val="center"/>
          </w:tcPr>
          <w:p w14:paraId="392B022F"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c>
          <w:tcPr>
            <w:tcW w:w="948" w:type="dxa"/>
            <w:shd w:val="clear" w:color="auto" w:fill="auto"/>
            <w:noWrap/>
            <w:vAlign w:val="center"/>
          </w:tcPr>
          <w:p w14:paraId="41FFA7D4"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c>
          <w:tcPr>
            <w:tcW w:w="1553" w:type="dxa"/>
            <w:shd w:val="clear" w:color="auto" w:fill="auto"/>
            <w:vAlign w:val="center"/>
          </w:tcPr>
          <w:p w14:paraId="07D6594B"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r>
      <w:tr w:rsidR="00A558F7" w:rsidRPr="0041799B" w14:paraId="066BF789" w14:textId="77777777" w:rsidTr="00A558F7">
        <w:trPr>
          <w:trHeight w:val="339"/>
          <w:jc w:val="center"/>
        </w:trPr>
        <w:tc>
          <w:tcPr>
            <w:tcW w:w="2824" w:type="dxa"/>
            <w:shd w:val="clear" w:color="auto" w:fill="auto"/>
            <w:noWrap/>
            <w:vAlign w:val="center"/>
            <w:hideMark/>
          </w:tcPr>
          <w:p w14:paraId="4FA96E4D" w14:textId="77777777" w:rsidR="00A558F7" w:rsidRPr="0041799B" w:rsidRDefault="00A558F7" w:rsidP="0041799B">
            <w:pPr>
              <w:widowControl w:val="0"/>
              <w:autoSpaceDE w:val="0"/>
              <w:autoSpaceDN w:val="0"/>
              <w:adjustRightInd w:val="0"/>
              <w:spacing w:after="0" w:line="240" w:lineRule="auto"/>
              <w:rPr>
                <w:rFonts w:ascii="Times New Roman" w:eastAsia="Times New Roman" w:hAnsi="Times New Roman" w:cs="Times New Roman"/>
                <w:color w:val="000000"/>
                <w:lang w:eastAsia="it-IT"/>
              </w:rPr>
            </w:pPr>
            <w:r w:rsidRPr="0041799B">
              <w:rPr>
                <w:rFonts w:ascii="Times New Roman" w:eastAsia="Times New Roman" w:hAnsi="Times New Roman" w:cs="Times New Roman"/>
                <w:color w:val="000000"/>
                <w:lang w:eastAsia="it-IT"/>
              </w:rPr>
              <w:t>Impianto antincendio</w:t>
            </w:r>
          </w:p>
        </w:tc>
        <w:tc>
          <w:tcPr>
            <w:tcW w:w="1340" w:type="dxa"/>
            <w:shd w:val="clear" w:color="auto" w:fill="auto"/>
            <w:vAlign w:val="center"/>
          </w:tcPr>
          <w:p w14:paraId="31F94EA6"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lang w:eastAsia="it-IT"/>
              </w:rPr>
            </w:pPr>
          </w:p>
        </w:tc>
        <w:tc>
          <w:tcPr>
            <w:tcW w:w="2451" w:type="dxa"/>
            <w:shd w:val="clear" w:color="auto" w:fill="auto"/>
            <w:noWrap/>
            <w:vAlign w:val="center"/>
          </w:tcPr>
          <w:p w14:paraId="444B0581"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lang w:eastAsia="it-IT"/>
              </w:rPr>
            </w:pPr>
          </w:p>
        </w:tc>
        <w:tc>
          <w:tcPr>
            <w:tcW w:w="948" w:type="dxa"/>
            <w:shd w:val="clear" w:color="auto" w:fill="auto"/>
            <w:noWrap/>
            <w:vAlign w:val="center"/>
          </w:tcPr>
          <w:p w14:paraId="0D1EFF7B"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lang w:eastAsia="it-IT"/>
              </w:rPr>
            </w:pPr>
          </w:p>
        </w:tc>
        <w:tc>
          <w:tcPr>
            <w:tcW w:w="1553" w:type="dxa"/>
            <w:shd w:val="clear" w:color="auto" w:fill="auto"/>
            <w:vAlign w:val="center"/>
          </w:tcPr>
          <w:p w14:paraId="793BCE73"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r>
      <w:tr w:rsidR="00A558F7" w:rsidRPr="0041799B" w14:paraId="44725358" w14:textId="77777777" w:rsidTr="00A558F7">
        <w:trPr>
          <w:trHeight w:val="339"/>
          <w:jc w:val="center"/>
        </w:trPr>
        <w:tc>
          <w:tcPr>
            <w:tcW w:w="2824" w:type="dxa"/>
            <w:shd w:val="clear" w:color="auto" w:fill="auto"/>
            <w:noWrap/>
            <w:vAlign w:val="center"/>
            <w:hideMark/>
          </w:tcPr>
          <w:p w14:paraId="7703E9A7" w14:textId="77777777" w:rsidR="00A558F7" w:rsidRPr="0041799B" w:rsidRDefault="00A558F7" w:rsidP="0041799B">
            <w:pPr>
              <w:widowControl w:val="0"/>
              <w:autoSpaceDE w:val="0"/>
              <w:autoSpaceDN w:val="0"/>
              <w:adjustRightInd w:val="0"/>
              <w:spacing w:after="0" w:line="240" w:lineRule="auto"/>
              <w:rPr>
                <w:rFonts w:ascii="Times New Roman" w:eastAsia="Times New Roman" w:hAnsi="Times New Roman" w:cs="Times New Roman"/>
                <w:color w:val="000000"/>
                <w:lang w:eastAsia="it-IT"/>
              </w:rPr>
            </w:pPr>
            <w:r w:rsidRPr="0041799B">
              <w:rPr>
                <w:rFonts w:ascii="Times New Roman" w:eastAsia="Times New Roman" w:hAnsi="Times New Roman" w:cs="Times New Roman"/>
                <w:color w:val="000000"/>
                <w:lang w:eastAsia="it-IT"/>
              </w:rPr>
              <w:t>Energetico</w:t>
            </w:r>
          </w:p>
        </w:tc>
        <w:tc>
          <w:tcPr>
            <w:tcW w:w="1340" w:type="dxa"/>
            <w:shd w:val="clear" w:color="auto" w:fill="auto"/>
            <w:vAlign w:val="center"/>
          </w:tcPr>
          <w:p w14:paraId="6C27B648"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lang w:eastAsia="it-IT"/>
              </w:rPr>
            </w:pPr>
          </w:p>
        </w:tc>
        <w:tc>
          <w:tcPr>
            <w:tcW w:w="2451" w:type="dxa"/>
            <w:shd w:val="clear" w:color="auto" w:fill="auto"/>
            <w:noWrap/>
            <w:vAlign w:val="center"/>
          </w:tcPr>
          <w:p w14:paraId="4A88E9DB"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lang w:eastAsia="it-IT"/>
              </w:rPr>
            </w:pPr>
          </w:p>
        </w:tc>
        <w:tc>
          <w:tcPr>
            <w:tcW w:w="948" w:type="dxa"/>
            <w:shd w:val="clear" w:color="auto" w:fill="auto"/>
            <w:noWrap/>
            <w:vAlign w:val="center"/>
          </w:tcPr>
          <w:p w14:paraId="01806096"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lang w:eastAsia="it-IT"/>
              </w:rPr>
            </w:pPr>
          </w:p>
        </w:tc>
        <w:tc>
          <w:tcPr>
            <w:tcW w:w="1553" w:type="dxa"/>
            <w:shd w:val="clear" w:color="auto" w:fill="auto"/>
            <w:vAlign w:val="center"/>
          </w:tcPr>
          <w:p w14:paraId="35060ECB"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r>
      <w:tr w:rsidR="00A558F7" w:rsidRPr="0041799B" w14:paraId="6C049BD6" w14:textId="77777777" w:rsidTr="00A558F7">
        <w:trPr>
          <w:trHeight w:val="339"/>
          <w:jc w:val="center"/>
        </w:trPr>
        <w:tc>
          <w:tcPr>
            <w:tcW w:w="2824" w:type="dxa"/>
            <w:shd w:val="clear" w:color="auto" w:fill="auto"/>
            <w:noWrap/>
            <w:vAlign w:val="center"/>
            <w:hideMark/>
          </w:tcPr>
          <w:p w14:paraId="70F434E4" w14:textId="77777777" w:rsidR="00A558F7" w:rsidRPr="0041799B" w:rsidRDefault="00A558F7" w:rsidP="0041799B">
            <w:pPr>
              <w:widowControl w:val="0"/>
              <w:autoSpaceDE w:val="0"/>
              <w:autoSpaceDN w:val="0"/>
              <w:adjustRightInd w:val="0"/>
              <w:spacing w:after="0" w:line="240" w:lineRule="auto"/>
              <w:rPr>
                <w:rFonts w:ascii="Times New Roman" w:eastAsia="Times New Roman" w:hAnsi="Times New Roman" w:cs="Times New Roman"/>
                <w:color w:val="000000"/>
                <w:lang w:eastAsia="it-IT"/>
              </w:rPr>
            </w:pPr>
            <w:r w:rsidRPr="0041799B">
              <w:rPr>
                <w:rFonts w:ascii="Times New Roman" w:eastAsia="Times New Roman" w:hAnsi="Times New Roman" w:cs="Times New Roman"/>
                <w:color w:val="000000"/>
                <w:lang w:eastAsia="it-IT"/>
              </w:rPr>
              <w:t>Acustico</w:t>
            </w:r>
          </w:p>
        </w:tc>
        <w:tc>
          <w:tcPr>
            <w:tcW w:w="1340" w:type="dxa"/>
            <w:shd w:val="clear" w:color="auto" w:fill="auto"/>
            <w:vAlign w:val="center"/>
            <w:hideMark/>
          </w:tcPr>
          <w:p w14:paraId="639DEFC9"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lang w:eastAsia="it-IT"/>
              </w:rPr>
            </w:pPr>
          </w:p>
        </w:tc>
        <w:tc>
          <w:tcPr>
            <w:tcW w:w="2451" w:type="dxa"/>
            <w:shd w:val="clear" w:color="auto" w:fill="auto"/>
            <w:noWrap/>
            <w:vAlign w:val="center"/>
            <w:hideMark/>
          </w:tcPr>
          <w:p w14:paraId="3D04CDA8"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lang w:eastAsia="it-IT"/>
              </w:rPr>
            </w:pPr>
          </w:p>
        </w:tc>
        <w:tc>
          <w:tcPr>
            <w:tcW w:w="948" w:type="dxa"/>
            <w:shd w:val="clear" w:color="auto" w:fill="auto"/>
            <w:noWrap/>
            <w:vAlign w:val="center"/>
            <w:hideMark/>
          </w:tcPr>
          <w:p w14:paraId="7C52857D"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lang w:eastAsia="it-IT"/>
              </w:rPr>
            </w:pPr>
          </w:p>
        </w:tc>
        <w:tc>
          <w:tcPr>
            <w:tcW w:w="1553" w:type="dxa"/>
            <w:shd w:val="clear" w:color="auto" w:fill="auto"/>
            <w:vAlign w:val="center"/>
            <w:hideMark/>
          </w:tcPr>
          <w:p w14:paraId="04D7F5FD"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r w:rsidRPr="0041799B">
              <w:rPr>
                <w:rFonts w:ascii="Times New Roman" w:eastAsia="Times New Roman" w:hAnsi="Times New Roman" w:cs="Times New Roman"/>
                <w:color w:val="000000"/>
                <w:lang w:eastAsia="it-IT"/>
              </w:rPr>
              <w:t> </w:t>
            </w:r>
          </w:p>
        </w:tc>
      </w:tr>
      <w:tr w:rsidR="00A558F7" w:rsidRPr="0041799B" w14:paraId="4DA46AA9" w14:textId="77777777" w:rsidTr="00A558F7">
        <w:trPr>
          <w:trHeight w:val="339"/>
          <w:jc w:val="center"/>
        </w:trPr>
        <w:tc>
          <w:tcPr>
            <w:tcW w:w="2824" w:type="dxa"/>
            <w:shd w:val="clear" w:color="auto" w:fill="auto"/>
            <w:noWrap/>
            <w:vAlign w:val="center"/>
            <w:hideMark/>
          </w:tcPr>
          <w:p w14:paraId="07DB520A" w14:textId="77777777" w:rsidR="00A558F7" w:rsidRPr="0041799B" w:rsidRDefault="00A558F7" w:rsidP="0041799B">
            <w:pPr>
              <w:widowControl w:val="0"/>
              <w:autoSpaceDE w:val="0"/>
              <w:autoSpaceDN w:val="0"/>
              <w:adjustRightInd w:val="0"/>
              <w:spacing w:after="0" w:line="240" w:lineRule="auto"/>
              <w:rPr>
                <w:rFonts w:ascii="Times New Roman" w:eastAsia="Times New Roman" w:hAnsi="Times New Roman" w:cs="Times New Roman"/>
                <w:color w:val="000000"/>
                <w:lang w:eastAsia="it-IT"/>
              </w:rPr>
            </w:pPr>
            <w:proofErr w:type="spellStart"/>
            <w:r w:rsidRPr="0041799B">
              <w:rPr>
                <w:rFonts w:ascii="Times New Roman" w:eastAsia="Times New Roman" w:hAnsi="Times New Roman" w:cs="Times New Roman"/>
                <w:color w:val="000000"/>
                <w:lang w:eastAsia="it-IT"/>
              </w:rPr>
              <w:t>Ergotecnico</w:t>
            </w:r>
            <w:proofErr w:type="spellEnd"/>
          </w:p>
        </w:tc>
        <w:tc>
          <w:tcPr>
            <w:tcW w:w="1340" w:type="dxa"/>
            <w:shd w:val="clear" w:color="auto" w:fill="auto"/>
            <w:vAlign w:val="center"/>
            <w:hideMark/>
          </w:tcPr>
          <w:p w14:paraId="03E6EF53"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lang w:eastAsia="it-IT"/>
              </w:rPr>
            </w:pPr>
          </w:p>
        </w:tc>
        <w:tc>
          <w:tcPr>
            <w:tcW w:w="2451" w:type="dxa"/>
            <w:shd w:val="clear" w:color="auto" w:fill="auto"/>
            <w:noWrap/>
            <w:vAlign w:val="center"/>
            <w:hideMark/>
          </w:tcPr>
          <w:p w14:paraId="4D7804A4"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lang w:eastAsia="it-IT"/>
              </w:rPr>
            </w:pPr>
          </w:p>
        </w:tc>
        <w:tc>
          <w:tcPr>
            <w:tcW w:w="948" w:type="dxa"/>
            <w:shd w:val="clear" w:color="auto" w:fill="auto"/>
            <w:noWrap/>
            <w:vAlign w:val="center"/>
            <w:hideMark/>
          </w:tcPr>
          <w:p w14:paraId="1056D7FB"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lang w:eastAsia="it-IT"/>
              </w:rPr>
            </w:pPr>
          </w:p>
        </w:tc>
        <w:tc>
          <w:tcPr>
            <w:tcW w:w="1553" w:type="dxa"/>
            <w:shd w:val="clear" w:color="auto" w:fill="auto"/>
            <w:vAlign w:val="center"/>
            <w:hideMark/>
          </w:tcPr>
          <w:p w14:paraId="6EA867D6"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r w:rsidRPr="0041799B">
              <w:rPr>
                <w:rFonts w:ascii="Times New Roman" w:eastAsia="Times New Roman" w:hAnsi="Times New Roman" w:cs="Times New Roman"/>
                <w:color w:val="000000"/>
                <w:lang w:eastAsia="it-IT"/>
              </w:rPr>
              <w:t> </w:t>
            </w:r>
          </w:p>
        </w:tc>
      </w:tr>
      <w:tr w:rsidR="00A558F7" w:rsidRPr="0041799B" w14:paraId="20C0F919" w14:textId="77777777" w:rsidTr="00A558F7">
        <w:trPr>
          <w:trHeight w:val="339"/>
          <w:jc w:val="center"/>
        </w:trPr>
        <w:tc>
          <w:tcPr>
            <w:tcW w:w="2824" w:type="dxa"/>
            <w:shd w:val="clear" w:color="auto" w:fill="auto"/>
            <w:noWrap/>
            <w:vAlign w:val="center"/>
            <w:hideMark/>
          </w:tcPr>
          <w:p w14:paraId="379CC138" w14:textId="77777777" w:rsidR="00A558F7" w:rsidRPr="0041799B" w:rsidRDefault="00A558F7" w:rsidP="0041799B">
            <w:pPr>
              <w:widowControl w:val="0"/>
              <w:autoSpaceDE w:val="0"/>
              <w:autoSpaceDN w:val="0"/>
              <w:adjustRightInd w:val="0"/>
              <w:spacing w:after="0" w:line="240" w:lineRule="auto"/>
              <w:rPr>
                <w:rFonts w:ascii="Times New Roman" w:eastAsia="Times New Roman" w:hAnsi="Times New Roman" w:cs="Times New Roman"/>
                <w:color w:val="000000"/>
                <w:lang w:eastAsia="it-IT"/>
              </w:rPr>
            </w:pPr>
            <w:r w:rsidRPr="0041799B">
              <w:rPr>
                <w:rFonts w:ascii="Times New Roman" w:eastAsia="Times New Roman" w:hAnsi="Times New Roman" w:cs="Times New Roman"/>
                <w:color w:val="000000"/>
                <w:lang w:eastAsia="it-IT"/>
              </w:rPr>
              <w:t>Sicurezza</w:t>
            </w:r>
          </w:p>
        </w:tc>
        <w:tc>
          <w:tcPr>
            <w:tcW w:w="1340" w:type="dxa"/>
            <w:shd w:val="clear" w:color="auto" w:fill="auto"/>
            <w:vAlign w:val="center"/>
            <w:hideMark/>
          </w:tcPr>
          <w:p w14:paraId="13AD436F"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lang w:eastAsia="it-IT"/>
              </w:rPr>
            </w:pPr>
          </w:p>
        </w:tc>
        <w:tc>
          <w:tcPr>
            <w:tcW w:w="2451" w:type="dxa"/>
            <w:shd w:val="clear" w:color="auto" w:fill="auto"/>
            <w:noWrap/>
            <w:vAlign w:val="center"/>
            <w:hideMark/>
          </w:tcPr>
          <w:p w14:paraId="7900B4BD"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lang w:eastAsia="it-IT"/>
              </w:rPr>
            </w:pPr>
          </w:p>
        </w:tc>
        <w:tc>
          <w:tcPr>
            <w:tcW w:w="948" w:type="dxa"/>
            <w:shd w:val="clear" w:color="auto" w:fill="auto"/>
            <w:noWrap/>
            <w:vAlign w:val="center"/>
            <w:hideMark/>
          </w:tcPr>
          <w:p w14:paraId="2B22B870"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lang w:eastAsia="it-IT"/>
              </w:rPr>
            </w:pPr>
          </w:p>
        </w:tc>
        <w:tc>
          <w:tcPr>
            <w:tcW w:w="1553" w:type="dxa"/>
            <w:shd w:val="clear" w:color="auto" w:fill="auto"/>
            <w:vAlign w:val="center"/>
            <w:hideMark/>
          </w:tcPr>
          <w:p w14:paraId="6E0A6B3D"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r w:rsidRPr="0041799B">
              <w:rPr>
                <w:rFonts w:ascii="Times New Roman" w:eastAsia="Times New Roman" w:hAnsi="Times New Roman" w:cs="Times New Roman"/>
                <w:color w:val="000000"/>
                <w:lang w:eastAsia="it-IT"/>
              </w:rPr>
              <w:t> </w:t>
            </w:r>
          </w:p>
        </w:tc>
      </w:tr>
      <w:tr w:rsidR="00A558F7" w:rsidRPr="0041799B" w14:paraId="3F6A9CFB" w14:textId="77777777" w:rsidTr="00A558F7">
        <w:trPr>
          <w:trHeight w:val="339"/>
          <w:jc w:val="center"/>
        </w:trPr>
        <w:tc>
          <w:tcPr>
            <w:tcW w:w="2824" w:type="dxa"/>
            <w:shd w:val="clear" w:color="auto" w:fill="auto"/>
            <w:noWrap/>
            <w:vAlign w:val="center"/>
            <w:hideMark/>
          </w:tcPr>
          <w:p w14:paraId="26210A54" w14:textId="77777777" w:rsidR="00A558F7" w:rsidRPr="0041799B" w:rsidRDefault="00A558F7" w:rsidP="0041799B">
            <w:pPr>
              <w:widowControl w:val="0"/>
              <w:autoSpaceDE w:val="0"/>
              <w:autoSpaceDN w:val="0"/>
              <w:adjustRightInd w:val="0"/>
              <w:spacing w:after="0" w:line="240" w:lineRule="auto"/>
              <w:rPr>
                <w:rFonts w:ascii="Times New Roman" w:eastAsia="Times New Roman" w:hAnsi="Times New Roman" w:cs="Times New Roman"/>
                <w:color w:val="000000"/>
                <w:lang w:eastAsia="it-IT"/>
              </w:rPr>
            </w:pPr>
            <w:r w:rsidRPr="0041799B">
              <w:rPr>
                <w:rFonts w:ascii="Times New Roman" w:eastAsia="Times New Roman" w:hAnsi="Times New Roman" w:cs="Times New Roman"/>
                <w:color w:val="000000"/>
                <w:lang w:eastAsia="it-IT"/>
              </w:rPr>
              <w:t>Manutenzione</w:t>
            </w:r>
          </w:p>
        </w:tc>
        <w:tc>
          <w:tcPr>
            <w:tcW w:w="1340" w:type="dxa"/>
            <w:shd w:val="clear" w:color="auto" w:fill="auto"/>
            <w:vAlign w:val="center"/>
            <w:hideMark/>
          </w:tcPr>
          <w:p w14:paraId="5C95EE9D"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lang w:eastAsia="it-IT"/>
              </w:rPr>
            </w:pPr>
          </w:p>
        </w:tc>
        <w:tc>
          <w:tcPr>
            <w:tcW w:w="2451" w:type="dxa"/>
            <w:shd w:val="clear" w:color="auto" w:fill="auto"/>
            <w:noWrap/>
            <w:vAlign w:val="center"/>
            <w:hideMark/>
          </w:tcPr>
          <w:p w14:paraId="7EEFDC6A"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lang w:eastAsia="it-IT"/>
              </w:rPr>
            </w:pPr>
          </w:p>
        </w:tc>
        <w:tc>
          <w:tcPr>
            <w:tcW w:w="948" w:type="dxa"/>
            <w:shd w:val="clear" w:color="auto" w:fill="auto"/>
            <w:noWrap/>
            <w:vAlign w:val="center"/>
            <w:hideMark/>
          </w:tcPr>
          <w:p w14:paraId="52E7D77A"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lang w:eastAsia="it-IT"/>
              </w:rPr>
            </w:pPr>
          </w:p>
        </w:tc>
        <w:tc>
          <w:tcPr>
            <w:tcW w:w="1553" w:type="dxa"/>
            <w:shd w:val="clear" w:color="auto" w:fill="auto"/>
            <w:vAlign w:val="center"/>
            <w:hideMark/>
          </w:tcPr>
          <w:p w14:paraId="23423EA9"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r w:rsidRPr="0041799B">
              <w:rPr>
                <w:rFonts w:ascii="Times New Roman" w:eastAsia="Times New Roman" w:hAnsi="Times New Roman" w:cs="Times New Roman"/>
                <w:color w:val="000000"/>
                <w:lang w:eastAsia="it-IT"/>
              </w:rPr>
              <w:t> </w:t>
            </w:r>
          </w:p>
        </w:tc>
      </w:tr>
      <w:tr w:rsidR="00A558F7" w:rsidRPr="0041799B" w14:paraId="31F85B3B" w14:textId="77777777" w:rsidTr="00A558F7">
        <w:trPr>
          <w:trHeight w:val="339"/>
          <w:jc w:val="center"/>
        </w:trPr>
        <w:tc>
          <w:tcPr>
            <w:tcW w:w="2824" w:type="dxa"/>
            <w:shd w:val="clear" w:color="auto" w:fill="auto"/>
            <w:noWrap/>
            <w:vAlign w:val="center"/>
            <w:hideMark/>
          </w:tcPr>
          <w:p w14:paraId="78151CE0" w14:textId="77777777" w:rsidR="00A558F7" w:rsidRPr="0041799B" w:rsidRDefault="00A558F7" w:rsidP="0041799B">
            <w:pPr>
              <w:widowControl w:val="0"/>
              <w:autoSpaceDE w:val="0"/>
              <w:autoSpaceDN w:val="0"/>
              <w:adjustRightInd w:val="0"/>
              <w:spacing w:after="0" w:line="240" w:lineRule="auto"/>
              <w:rPr>
                <w:rFonts w:ascii="Times New Roman" w:eastAsia="Times New Roman" w:hAnsi="Times New Roman" w:cs="Times New Roman"/>
                <w:color w:val="000000"/>
                <w:lang w:eastAsia="it-IT"/>
              </w:rPr>
            </w:pPr>
            <w:r w:rsidRPr="0041799B">
              <w:rPr>
                <w:rFonts w:ascii="Times New Roman" w:eastAsia="Times New Roman" w:hAnsi="Times New Roman" w:cs="Times New Roman"/>
                <w:color w:val="000000"/>
                <w:lang w:eastAsia="it-IT"/>
              </w:rPr>
              <w:t>….</w:t>
            </w:r>
          </w:p>
        </w:tc>
        <w:tc>
          <w:tcPr>
            <w:tcW w:w="1340" w:type="dxa"/>
            <w:shd w:val="clear" w:color="auto" w:fill="auto"/>
            <w:vAlign w:val="center"/>
          </w:tcPr>
          <w:p w14:paraId="5D01B974"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c>
          <w:tcPr>
            <w:tcW w:w="2451" w:type="dxa"/>
            <w:shd w:val="clear" w:color="auto" w:fill="auto"/>
            <w:noWrap/>
            <w:vAlign w:val="center"/>
          </w:tcPr>
          <w:p w14:paraId="26348F8D"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c>
          <w:tcPr>
            <w:tcW w:w="948" w:type="dxa"/>
            <w:shd w:val="clear" w:color="auto" w:fill="auto"/>
            <w:noWrap/>
            <w:vAlign w:val="center"/>
          </w:tcPr>
          <w:p w14:paraId="4973EA17" w14:textId="77777777" w:rsidR="00A558F7" w:rsidRPr="0041799B" w:rsidRDefault="00A558F7" w:rsidP="0041799B">
            <w:pPr>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c>
          <w:tcPr>
            <w:tcW w:w="1553" w:type="dxa"/>
            <w:shd w:val="clear" w:color="auto" w:fill="auto"/>
            <w:vAlign w:val="center"/>
          </w:tcPr>
          <w:p w14:paraId="7EE85456" w14:textId="77777777" w:rsidR="00A558F7" w:rsidRPr="0041799B" w:rsidRDefault="00A558F7" w:rsidP="0041799B">
            <w:pPr>
              <w:keepNext/>
              <w:widowControl w:val="0"/>
              <w:autoSpaceDE w:val="0"/>
              <w:autoSpaceDN w:val="0"/>
              <w:adjustRightInd w:val="0"/>
              <w:spacing w:after="0" w:line="240" w:lineRule="auto"/>
              <w:jc w:val="center"/>
              <w:rPr>
                <w:rFonts w:ascii="Times New Roman" w:eastAsia="Times New Roman" w:hAnsi="Times New Roman" w:cs="Times New Roman"/>
                <w:color w:val="000000"/>
                <w:lang w:eastAsia="it-IT"/>
              </w:rPr>
            </w:pPr>
          </w:p>
        </w:tc>
      </w:tr>
    </w:tbl>
    <w:p w14:paraId="1FD0C72B" w14:textId="77777777" w:rsidR="005E4510" w:rsidRPr="0041799B" w:rsidRDefault="005E4510" w:rsidP="0041799B">
      <w:pPr>
        <w:widowControl w:val="0"/>
        <w:kinsoku w:val="0"/>
        <w:overflowPunct w:val="0"/>
        <w:autoSpaceDE w:val="0"/>
        <w:autoSpaceDN w:val="0"/>
        <w:adjustRightInd w:val="0"/>
        <w:spacing w:before="6" w:after="0" w:line="240" w:lineRule="auto"/>
        <w:rPr>
          <w:rFonts w:ascii="Times New Roman" w:eastAsia="Times New Roman" w:hAnsi="Times New Roman" w:cs="Times New Roman"/>
          <w:lang w:eastAsia="it-IT"/>
        </w:rPr>
      </w:pPr>
    </w:p>
    <w:p w14:paraId="27758335" w14:textId="77777777" w:rsidR="005E4510" w:rsidRPr="0041799B" w:rsidRDefault="005E4510" w:rsidP="0041799B">
      <w:pPr>
        <w:widowControl w:val="0"/>
        <w:kinsoku w:val="0"/>
        <w:overflowPunct w:val="0"/>
        <w:autoSpaceDE w:val="0"/>
        <w:autoSpaceDN w:val="0"/>
        <w:adjustRightInd w:val="0"/>
        <w:spacing w:before="6" w:after="0" w:line="240" w:lineRule="auto"/>
        <w:rPr>
          <w:rFonts w:ascii="Times New Roman" w:eastAsia="Times New Roman" w:hAnsi="Times New Roman" w:cs="Times New Roman"/>
          <w:lang w:eastAsia="it-IT"/>
        </w:rPr>
      </w:pPr>
    </w:p>
    <w:p w14:paraId="62373FC6" w14:textId="77777777" w:rsidR="005E4510" w:rsidRPr="0041799B" w:rsidRDefault="00BB4087" w:rsidP="0041799B">
      <w:pPr>
        <w:pStyle w:val="Paragrafoelenco"/>
        <w:numPr>
          <w:ilvl w:val="1"/>
          <w:numId w:val="39"/>
        </w:numPr>
        <w:tabs>
          <w:tab w:val="left" w:pos="617"/>
        </w:tabs>
        <w:kinsoku w:val="0"/>
        <w:overflowPunct w:val="0"/>
        <w:jc w:val="both"/>
        <w:outlineLvl w:val="2"/>
        <w:rPr>
          <w:sz w:val="22"/>
          <w:szCs w:val="22"/>
        </w:rPr>
      </w:pPr>
      <w:r w:rsidRPr="0041799B">
        <w:rPr>
          <w:b/>
          <w:bCs/>
          <w:spacing w:val="-1"/>
          <w:sz w:val="22"/>
          <w:szCs w:val="22"/>
        </w:rPr>
        <w:t xml:space="preserve"> </w:t>
      </w:r>
      <w:r w:rsidR="005E4510" w:rsidRPr="0041799B">
        <w:rPr>
          <w:b/>
          <w:bCs/>
          <w:spacing w:val="-1"/>
          <w:sz w:val="22"/>
          <w:szCs w:val="22"/>
        </w:rPr>
        <w:t xml:space="preserve">DEFINIZIONE </w:t>
      </w:r>
      <w:r w:rsidR="005E4510" w:rsidRPr="0041799B">
        <w:rPr>
          <w:b/>
          <w:bCs/>
          <w:sz w:val="22"/>
          <w:szCs w:val="22"/>
        </w:rPr>
        <w:t>DELLA</w:t>
      </w:r>
      <w:r w:rsidR="005E4510" w:rsidRPr="0041799B">
        <w:rPr>
          <w:b/>
          <w:bCs/>
          <w:spacing w:val="-3"/>
          <w:sz w:val="22"/>
          <w:szCs w:val="22"/>
        </w:rPr>
        <w:t xml:space="preserve"> </w:t>
      </w:r>
      <w:r w:rsidR="005E4510" w:rsidRPr="0041799B">
        <w:rPr>
          <w:b/>
          <w:bCs/>
          <w:spacing w:val="-1"/>
          <w:sz w:val="22"/>
          <w:szCs w:val="22"/>
        </w:rPr>
        <w:t>STRUTTURA INFORMATIVA</w:t>
      </w:r>
      <w:r w:rsidR="005E4510" w:rsidRPr="0041799B">
        <w:rPr>
          <w:b/>
          <w:bCs/>
          <w:sz w:val="22"/>
          <w:szCs w:val="22"/>
        </w:rPr>
        <w:t xml:space="preserve"> E ORGANIZZATIVA DELLA COMMESSA</w:t>
      </w:r>
    </w:p>
    <w:p w14:paraId="7C967F9E" w14:textId="77777777" w:rsidR="005E4510" w:rsidRPr="0041799B" w:rsidRDefault="005E4510" w:rsidP="0041799B">
      <w:pPr>
        <w:widowControl w:val="0"/>
        <w:kinsoku w:val="0"/>
        <w:overflowPunct w:val="0"/>
        <w:autoSpaceDE w:val="0"/>
        <w:autoSpaceDN w:val="0"/>
        <w:adjustRightInd w:val="0"/>
        <w:spacing w:before="162" w:after="0" w:line="240" w:lineRule="auto"/>
        <w:ind w:left="112" w:right="111"/>
        <w:jc w:val="both"/>
        <w:rPr>
          <w:rFonts w:ascii="Times New Roman" w:eastAsia="Times New Roman" w:hAnsi="Times New Roman" w:cs="Times New Roman"/>
          <w:spacing w:val="-1"/>
          <w:lang w:eastAsia="it-IT"/>
        </w:rPr>
      </w:pPr>
      <w:r w:rsidRPr="0041799B">
        <w:rPr>
          <w:rFonts w:ascii="Times New Roman" w:eastAsia="Times New Roman" w:hAnsi="Times New Roman" w:cs="Times New Roman"/>
          <w:spacing w:val="-1"/>
          <w:lang w:eastAsia="it-IT"/>
        </w:rPr>
        <w:t>L’Offerente</w:t>
      </w:r>
      <w:r w:rsidRPr="0041799B">
        <w:rPr>
          <w:rFonts w:ascii="Times New Roman" w:eastAsia="Times New Roman" w:hAnsi="Times New Roman" w:cs="Times New Roman"/>
          <w:spacing w:val="8"/>
          <w:lang w:eastAsia="it-IT"/>
        </w:rPr>
        <w:t xml:space="preserve"> </w:t>
      </w:r>
      <w:r w:rsidRPr="0041799B">
        <w:rPr>
          <w:rFonts w:ascii="Times New Roman" w:eastAsia="Times New Roman" w:hAnsi="Times New Roman" w:cs="Times New Roman"/>
          <w:spacing w:val="-1"/>
          <w:lang w:eastAsia="it-IT"/>
        </w:rPr>
        <w:t>dovrà,</w:t>
      </w:r>
      <w:r w:rsidRPr="0041799B">
        <w:rPr>
          <w:rFonts w:ascii="Times New Roman" w:eastAsia="Times New Roman" w:hAnsi="Times New Roman" w:cs="Times New Roman"/>
          <w:spacing w:val="7"/>
          <w:lang w:eastAsia="it-IT"/>
        </w:rPr>
        <w:t xml:space="preserve"> </w:t>
      </w:r>
      <w:r w:rsidRPr="0041799B">
        <w:rPr>
          <w:rFonts w:ascii="Times New Roman" w:eastAsia="Times New Roman" w:hAnsi="Times New Roman" w:cs="Times New Roman"/>
          <w:spacing w:val="-1"/>
          <w:lang w:eastAsia="it-IT"/>
        </w:rPr>
        <w:t>in</w:t>
      </w:r>
      <w:r w:rsidRPr="0041799B">
        <w:rPr>
          <w:rFonts w:ascii="Times New Roman" w:eastAsia="Times New Roman" w:hAnsi="Times New Roman" w:cs="Times New Roman"/>
          <w:spacing w:val="6"/>
          <w:lang w:eastAsia="it-IT"/>
        </w:rPr>
        <w:t xml:space="preserve"> </w:t>
      </w:r>
      <w:r w:rsidRPr="0041799B">
        <w:rPr>
          <w:rFonts w:ascii="Times New Roman" w:eastAsia="Times New Roman" w:hAnsi="Times New Roman" w:cs="Times New Roman"/>
          <w:spacing w:val="-1"/>
          <w:lang w:eastAsia="it-IT"/>
        </w:rPr>
        <w:t>sede</w:t>
      </w:r>
      <w:r w:rsidRPr="0041799B">
        <w:rPr>
          <w:rFonts w:ascii="Times New Roman" w:eastAsia="Times New Roman" w:hAnsi="Times New Roman" w:cs="Times New Roman"/>
          <w:spacing w:val="6"/>
          <w:lang w:eastAsia="it-IT"/>
        </w:rPr>
        <w:t xml:space="preserve"> </w:t>
      </w:r>
      <w:r w:rsidRPr="0041799B">
        <w:rPr>
          <w:rFonts w:ascii="Times New Roman" w:eastAsia="Times New Roman" w:hAnsi="Times New Roman" w:cs="Times New Roman"/>
          <w:spacing w:val="-1"/>
          <w:lang w:eastAsia="it-IT"/>
        </w:rPr>
        <w:t>di</w:t>
      </w:r>
      <w:r w:rsidRPr="0041799B">
        <w:rPr>
          <w:rFonts w:ascii="Times New Roman" w:eastAsia="Times New Roman" w:hAnsi="Times New Roman" w:cs="Times New Roman"/>
          <w:spacing w:val="7"/>
          <w:lang w:eastAsia="it-IT"/>
        </w:rPr>
        <w:t xml:space="preserve"> </w:t>
      </w:r>
      <w:r w:rsidRPr="0041799B">
        <w:rPr>
          <w:rFonts w:ascii="Times New Roman" w:eastAsia="Times New Roman" w:hAnsi="Times New Roman" w:cs="Times New Roman"/>
          <w:spacing w:val="-1"/>
          <w:lang w:eastAsia="it-IT"/>
        </w:rPr>
        <w:t>oGI,</w:t>
      </w:r>
      <w:r w:rsidRPr="0041799B">
        <w:rPr>
          <w:rFonts w:ascii="Times New Roman" w:eastAsia="Times New Roman" w:hAnsi="Times New Roman" w:cs="Times New Roman"/>
          <w:spacing w:val="5"/>
          <w:lang w:eastAsia="it-IT"/>
        </w:rPr>
        <w:t xml:space="preserve"> </w:t>
      </w:r>
      <w:r w:rsidRPr="0041799B">
        <w:rPr>
          <w:rFonts w:ascii="Times New Roman" w:eastAsia="Times New Roman" w:hAnsi="Times New Roman" w:cs="Times New Roman"/>
          <w:spacing w:val="-1"/>
          <w:lang w:eastAsia="it-IT"/>
        </w:rPr>
        <w:t>elencare</w:t>
      </w:r>
      <w:r w:rsidRPr="0041799B">
        <w:rPr>
          <w:rFonts w:ascii="Times New Roman" w:eastAsia="Times New Roman" w:hAnsi="Times New Roman" w:cs="Times New Roman"/>
          <w:spacing w:val="8"/>
          <w:lang w:eastAsia="it-IT"/>
        </w:rPr>
        <w:t xml:space="preserve"> </w:t>
      </w:r>
      <w:r w:rsidRPr="0041799B">
        <w:rPr>
          <w:rFonts w:ascii="Times New Roman" w:eastAsia="Times New Roman" w:hAnsi="Times New Roman" w:cs="Times New Roman"/>
          <w:spacing w:val="-1"/>
          <w:lang w:eastAsia="it-IT"/>
        </w:rPr>
        <w:t>la</w:t>
      </w:r>
      <w:r w:rsidRPr="0041799B">
        <w:rPr>
          <w:rFonts w:ascii="Times New Roman" w:eastAsia="Times New Roman" w:hAnsi="Times New Roman" w:cs="Times New Roman"/>
          <w:spacing w:val="8"/>
          <w:lang w:eastAsia="it-IT"/>
        </w:rPr>
        <w:t xml:space="preserve"> </w:t>
      </w:r>
      <w:r w:rsidRPr="0041799B">
        <w:rPr>
          <w:rFonts w:ascii="Times New Roman" w:eastAsia="Times New Roman" w:hAnsi="Times New Roman" w:cs="Times New Roman"/>
          <w:spacing w:val="-1"/>
          <w:lang w:eastAsia="it-IT"/>
        </w:rPr>
        <w:t>struttura</w:t>
      </w:r>
      <w:r w:rsidRPr="0041799B">
        <w:rPr>
          <w:rFonts w:ascii="Times New Roman" w:eastAsia="Times New Roman" w:hAnsi="Times New Roman" w:cs="Times New Roman"/>
          <w:spacing w:val="7"/>
          <w:lang w:eastAsia="it-IT"/>
        </w:rPr>
        <w:t xml:space="preserve"> </w:t>
      </w:r>
      <w:r w:rsidRPr="0041799B">
        <w:rPr>
          <w:rFonts w:ascii="Times New Roman" w:eastAsia="Times New Roman" w:hAnsi="Times New Roman" w:cs="Times New Roman"/>
          <w:spacing w:val="-1"/>
          <w:lang w:eastAsia="it-IT"/>
        </w:rPr>
        <w:t>organizzativa</w:t>
      </w:r>
      <w:r w:rsidRPr="0041799B">
        <w:rPr>
          <w:rFonts w:ascii="Times New Roman" w:eastAsia="Times New Roman" w:hAnsi="Times New Roman" w:cs="Times New Roman"/>
          <w:spacing w:val="7"/>
          <w:lang w:eastAsia="it-IT"/>
        </w:rPr>
        <w:t xml:space="preserve"> </w:t>
      </w:r>
      <w:r w:rsidRPr="0041799B">
        <w:rPr>
          <w:rFonts w:ascii="Times New Roman" w:eastAsia="Times New Roman" w:hAnsi="Times New Roman" w:cs="Times New Roman"/>
          <w:spacing w:val="-1"/>
          <w:lang w:eastAsia="it-IT"/>
        </w:rPr>
        <w:t>gerarchica</w:t>
      </w:r>
      <w:r w:rsidRPr="0041799B">
        <w:rPr>
          <w:rFonts w:ascii="Times New Roman" w:eastAsia="Times New Roman" w:hAnsi="Times New Roman" w:cs="Times New Roman"/>
          <w:spacing w:val="8"/>
          <w:lang w:eastAsia="it-IT"/>
        </w:rPr>
        <w:t xml:space="preserve"> </w:t>
      </w:r>
      <w:r w:rsidRPr="0041799B">
        <w:rPr>
          <w:rFonts w:ascii="Times New Roman" w:eastAsia="Times New Roman" w:hAnsi="Times New Roman" w:cs="Times New Roman"/>
          <w:spacing w:val="-1"/>
          <w:lang w:eastAsia="it-IT"/>
        </w:rPr>
        <w:t>di</w:t>
      </w:r>
      <w:r w:rsidRPr="0041799B">
        <w:rPr>
          <w:rFonts w:ascii="Times New Roman" w:eastAsia="Times New Roman" w:hAnsi="Times New Roman" w:cs="Times New Roman"/>
          <w:spacing w:val="7"/>
          <w:lang w:eastAsia="it-IT"/>
        </w:rPr>
        <w:t xml:space="preserve"> </w:t>
      </w:r>
      <w:r w:rsidRPr="0041799B">
        <w:rPr>
          <w:rFonts w:ascii="Times New Roman" w:eastAsia="Times New Roman" w:hAnsi="Times New Roman" w:cs="Times New Roman"/>
          <w:spacing w:val="-1"/>
          <w:lang w:eastAsia="it-IT"/>
        </w:rPr>
        <w:t>cui</w:t>
      </w:r>
      <w:r w:rsidRPr="0041799B">
        <w:rPr>
          <w:rFonts w:ascii="Times New Roman" w:eastAsia="Times New Roman" w:hAnsi="Times New Roman" w:cs="Times New Roman"/>
          <w:spacing w:val="7"/>
          <w:lang w:eastAsia="it-IT"/>
        </w:rPr>
        <w:t xml:space="preserve"> </w:t>
      </w:r>
      <w:r w:rsidRPr="0041799B">
        <w:rPr>
          <w:rFonts w:ascii="Times New Roman" w:eastAsia="Times New Roman" w:hAnsi="Times New Roman" w:cs="Times New Roman"/>
          <w:spacing w:val="-1"/>
          <w:lang w:eastAsia="it-IT"/>
        </w:rPr>
        <w:t>intende</w:t>
      </w:r>
      <w:r w:rsidRPr="0041799B">
        <w:rPr>
          <w:rFonts w:ascii="Times New Roman" w:eastAsia="Times New Roman" w:hAnsi="Times New Roman" w:cs="Times New Roman"/>
          <w:spacing w:val="8"/>
          <w:lang w:eastAsia="it-IT"/>
        </w:rPr>
        <w:t xml:space="preserve"> </w:t>
      </w:r>
      <w:r w:rsidRPr="0041799B">
        <w:rPr>
          <w:rFonts w:ascii="Times New Roman" w:eastAsia="Times New Roman" w:hAnsi="Times New Roman" w:cs="Times New Roman"/>
          <w:spacing w:val="-1"/>
          <w:lang w:eastAsia="it-IT"/>
        </w:rPr>
        <w:t>avvalersi</w:t>
      </w:r>
      <w:r w:rsidRPr="0041799B">
        <w:rPr>
          <w:rFonts w:ascii="Times New Roman" w:eastAsia="Times New Roman" w:hAnsi="Times New Roman" w:cs="Times New Roman"/>
          <w:spacing w:val="67"/>
          <w:lang w:eastAsia="it-IT"/>
        </w:rPr>
        <w:t xml:space="preserve"> </w:t>
      </w:r>
      <w:r w:rsidRPr="0041799B">
        <w:rPr>
          <w:rFonts w:ascii="Times New Roman" w:eastAsia="Times New Roman" w:hAnsi="Times New Roman" w:cs="Times New Roman"/>
          <w:spacing w:val="-1"/>
          <w:lang w:eastAsia="it-IT"/>
        </w:rPr>
        <w:t>in questo specifico</w:t>
      </w:r>
      <w:r w:rsidRPr="0041799B">
        <w:rPr>
          <w:rFonts w:ascii="Times New Roman" w:eastAsia="Times New Roman" w:hAnsi="Times New Roman" w:cs="Times New Roman"/>
          <w:spacing w:val="1"/>
          <w:lang w:eastAsia="it-IT"/>
        </w:rPr>
        <w:t xml:space="preserve"> </w:t>
      </w:r>
      <w:r w:rsidRPr="0041799B">
        <w:rPr>
          <w:rFonts w:ascii="Times New Roman" w:eastAsia="Times New Roman" w:hAnsi="Times New Roman" w:cs="Times New Roman"/>
          <w:spacing w:val="-1"/>
          <w:lang w:eastAsia="it-IT"/>
        </w:rPr>
        <w:t>intervento</w:t>
      </w:r>
      <w:r w:rsidRPr="0041799B">
        <w:rPr>
          <w:rFonts w:ascii="Times New Roman" w:eastAsia="Times New Roman" w:hAnsi="Times New Roman" w:cs="Times New Roman"/>
          <w:spacing w:val="2"/>
          <w:lang w:eastAsia="it-IT"/>
        </w:rPr>
        <w:t xml:space="preserve"> </w:t>
      </w:r>
      <w:r w:rsidRPr="0041799B">
        <w:rPr>
          <w:rFonts w:ascii="Times New Roman" w:eastAsia="Times New Roman" w:hAnsi="Times New Roman" w:cs="Times New Roman"/>
          <w:spacing w:val="-1"/>
          <w:lang w:eastAsia="it-IT"/>
        </w:rPr>
        <w:t>(anche</w:t>
      </w:r>
      <w:r w:rsidRPr="0041799B">
        <w:rPr>
          <w:rFonts w:ascii="Times New Roman" w:eastAsia="Times New Roman" w:hAnsi="Times New Roman" w:cs="Times New Roman"/>
          <w:spacing w:val="1"/>
          <w:lang w:eastAsia="it-IT"/>
        </w:rPr>
        <w:t xml:space="preserve"> </w:t>
      </w:r>
      <w:r w:rsidRPr="0041799B">
        <w:rPr>
          <w:rFonts w:ascii="Times New Roman" w:eastAsia="Times New Roman" w:hAnsi="Times New Roman" w:cs="Times New Roman"/>
          <w:lang w:eastAsia="it-IT"/>
        </w:rPr>
        <w:t>a</w:t>
      </w:r>
      <w:r w:rsidRPr="0041799B">
        <w:rPr>
          <w:rFonts w:ascii="Times New Roman" w:eastAsia="Times New Roman" w:hAnsi="Times New Roman" w:cs="Times New Roman"/>
          <w:spacing w:val="-3"/>
          <w:lang w:eastAsia="it-IT"/>
        </w:rPr>
        <w:t xml:space="preserve"> </w:t>
      </w:r>
      <w:r w:rsidRPr="0041799B">
        <w:rPr>
          <w:rFonts w:ascii="Times New Roman" w:eastAsia="Times New Roman" w:hAnsi="Times New Roman" w:cs="Times New Roman"/>
          <w:spacing w:val="-1"/>
          <w:lang w:eastAsia="it-IT"/>
        </w:rPr>
        <w:t>mezzo</w:t>
      </w:r>
      <w:r w:rsidRPr="0041799B">
        <w:rPr>
          <w:rFonts w:ascii="Times New Roman" w:eastAsia="Times New Roman" w:hAnsi="Times New Roman" w:cs="Times New Roman"/>
          <w:spacing w:val="1"/>
          <w:lang w:eastAsia="it-IT"/>
        </w:rPr>
        <w:t xml:space="preserve"> </w:t>
      </w:r>
      <w:r w:rsidRPr="0041799B">
        <w:rPr>
          <w:rFonts w:ascii="Times New Roman" w:eastAsia="Times New Roman" w:hAnsi="Times New Roman" w:cs="Times New Roman"/>
          <w:spacing w:val="-1"/>
          <w:lang w:eastAsia="it-IT"/>
        </w:rPr>
        <w:t>diagrammi/schemi</w:t>
      </w:r>
      <w:r w:rsidRPr="0041799B">
        <w:rPr>
          <w:rFonts w:ascii="Times New Roman" w:eastAsia="Times New Roman" w:hAnsi="Times New Roman" w:cs="Times New Roman"/>
          <w:spacing w:val="-2"/>
          <w:lang w:eastAsia="it-IT"/>
        </w:rPr>
        <w:t xml:space="preserve"> </w:t>
      </w:r>
      <w:r w:rsidRPr="0041799B">
        <w:rPr>
          <w:rFonts w:ascii="Times New Roman" w:eastAsia="Times New Roman" w:hAnsi="Times New Roman" w:cs="Times New Roman"/>
          <w:spacing w:val="-1"/>
          <w:lang w:eastAsia="it-IT"/>
        </w:rPr>
        <w:t>ruoli-relazioni).</w:t>
      </w:r>
    </w:p>
    <w:p w14:paraId="34AAD7CB" w14:textId="77777777" w:rsidR="005E4510" w:rsidRPr="0041799B" w:rsidRDefault="005E4510" w:rsidP="0041799B">
      <w:pPr>
        <w:widowControl w:val="0"/>
        <w:kinsoku w:val="0"/>
        <w:overflowPunct w:val="0"/>
        <w:autoSpaceDE w:val="0"/>
        <w:autoSpaceDN w:val="0"/>
        <w:adjustRightInd w:val="0"/>
        <w:spacing w:before="56" w:after="0" w:line="240" w:lineRule="auto"/>
        <w:ind w:left="112" w:right="111"/>
        <w:jc w:val="both"/>
        <w:rPr>
          <w:rFonts w:ascii="Times New Roman" w:eastAsia="Times New Roman" w:hAnsi="Times New Roman" w:cs="Times New Roman"/>
          <w:spacing w:val="-1"/>
          <w:lang w:eastAsia="it-IT"/>
        </w:rPr>
      </w:pPr>
    </w:p>
    <w:p w14:paraId="19256948"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w:t>
      </w:r>
    </w:p>
    <w:p w14:paraId="4B449D29"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p>
    <w:p w14:paraId="224E1BF7"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w:t>
      </w:r>
    </w:p>
    <w:p w14:paraId="2993A60D"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p>
    <w:p w14:paraId="205619F7" w14:textId="77777777" w:rsidR="00A1625E" w:rsidRPr="0041799B" w:rsidRDefault="00A1625E"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p>
    <w:p w14:paraId="222ED905" w14:textId="77777777" w:rsidR="00A1625E" w:rsidRPr="0041799B" w:rsidRDefault="00A1625E" w:rsidP="0041799B">
      <w:pPr>
        <w:widowControl w:val="0"/>
        <w:autoSpaceDE w:val="0"/>
        <w:autoSpaceDN w:val="0"/>
        <w:adjustRightInd w:val="0"/>
        <w:spacing w:before="56" w:after="0" w:line="240" w:lineRule="auto"/>
        <w:jc w:val="both"/>
        <w:rPr>
          <w:rFonts w:ascii="Times New Roman" w:eastAsia="Times New Roman" w:hAnsi="Times New Roman" w:cs="Times New Roman"/>
          <w:spacing w:val="-1"/>
          <w:lang w:eastAsia="it-IT"/>
        </w:rPr>
      </w:pPr>
      <w:proofErr w:type="gramStart"/>
      <w:r w:rsidRPr="0041799B">
        <w:rPr>
          <w:rFonts w:ascii="Times New Roman" w:eastAsia="Times New Roman" w:hAnsi="Times New Roman" w:cs="Times New Roman"/>
          <w:spacing w:val="-1"/>
          <w:lang w:eastAsia="it-IT"/>
        </w:rPr>
        <w:t>Inoltre</w:t>
      </w:r>
      <w:proofErr w:type="gramEnd"/>
      <w:r w:rsidRPr="0041799B">
        <w:rPr>
          <w:rFonts w:ascii="Times New Roman" w:eastAsia="Times New Roman" w:hAnsi="Times New Roman" w:cs="Times New Roman"/>
          <w:spacing w:val="-1"/>
          <w:lang w:eastAsia="it-IT"/>
        </w:rPr>
        <w:t xml:space="preserve"> il Concorrente dovrà identificare i soggetti professionali deputati alla gestione informativa della commessa.</w:t>
      </w:r>
    </w:p>
    <w:p w14:paraId="7A4868CF" w14:textId="77777777" w:rsidR="00A1625E" w:rsidRPr="0041799B" w:rsidRDefault="00A1625E" w:rsidP="0041799B">
      <w:pPr>
        <w:widowControl w:val="0"/>
        <w:autoSpaceDE w:val="0"/>
        <w:autoSpaceDN w:val="0"/>
        <w:adjustRightInd w:val="0"/>
        <w:spacing w:before="56" w:after="0" w:line="240" w:lineRule="auto"/>
        <w:ind w:left="360"/>
        <w:rPr>
          <w:rFonts w:ascii="Times New Roman" w:eastAsia="Times New Roman" w:hAnsi="Times New Roman" w:cs="Times New Roman"/>
          <w:spacing w:val="-1"/>
          <w:lang w:eastAsia="it-IT"/>
        </w:rPr>
      </w:pPr>
    </w:p>
    <w:tbl>
      <w:tblPr>
        <w:tblW w:w="5000" w:type="pct"/>
        <w:tblLayout w:type="fixed"/>
        <w:tblCellMar>
          <w:left w:w="0" w:type="dxa"/>
          <w:right w:w="0" w:type="dxa"/>
        </w:tblCellMar>
        <w:tblLook w:val="0000" w:firstRow="0" w:lastRow="0" w:firstColumn="0" w:lastColumn="0" w:noHBand="0" w:noVBand="0"/>
      </w:tblPr>
      <w:tblGrid>
        <w:gridCol w:w="1842"/>
        <w:gridCol w:w="1273"/>
        <w:gridCol w:w="1418"/>
        <w:gridCol w:w="3678"/>
        <w:gridCol w:w="1639"/>
      </w:tblGrid>
      <w:tr w:rsidR="00A1625E" w:rsidRPr="0041799B" w14:paraId="19406930" w14:textId="77777777" w:rsidTr="00C00620">
        <w:trPr>
          <w:trHeight w:hRule="exact" w:val="639"/>
        </w:trPr>
        <w:tc>
          <w:tcPr>
            <w:tcW w:w="935" w:type="pct"/>
            <w:tcBorders>
              <w:top w:val="single" w:sz="4" w:space="0" w:color="000000"/>
              <w:left w:val="single" w:sz="4" w:space="0" w:color="000000"/>
              <w:bottom w:val="single" w:sz="4" w:space="0" w:color="000000"/>
              <w:right w:val="single" w:sz="4" w:space="0" w:color="000000"/>
            </w:tcBorders>
            <w:shd w:val="clear" w:color="auto" w:fill="auto"/>
          </w:tcPr>
          <w:p w14:paraId="46E9BECA" w14:textId="77777777" w:rsidR="00A1625E" w:rsidRPr="0041799B" w:rsidRDefault="00A1625E" w:rsidP="0041799B">
            <w:pPr>
              <w:widowControl w:val="0"/>
              <w:kinsoku w:val="0"/>
              <w:overflowPunct w:val="0"/>
              <w:autoSpaceDE w:val="0"/>
              <w:autoSpaceDN w:val="0"/>
              <w:adjustRightInd w:val="0"/>
              <w:spacing w:after="0" w:line="240" w:lineRule="auto"/>
              <w:ind w:left="7"/>
              <w:jc w:val="center"/>
              <w:rPr>
                <w:rFonts w:ascii="Times New Roman" w:eastAsia="Times New Roman" w:hAnsi="Times New Roman" w:cs="Times New Roman"/>
                <w:b/>
                <w:bCs/>
                <w:lang w:eastAsia="it-IT"/>
              </w:rPr>
            </w:pPr>
            <w:r w:rsidRPr="0041799B">
              <w:rPr>
                <w:rFonts w:ascii="Times New Roman" w:eastAsia="Times New Roman" w:hAnsi="Times New Roman" w:cs="Times New Roman"/>
                <w:b/>
                <w:bCs/>
                <w:lang w:eastAsia="it-IT"/>
              </w:rPr>
              <w:t>Ruolo</w:t>
            </w:r>
          </w:p>
        </w:tc>
        <w:tc>
          <w:tcPr>
            <w:tcW w:w="646" w:type="pct"/>
            <w:tcBorders>
              <w:top w:val="single" w:sz="4" w:space="0" w:color="000000"/>
              <w:left w:val="single" w:sz="4" w:space="0" w:color="000000"/>
              <w:bottom w:val="single" w:sz="4" w:space="0" w:color="000000"/>
              <w:right w:val="single" w:sz="4" w:space="0" w:color="000000"/>
            </w:tcBorders>
            <w:shd w:val="clear" w:color="auto" w:fill="auto"/>
          </w:tcPr>
          <w:p w14:paraId="10493350" w14:textId="77777777" w:rsidR="00A1625E" w:rsidRPr="0041799B" w:rsidRDefault="00A1625E" w:rsidP="0041799B">
            <w:pPr>
              <w:widowControl w:val="0"/>
              <w:kinsoku w:val="0"/>
              <w:overflowPunct w:val="0"/>
              <w:autoSpaceDE w:val="0"/>
              <w:autoSpaceDN w:val="0"/>
              <w:adjustRightInd w:val="0"/>
              <w:spacing w:after="0" w:line="240" w:lineRule="auto"/>
              <w:ind w:left="7"/>
              <w:jc w:val="center"/>
              <w:rPr>
                <w:rFonts w:ascii="Times New Roman" w:eastAsia="Times New Roman" w:hAnsi="Times New Roman" w:cs="Times New Roman"/>
                <w:b/>
                <w:bCs/>
                <w:lang w:eastAsia="it-IT"/>
              </w:rPr>
            </w:pPr>
            <w:r w:rsidRPr="0041799B">
              <w:rPr>
                <w:rFonts w:ascii="Times New Roman" w:eastAsia="Times New Roman" w:hAnsi="Times New Roman" w:cs="Times New Roman"/>
                <w:b/>
                <w:bCs/>
                <w:lang w:eastAsia="it-IT"/>
              </w:rPr>
              <w:t>Nominativo</w:t>
            </w:r>
          </w:p>
        </w:tc>
        <w:tc>
          <w:tcPr>
            <w:tcW w:w="720" w:type="pct"/>
            <w:tcBorders>
              <w:top w:val="single" w:sz="4" w:space="0" w:color="000000"/>
              <w:left w:val="single" w:sz="4" w:space="0" w:color="000000"/>
              <w:bottom w:val="single" w:sz="4" w:space="0" w:color="000000"/>
              <w:right w:val="single" w:sz="4" w:space="0" w:color="000000"/>
            </w:tcBorders>
            <w:shd w:val="clear" w:color="auto" w:fill="auto"/>
          </w:tcPr>
          <w:p w14:paraId="63423510" w14:textId="77777777" w:rsidR="00A1625E" w:rsidRPr="0041799B" w:rsidRDefault="00A1625E" w:rsidP="0041799B">
            <w:pPr>
              <w:widowControl w:val="0"/>
              <w:kinsoku w:val="0"/>
              <w:overflowPunct w:val="0"/>
              <w:autoSpaceDE w:val="0"/>
              <w:autoSpaceDN w:val="0"/>
              <w:adjustRightInd w:val="0"/>
              <w:spacing w:after="0" w:line="240" w:lineRule="auto"/>
              <w:ind w:left="7"/>
              <w:jc w:val="center"/>
              <w:rPr>
                <w:rFonts w:ascii="Times New Roman" w:eastAsia="Times New Roman" w:hAnsi="Times New Roman" w:cs="Times New Roman"/>
                <w:b/>
                <w:bCs/>
                <w:lang w:eastAsia="it-IT"/>
              </w:rPr>
            </w:pPr>
            <w:r w:rsidRPr="0041799B">
              <w:rPr>
                <w:rFonts w:ascii="Times New Roman" w:eastAsia="Times New Roman" w:hAnsi="Times New Roman" w:cs="Times New Roman"/>
                <w:b/>
                <w:bCs/>
                <w:lang w:eastAsia="it-IT"/>
              </w:rPr>
              <w:t>Certificazione</w:t>
            </w:r>
          </w:p>
        </w:tc>
        <w:tc>
          <w:tcPr>
            <w:tcW w:w="1867" w:type="pct"/>
            <w:tcBorders>
              <w:top w:val="single" w:sz="4" w:space="0" w:color="000000"/>
              <w:left w:val="single" w:sz="4" w:space="0" w:color="000000"/>
              <w:bottom w:val="single" w:sz="4" w:space="0" w:color="000000"/>
              <w:right w:val="single" w:sz="4" w:space="0" w:color="000000"/>
            </w:tcBorders>
          </w:tcPr>
          <w:p w14:paraId="7DFA9F12" w14:textId="77777777" w:rsidR="00A1625E" w:rsidRPr="0041799B" w:rsidRDefault="00A1625E" w:rsidP="0041799B">
            <w:pPr>
              <w:widowControl w:val="0"/>
              <w:kinsoku w:val="0"/>
              <w:overflowPunct w:val="0"/>
              <w:autoSpaceDE w:val="0"/>
              <w:autoSpaceDN w:val="0"/>
              <w:adjustRightInd w:val="0"/>
              <w:spacing w:after="0" w:line="240" w:lineRule="auto"/>
              <w:ind w:left="7"/>
              <w:jc w:val="center"/>
              <w:rPr>
                <w:rFonts w:ascii="Times New Roman" w:eastAsia="Times New Roman" w:hAnsi="Times New Roman" w:cs="Times New Roman"/>
                <w:b/>
                <w:bCs/>
                <w:lang w:eastAsia="it-IT"/>
              </w:rPr>
            </w:pPr>
            <w:r w:rsidRPr="0041799B">
              <w:rPr>
                <w:rFonts w:ascii="Times New Roman" w:eastAsia="Times New Roman" w:hAnsi="Times New Roman" w:cs="Times New Roman"/>
                <w:b/>
                <w:bCs/>
                <w:lang w:eastAsia="it-IT"/>
              </w:rPr>
              <w:t>Interventi realizzati nelle precedenti esperienze</w:t>
            </w:r>
          </w:p>
        </w:tc>
        <w:tc>
          <w:tcPr>
            <w:tcW w:w="832" w:type="pct"/>
            <w:tcBorders>
              <w:top w:val="single" w:sz="4" w:space="0" w:color="000000"/>
              <w:left w:val="single" w:sz="4" w:space="0" w:color="000000"/>
              <w:bottom w:val="single" w:sz="4" w:space="0" w:color="000000"/>
              <w:right w:val="single" w:sz="4" w:space="0" w:color="000000"/>
            </w:tcBorders>
            <w:shd w:val="clear" w:color="auto" w:fill="auto"/>
          </w:tcPr>
          <w:p w14:paraId="12B563D6" w14:textId="77777777" w:rsidR="00A1625E" w:rsidRPr="0041799B" w:rsidRDefault="00A1625E" w:rsidP="0041799B">
            <w:pPr>
              <w:widowControl w:val="0"/>
              <w:kinsoku w:val="0"/>
              <w:overflowPunct w:val="0"/>
              <w:autoSpaceDE w:val="0"/>
              <w:autoSpaceDN w:val="0"/>
              <w:adjustRightInd w:val="0"/>
              <w:spacing w:after="0" w:line="240" w:lineRule="auto"/>
              <w:ind w:left="7"/>
              <w:jc w:val="center"/>
              <w:rPr>
                <w:rFonts w:ascii="Times New Roman" w:eastAsia="Times New Roman" w:hAnsi="Times New Roman" w:cs="Times New Roman"/>
                <w:b/>
                <w:bCs/>
                <w:lang w:eastAsia="it-IT"/>
              </w:rPr>
            </w:pPr>
            <w:r w:rsidRPr="0041799B">
              <w:rPr>
                <w:rFonts w:ascii="Times New Roman" w:eastAsia="Times New Roman" w:hAnsi="Times New Roman" w:cs="Times New Roman"/>
                <w:b/>
                <w:bCs/>
                <w:lang w:eastAsia="it-IT"/>
              </w:rPr>
              <w:t>Anni esperienza specifica</w:t>
            </w:r>
          </w:p>
          <w:p w14:paraId="53C3CA9A" w14:textId="77777777" w:rsidR="00A1625E" w:rsidRPr="0041799B" w:rsidRDefault="00A1625E" w:rsidP="0041799B">
            <w:pPr>
              <w:widowControl w:val="0"/>
              <w:kinsoku w:val="0"/>
              <w:overflowPunct w:val="0"/>
              <w:autoSpaceDE w:val="0"/>
              <w:autoSpaceDN w:val="0"/>
              <w:adjustRightInd w:val="0"/>
              <w:spacing w:after="0" w:line="240" w:lineRule="auto"/>
              <w:ind w:left="7"/>
              <w:jc w:val="center"/>
              <w:rPr>
                <w:rFonts w:ascii="Times New Roman" w:eastAsia="Times New Roman" w:hAnsi="Times New Roman" w:cs="Times New Roman"/>
                <w:b/>
                <w:bCs/>
                <w:lang w:eastAsia="it-IT"/>
              </w:rPr>
            </w:pPr>
            <w:r w:rsidRPr="0041799B">
              <w:rPr>
                <w:rFonts w:ascii="Times New Roman" w:eastAsia="Times New Roman" w:hAnsi="Times New Roman" w:cs="Times New Roman"/>
                <w:b/>
                <w:bCs/>
                <w:lang w:eastAsia="it-IT"/>
              </w:rPr>
              <w:t>(N°)</w:t>
            </w:r>
          </w:p>
        </w:tc>
      </w:tr>
      <w:tr w:rsidR="00A1625E" w:rsidRPr="0041799B" w14:paraId="7FD5973B" w14:textId="77777777" w:rsidTr="00C00620">
        <w:trPr>
          <w:trHeight w:hRule="exact" w:val="639"/>
        </w:trPr>
        <w:tc>
          <w:tcPr>
            <w:tcW w:w="935" w:type="pct"/>
            <w:tcBorders>
              <w:top w:val="single" w:sz="4" w:space="0" w:color="000000"/>
              <w:left w:val="single" w:sz="4" w:space="0" w:color="000000"/>
              <w:bottom w:val="single" w:sz="4" w:space="0" w:color="000000"/>
              <w:right w:val="single" w:sz="4" w:space="0" w:color="000000"/>
            </w:tcBorders>
            <w:shd w:val="clear" w:color="auto" w:fill="auto"/>
          </w:tcPr>
          <w:p w14:paraId="571017D9" w14:textId="77777777" w:rsidR="00A1625E" w:rsidRPr="0041799B" w:rsidRDefault="00A1625E" w:rsidP="0041799B">
            <w:pPr>
              <w:widowControl w:val="0"/>
              <w:kinsoku w:val="0"/>
              <w:overflowPunct w:val="0"/>
              <w:autoSpaceDE w:val="0"/>
              <w:autoSpaceDN w:val="0"/>
              <w:adjustRightInd w:val="0"/>
              <w:spacing w:after="0" w:line="240" w:lineRule="auto"/>
              <w:ind w:left="133"/>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BIM Manager</w:t>
            </w:r>
          </w:p>
        </w:tc>
        <w:tc>
          <w:tcPr>
            <w:tcW w:w="646" w:type="pct"/>
            <w:tcBorders>
              <w:top w:val="single" w:sz="4" w:space="0" w:color="000000"/>
              <w:left w:val="single" w:sz="4" w:space="0" w:color="000000"/>
              <w:bottom w:val="single" w:sz="4" w:space="0" w:color="000000"/>
              <w:right w:val="single" w:sz="4" w:space="0" w:color="000000"/>
            </w:tcBorders>
            <w:shd w:val="clear" w:color="auto" w:fill="auto"/>
          </w:tcPr>
          <w:p w14:paraId="1F6FCFA1" w14:textId="77777777" w:rsidR="00A1625E" w:rsidRPr="0041799B" w:rsidRDefault="00A1625E" w:rsidP="0041799B">
            <w:pPr>
              <w:widowControl w:val="0"/>
              <w:kinsoku w:val="0"/>
              <w:overflowPunct w:val="0"/>
              <w:autoSpaceDE w:val="0"/>
              <w:autoSpaceDN w:val="0"/>
              <w:adjustRightInd w:val="0"/>
              <w:spacing w:after="0" w:line="240" w:lineRule="auto"/>
              <w:ind w:left="7"/>
              <w:jc w:val="center"/>
              <w:rPr>
                <w:rFonts w:ascii="Times New Roman" w:eastAsia="Times New Roman" w:hAnsi="Times New Roman" w:cs="Times New Roman"/>
                <w:b/>
                <w:bCs/>
                <w:lang w:eastAsia="it-IT"/>
              </w:rPr>
            </w:pPr>
          </w:p>
        </w:tc>
        <w:tc>
          <w:tcPr>
            <w:tcW w:w="720" w:type="pct"/>
            <w:tcBorders>
              <w:top w:val="single" w:sz="4" w:space="0" w:color="000000"/>
              <w:left w:val="single" w:sz="4" w:space="0" w:color="000000"/>
              <w:bottom w:val="single" w:sz="4" w:space="0" w:color="000000"/>
              <w:right w:val="single" w:sz="4" w:space="0" w:color="000000"/>
            </w:tcBorders>
            <w:shd w:val="clear" w:color="auto" w:fill="auto"/>
          </w:tcPr>
          <w:p w14:paraId="1F7D0744" w14:textId="77777777" w:rsidR="00A1625E" w:rsidRPr="0041799B" w:rsidRDefault="00A1625E" w:rsidP="0041799B">
            <w:pPr>
              <w:widowControl w:val="0"/>
              <w:kinsoku w:val="0"/>
              <w:overflowPunct w:val="0"/>
              <w:autoSpaceDE w:val="0"/>
              <w:autoSpaceDN w:val="0"/>
              <w:adjustRightInd w:val="0"/>
              <w:spacing w:after="0" w:line="240" w:lineRule="auto"/>
              <w:ind w:left="7"/>
              <w:jc w:val="center"/>
              <w:rPr>
                <w:rFonts w:ascii="Times New Roman" w:eastAsia="Times New Roman" w:hAnsi="Times New Roman" w:cs="Times New Roman"/>
                <w:b/>
                <w:bCs/>
                <w:lang w:eastAsia="it-IT"/>
              </w:rPr>
            </w:pPr>
          </w:p>
        </w:tc>
        <w:tc>
          <w:tcPr>
            <w:tcW w:w="1867" w:type="pct"/>
            <w:tcBorders>
              <w:top w:val="single" w:sz="4" w:space="0" w:color="000000"/>
              <w:left w:val="single" w:sz="4" w:space="0" w:color="000000"/>
              <w:bottom w:val="single" w:sz="4" w:space="0" w:color="000000"/>
              <w:right w:val="single" w:sz="4" w:space="0" w:color="000000"/>
            </w:tcBorders>
          </w:tcPr>
          <w:p w14:paraId="1A8C82E3" w14:textId="77777777" w:rsidR="00A1625E" w:rsidRPr="0041799B" w:rsidRDefault="00A1625E" w:rsidP="0041799B">
            <w:pPr>
              <w:widowControl w:val="0"/>
              <w:kinsoku w:val="0"/>
              <w:overflowPunct w:val="0"/>
              <w:autoSpaceDE w:val="0"/>
              <w:autoSpaceDN w:val="0"/>
              <w:adjustRightInd w:val="0"/>
              <w:spacing w:after="0" w:line="240" w:lineRule="auto"/>
              <w:ind w:left="7"/>
              <w:jc w:val="center"/>
              <w:rPr>
                <w:rFonts w:ascii="Times New Roman" w:eastAsia="Times New Roman" w:hAnsi="Times New Roman" w:cs="Times New Roman"/>
                <w:b/>
                <w:bCs/>
                <w:lang w:eastAsia="it-IT"/>
              </w:rPr>
            </w:pPr>
          </w:p>
        </w:tc>
        <w:tc>
          <w:tcPr>
            <w:tcW w:w="832" w:type="pct"/>
            <w:tcBorders>
              <w:top w:val="single" w:sz="4" w:space="0" w:color="000000"/>
              <w:left w:val="single" w:sz="4" w:space="0" w:color="000000"/>
              <w:bottom w:val="single" w:sz="4" w:space="0" w:color="000000"/>
              <w:right w:val="single" w:sz="4" w:space="0" w:color="000000"/>
            </w:tcBorders>
            <w:shd w:val="clear" w:color="auto" w:fill="auto"/>
          </w:tcPr>
          <w:p w14:paraId="1B86075F" w14:textId="77777777" w:rsidR="00A1625E" w:rsidRPr="0041799B" w:rsidRDefault="00A1625E" w:rsidP="0041799B">
            <w:pPr>
              <w:widowControl w:val="0"/>
              <w:kinsoku w:val="0"/>
              <w:overflowPunct w:val="0"/>
              <w:autoSpaceDE w:val="0"/>
              <w:autoSpaceDN w:val="0"/>
              <w:adjustRightInd w:val="0"/>
              <w:spacing w:after="0" w:line="240" w:lineRule="auto"/>
              <w:ind w:left="7"/>
              <w:jc w:val="center"/>
              <w:rPr>
                <w:rFonts w:ascii="Times New Roman" w:eastAsia="Times New Roman" w:hAnsi="Times New Roman" w:cs="Times New Roman"/>
                <w:b/>
                <w:bCs/>
                <w:lang w:eastAsia="it-IT"/>
              </w:rPr>
            </w:pPr>
          </w:p>
        </w:tc>
      </w:tr>
      <w:tr w:rsidR="00A1625E" w:rsidRPr="0041799B" w14:paraId="653A6C8D" w14:textId="77777777" w:rsidTr="00C00620">
        <w:trPr>
          <w:trHeight w:hRule="exact" w:val="622"/>
        </w:trPr>
        <w:tc>
          <w:tcPr>
            <w:tcW w:w="935" w:type="pct"/>
            <w:tcBorders>
              <w:top w:val="single" w:sz="4" w:space="0" w:color="000000"/>
              <w:left w:val="single" w:sz="4" w:space="0" w:color="000000"/>
              <w:bottom w:val="single" w:sz="4" w:space="0" w:color="000000"/>
              <w:right w:val="single" w:sz="4" w:space="0" w:color="000000"/>
            </w:tcBorders>
          </w:tcPr>
          <w:p w14:paraId="4017BCD4" w14:textId="77777777" w:rsidR="00A1625E" w:rsidRPr="0041799B" w:rsidRDefault="00A1625E" w:rsidP="0041799B">
            <w:pPr>
              <w:widowControl w:val="0"/>
              <w:kinsoku w:val="0"/>
              <w:overflowPunct w:val="0"/>
              <w:autoSpaceDE w:val="0"/>
              <w:autoSpaceDN w:val="0"/>
              <w:adjustRightInd w:val="0"/>
              <w:spacing w:before="6" w:after="0" w:line="240" w:lineRule="auto"/>
              <w:ind w:left="104" w:right="141"/>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BIM Coordinator</w:t>
            </w:r>
          </w:p>
        </w:tc>
        <w:tc>
          <w:tcPr>
            <w:tcW w:w="646" w:type="pct"/>
            <w:tcBorders>
              <w:top w:val="single" w:sz="4" w:space="0" w:color="000000"/>
              <w:left w:val="single" w:sz="4" w:space="0" w:color="000000"/>
              <w:bottom w:val="single" w:sz="4" w:space="0" w:color="000000"/>
              <w:right w:val="single" w:sz="4" w:space="0" w:color="000000"/>
            </w:tcBorders>
          </w:tcPr>
          <w:p w14:paraId="69B3D75F"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20" w:type="pct"/>
            <w:tcBorders>
              <w:top w:val="single" w:sz="4" w:space="0" w:color="000000"/>
              <w:left w:val="single" w:sz="4" w:space="0" w:color="000000"/>
              <w:bottom w:val="single" w:sz="4" w:space="0" w:color="000000"/>
              <w:right w:val="single" w:sz="4" w:space="0" w:color="000000"/>
            </w:tcBorders>
          </w:tcPr>
          <w:p w14:paraId="335A46DB"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867" w:type="pct"/>
            <w:tcBorders>
              <w:top w:val="single" w:sz="4" w:space="0" w:color="000000"/>
              <w:left w:val="single" w:sz="4" w:space="0" w:color="000000"/>
              <w:bottom w:val="single" w:sz="4" w:space="0" w:color="000000"/>
              <w:right w:val="single" w:sz="4" w:space="0" w:color="000000"/>
            </w:tcBorders>
          </w:tcPr>
          <w:p w14:paraId="295D1641"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832" w:type="pct"/>
            <w:tcBorders>
              <w:top w:val="single" w:sz="4" w:space="0" w:color="000000"/>
              <w:left w:val="single" w:sz="4" w:space="0" w:color="000000"/>
              <w:bottom w:val="single" w:sz="4" w:space="0" w:color="000000"/>
              <w:right w:val="single" w:sz="4" w:space="0" w:color="000000"/>
            </w:tcBorders>
          </w:tcPr>
          <w:p w14:paraId="732B7528"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r>
      <w:tr w:rsidR="00A1625E" w:rsidRPr="0041799B" w14:paraId="76A45CF8" w14:textId="77777777" w:rsidTr="00C00620">
        <w:trPr>
          <w:trHeight w:hRule="exact" w:val="654"/>
        </w:trPr>
        <w:tc>
          <w:tcPr>
            <w:tcW w:w="935" w:type="pct"/>
            <w:tcBorders>
              <w:top w:val="single" w:sz="4" w:space="0" w:color="000000"/>
              <w:left w:val="single" w:sz="4" w:space="0" w:color="000000"/>
              <w:bottom w:val="single" w:sz="4" w:space="0" w:color="000000"/>
              <w:right w:val="single" w:sz="4" w:space="0" w:color="000000"/>
            </w:tcBorders>
          </w:tcPr>
          <w:p w14:paraId="0D634228" w14:textId="77777777" w:rsidR="00A1625E" w:rsidRPr="0041799B" w:rsidRDefault="00A1625E" w:rsidP="0041799B">
            <w:pPr>
              <w:widowControl w:val="0"/>
              <w:kinsoku w:val="0"/>
              <w:overflowPunct w:val="0"/>
              <w:autoSpaceDE w:val="0"/>
              <w:autoSpaceDN w:val="0"/>
              <w:adjustRightInd w:val="0"/>
              <w:spacing w:before="6" w:after="0" w:line="240" w:lineRule="auto"/>
              <w:ind w:left="104" w:right="341"/>
              <w:rPr>
                <w:rFonts w:ascii="Times New Roman" w:eastAsia="Times New Roman" w:hAnsi="Times New Roman" w:cs="Times New Roman"/>
                <w:spacing w:val="-1"/>
                <w:lang w:eastAsia="it-IT"/>
              </w:rPr>
            </w:pPr>
            <w:r w:rsidRPr="0041799B">
              <w:rPr>
                <w:rFonts w:ascii="Times New Roman" w:eastAsia="Times New Roman" w:hAnsi="Times New Roman" w:cs="Times New Roman"/>
                <w:spacing w:val="-1"/>
                <w:lang w:eastAsia="it-IT"/>
              </w:rPr>
              <w:t>BIM Specialist</w:t>
            </w:r>
          </w:p>
        </w:tc>
        <w:tc>
          <w:tcPr>
            <w:tcW w:w="646" w:type="pct"/>
            <w:tcBorders>
              <w:top w:val="single" w:sz="4" w:space="0" w:color="000000"/>
              <w:left w:val="single" w:sz="4" w:space="0" w:color="000000"/>
              <w:bottom w:val="single" w:sz="4" w:space="0" w:color="000000"/>
              <w:right w:val="single" w:sz="4" w:space="0" w:color="000000"/>
            </w:tcBorders>
          </w:tcPr>
          <w:p w14:paraId="33ED9F58"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20" w:type="pct"/>
            <w:tcBorders>
              <w:top w:val="single" w:sz="4" w:space="0" w:color="000000"/>
              <w:left w:val="single" w:sz="4" w:space="0" w:color="000000"/>
              <w:bottom w:val="single" w:sz="4" w:space="0" w:color="000000"/>
              <w:right w:val="single" w:sz="4" w:space="0" w:color="000000"/>
            </w:tcBorders>
          </w:tcPr>
          <w:p w14:paraId="3E06D041"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867" w:type="pct"/>
            <w:tcBorders>
              <w:top w:val="single" w:sz="4" w:space="0" w:color="000000"/>
              <w:left w:val="single" w:sz="4" w:space="0" w:color="000000"/>
              <w:bottom w:val="single" w:sz="4" w:space="0" w:color="000000"/>
              <w:right w:val="single" w:sz="4" w:space="0" w:color="000000"/>
            </w:tcBorders>
          </w:tcPr>
          <w:p w14:paraId="26702CED"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832" w:type="pct"/>
            <w:tcBorders>
              <w:top w:val="single" w:sz="4" w:space="0" w:color="000000"/>
              <w:left w:val="single" w:sz="4" w:space="0" w:color="000000"/>
              <w:bottom w:val="single" w:sz="4" w:space="0" w:color="000000"/>
              <w:right w:val="single" w:sz="4" w:space="0" w:color="000000"/>
            </w:tcBorders>
          </w:tcPr>
          <w:p w14:paraId="3878355F"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r>
      <w:tr w:rsidR="00A1625E" w:rsidRPr="0041799B" w14:paraId="784FD2FD" w14:textId="77777777" w:rsidTr="00C00620">
        <w:trPr>
          <w:trHeight w:hRule="exact" w:val="654"/>
        </w:trPr>
        <w:tc>
          <w:tcPr>
            <w:tcW w:w="935" w:type="pct"/>
            <w:tcBorders>
              <w:top w:val="single" w:sz="4" w:space="0" w:color="000000"/>
              <w:left w:val="single" w:sz="4" w:space="0" w:color="000000"/>
              <w:bottom w:val="single" w:sz="4" w:space="0" w:color="000000"/>
              <w:right w:val="single" w:sz="4" w:space="0" w:color="000000"/>
            </w:tcBorders>
          </w:tcPr>
          <w:p w14:paraId="1A8F7FAC" w14:textId="77777777" w:rsidR="00A1625E" w:rsidRPr="0041799B" w:rsidRDefault="00A1625E" w:rsidP="0041799B">
            <w:pPr>
              <w:widowControl w:val="0"/>
              <w:kinsoku w:val="0"/>
              <w:overflowPunct w:val="0"/>
              <w:autoSpaceDE w:val="0"/>
              <w:autoSpaceDN w:val="0"/>
              <w:adjustRightInd w:val="0"/>
              <w:spacing w:before="6" w:after="0" w:line="240" w:lineRule="auto"/>
              <w:ind w:left="104" w:right="341"/>
              <w:rPr>
                <w:rFonts w:ascii="Times New Roman" w:eastAsia="Times New Roman" w:hAnsi="Times New Roman" w:cs="Times New Roman"/>
                <w:spacing w:val="-1"/>
                <w:lang w:eastAsia="it-IT"/>
              </w:rPr>
            </w:pPr>
            <w:r w:rsidRPr="0041799B">
              <w:rPr>
                <w:rFonts w:ascii="Times New Roman" w:eastAsia="Times New Roman" w:hAnsi="Times New Roman" w:cs="Times New Roman"/>
                <w:spacing w:val="-1"/>
                <w:lang w:eastAsia="it-IT"/>
              </w:rPr>
              <w:t>CDE Manager</w:t>
            </w:r>
          </w:p>
        </w:tc>
        <w:tc>
          <w:tcPr>
            <w:tcW w:w="646" w:type="pct"/>
            <w:tcBorders>
              <w:top w:val="single" w:sz="4" w:space="0" w:color="000000"/>
              <w:left w:val="single" w:sz="4" w:space="0" w:color="000000"/>
              <w:bottom w:val="single" w:sz="4" w:space="0" w:color="000000"/>
              <w:right w:val="single" w:sz="4" w:space="0" w:color="000000"/>
            </w:tcBorders>
          </w:tcPr>
          <w:p w14:paraId="0E219A6A"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720" w:type="pct"/>
            <w:tcBorders>
              <w:top w:val="single" w:sz="4" w:space="0" w:color="000000"/>
              <w:left w:val="single" w:sz="4" w:space="0" w:color="000000"/>
              <w:bottom w:val="single" w:sz="4" w:space="0" w:color="000000"/>
              <w:right w:val="single" w:sz="4" w:space="0" w:color="000000"/>
            </w:tcBorders>
          </w:tcPr>
          <w:p w14:paraId="3A2D9F70"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1867" w:type="pct"/>
            <w:tcBorders>
              <w:top w:val="single" w:sz="4" w:space="0" w:color="000000"/>
              <w:left w:val="single" w:sz="4" w:space="0" w:color="000000"/>
              <w:bottom w:val="single" w:sz="4" w:space="0" w:color="000000"/>
              <w:right w:val="single" w:sz="4" w:space="0" w:color="000000"/>
            </w:tcBorders>
          </w:tcPr>
          <w:p w14:paraId="034A57BE"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c>
          <w:tcPr>
            <w:tcW w:w="832" w:type="pct"/>
            <w:tcBorders>
              <w:top w:val="single" w:sz="4" w:space="0" w:color="000000"/>
              <w:left w:val="single" w:sz="4" w:space="0" w:color="000000"/>
              <w:bottom w:val="single" w:sz="4" w:space="0" w:color="000000"/>
              <w:right w:val="single" w:sz="4" w:space="0" w:color="000000"/>
            </w:tcBorders>
          </w:tcPr>
          <w:p w14:paraId="5614D582" w14:textId="77777777" w:rsidR="00A1625E" w:rsidRPr="0041799B" w:rsidRDefault="00A1625E" w:rsidP="0041799B">
            <w:pPr>
              <w:widowControl w:val="0"/>
              <w:autoSpaceDE w:val="0"/>
              <w:autoSpaceDN w:val="0"/>
              <w:adjustRightInd w:val="0"/>
              <w:spacing w:after="0" w:line="240" w:lineRule="auto"/>
              <w:rPr>
                <w:rFonts w:ascii="Times New Roman" w:eastAsia="Times New Roman" w:hAnsi="Times New Roman" w:cs="Times New Roman"/>
                <w:lang w:eastAsia="it-IT"/>
              </w:rPr>
            </w:pPr>
          </w:p>
        </w:tc>
      </w:tr>
    </w:tbl>
    <w:p w14:paraId="295E20EF" w14:textId="77777777" w:rsidR="00A1625E" w:rsidRPr="0041799B" w:rsidRDefault="00A1625E" w:rsidP="0041799B">
      <w:pPr>
        <w:widowControl w:val="0"/>
        <w:autoSpaceDE w:val="0"/>
        <w:autoSpaceDN w:val="0"/>
        <w:adjustRightInd w:val="0"/>
        <w:spacing w:after="0" w:line="240" w:lineRule="auto"/>
        <w:ind w:left="-373"/>
        <w:jc w:val="center"/>
        <w:rPr>
          <w:rFonts w:ascii="Times New Roman" w:eastAsia="Times New Roman" w:hAnsi="Times New Roman" w:cs="Times New Roman"/>
          <w:bCs/>
          <w:spacing w:val="-1"/>
          <w:lang w:eastAsia="it-IT"/>
        </w:rPr>
      </w:pPr>
    </w:p>
    <w:p w14:paraId="1B222F64" w14:textId="77777777" w:rsidR="00A1625E" w:rsidRPr="0041799B" w:rsidRDefault="00A1625E"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p>
    <w:p w14:paraId="0980DC82"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p>
    <w:p w14:paraId="2F981E26" w14:textId="77777777" w:rsidR="005E4510" w:rsidRPr="0041799B" w:rsidRDefault="005E4510" w:rsidP="0041799B">
      <w:pPr>
        <w:pStyle w:val="Paragrafoelenco"/>
        <w:numPr>
          <w:ilvl w:val="2"/>
          <w:numId w:val="44"/>
        </w:numPr>
        <w:tabs>
          <w:tab w:val="left" w:pos="617"/>
        </w:tabs>
        <w:kinsoku w:val="0"/>
        <w:overflowPunct w:val="0"/>
        <w:spacing w:before="56"/>
        <w:jc w:val="both"/>
        <w:outlineLvl w:val="2"/>
        <w:rPr>
          <w:sz w:val="22"/>
          <w:szCs w:val="22"/>
        </w:rPr>
      </w:pPr>
      <w:r w:rsidRPr="0041799B">
        <w:rPr>
          <w:b/>
          <w:bCs/>
          <w:spacing w:val="-1"/>
          <w:sz w:val="22"/>
          <w:szCs w:val="22"/>
        </w:rPr>
        <w:t xml:space="preserve">PROGRAMMAZIONE TEMPORALE </w:t>
      </w:r>
      <w:r w:rsidRPr="0041799B">
        <w:rPr>
          <w:b/>
          <w:bCs/>
          <w:sz w:val="22"/>
          <w:szCs w:val="22"/>
        </w:rPr>
        <w:t>DELLA</w:t>
      </w:r>
      <w:r w:rsidRPr="0041799B">
        <w:rPr>
          <w:b/>
          <w:bCs/>
          <w:spacing w:val="-3"/>
          <w:sz w:val="22"/>
          <w:szCs w:val="22"/>
        </w:rPr>
        <w:t xml:space="preserve"> </w:t>
      </w:r>
      <w:r w:rsidRPr="0041799B">
        <w:rPr>
          <w:b/>
          <w:bCs/>
          <w:spacing w:val="-1"/>
          <w:sz w:val="22"/>
          <w:szCs w:val="22"/>
        </w:rPr>
        <w:t>MODELLAZIONE</w:t>
      </w:r>
      <w:r w:rsidRPr="0041799B">
        <w:rPr>
          <w:b/>
          <w:bCs/>
          <w:sz w:val="22"/>
          <w:szCs w:val="22"/>
        </w:rPr>
        <w:t xml:space="preserve"> E</w:t>
      </w:r>
      <w:r w:rsidRPr="0041799B">
        <w:rPr>
          <w:b/>
          <w:bCs/>
          <w:spacing w:val="-1"/>
          <w:sz w:val="22"/>
          <w:szCs w:val="22"/>
        </w:rPr>
        <w:t xml:space="preserve"> DEL</w:t>
      </w:r>
      <w:r w:rsidRPr="0041799B">
        <w:rPr>
          <w:b/>
          <w:bCs/>
          <w:spacing w:val="1"/>
          <w:sz w:val="22"/>
          <w:szCs w:val="22"/>
        </w:rPr>
        <w:t xml:space="preserve"> </w:t>
      </w:r>
      <w:r w:rsidRPr="0041799B">
        <w:rPr>
          <w:b/>
          <w:bCs/>
          <w:spacing w:val="-1"/>
          <w:sz w:val="22"/>
          <w:szCs w:val="22"/>
        </w:rPr>
        <w:t>PROCESSO INFORMATIVO</w:t>
      </w:r>
    </w:p>
    <w:p w14:paraId="79C9771C" w14:textId="77777777" w:rsidR="005E4510" w:rsidRPr="0041799B" w:rsidRDefault="005E4510" w:rsidP="0041799B">
      <w:pPr>
        <w:widowControl w:val="0"/>
        <w:kinsoku w:val="0"/>
        <w:overflowPunct w:val="0"/>
        <w:autoSpaceDE w:val="0"/>
        <w:autoSpaceDN w:val="0"/>
        <w:adjustRightInd w:val="0"/>
        <w:spacing w:before="101" w:after="0" w:line="240" w:lineRule="auto"/>
        <w:ind w:left="112" w:right="112"/>
        <w:jc w:val="both"/>
        <w:rPr>
          <w:rFonts w:ascii="Times New Roman" w:eastAsia="Times New Roman" w:hAnsi="Times New Roman" w:cs="Times New Roman"/>
          <w:spacing w:val="-1"/>
          <w:lang w:eastAsia="it-IT"/>
        </w:rPr>
      </w:pPr>
      <w:r w:rsidRPr="0041799B">
        <w:rPr>
          <w:rFonts w:ascii="Times New Roman" w:eastAsia="Times New Roman" w:hAnsi="Times New Roman" w:cs="Times New Roman"/>
          <w:lang w:eastAsia="it-IT"/>
        </w:rPr>
        <w:t>La</w:t>
      </w:r>
      <w:r w:rsidRPr="0041799B">
        <w:rPr>
          <w:rFonts w:ascii="Times New Roman" w:eastAsia="Times New Roman" w:hAnsi="Times New Roman" w:cs="Times New Roman"/>
          <w:spacing w:val="-5"/>
          <w:lang w:eastAsia="it-IT"/>
        </w:rPr>
        <w:t xml:space="preserve"> </w:t>
      </w:r>
      <w:r w:rsidRPr="0041799B">
        <w:rPr>
          <w:rFonts w:ascii="Times New Roman" w:eastAsia="Times New Roman" w:hAnsi="Times New Roman" w:cs="Times New Roman"/>
          <w:spacing w:val="-1"/>
          <w:lang w:eastAsia="it-IT"/>
        </w:rPr>
        <w:t>Stazione</w:t>
      </w:r>
      <w:r w:rsidRPr="0041799B">
        <w:rPr>
          <w:rFonts w:ascii="Times New Roman" w:eastAsia="Times New Roman" w:hAnsi="Times New Roman" w:cs="Times New Roman"/>
          <w:spacing w:val="-4"/>
          <w:lang w:eastAsia="it-IT"/>
        </w:rPr>
        <w:t xml:space="preserve"> </w:t>
      </w:r>
      <w:r w:rsidRPr="0041799B">
        <w:rPr>
          <w:rFonts w:ascii="Times New Roman" w:eastAsia="Times New Roman" w:hAnsi="Times New Roman" w:cs="Times New Roman"/>
          <w:spacing w:val="-1"/>
          <w:lang w:eastAsia="it-IT"/>
        </w:rPr>
        <w:t>Appaltante</w:t>
      </w:r>
      <w:r w:rsidRPr="0041799B">
        <w:rPr>
          <w:rFonts w:ascii="Times New Roman" w:eastAsia="Times New Roman" w:hAnsi="Times New Roman" w:cs="Times New Roman"/>
          <w:spacing w:val="-7"/>
          <w:lang w:eastAsia="it-IT"/>
        </w:rPr>
        <w:t xml:space="preserve"> </w:t>
      </w:r>
      <w:r w:rsidRPr="0041799B">
        <w:rPr>
          <w:rFonts w:ascii="Times New Roman" w:eastAsia="Times New Roman" w:hAnsi="Times New Roman" w:cs="Times New Roman"/>
          <w:spacing w:val="-1"/>
          <w:lang w:eastAsia="it-IT"/>
        </w:rPr>
        <w:t>richiede</w:t>
      </w:r>
      <w:r w:rsidRPr="0041799B">
        <w:rPr>
          <w:rFonts w:ascii="Times New Roman" w:eastAsia="Times New Roman" w:hAnsi="Times New Roman" w:cs="Times New Roman"/>
          <w:spacing w:val="-3"/>
          <w:lang w:eastAsia="it-IT"/>
        </w:rPr>
        <w:t xml:space="preserve"> </w:t>
      </w:r>
      <w:r w:rsidRPr="0041799B">
        <w:rPr>
          <w:rFonts w:ascii="Times New Roman" w:eastAsia="Times New Roman" w:hAnsi="Times New Roman" w:cs="Times New Roman"/>
          <w:spacing w:val="-1"/>
          <w:lang w:eastAsia="it-IT"/>
        </w:rPr>
        <w:t>all’Offerente</w:t>
      </w:r>
      <w:r w:rsidRPr="0041799B">
        <w:rPr>
          <w:rFonts w:ascii="Times New Roman" w:eastAsia="Times New Roman" w:hAnsi="Times New Roman" w:cs="Times New Roman"/>
          <w:spacing w:val="-4"/>
          <w:lang w:eastAsia="it-IT"/>
        </w:rPr>
        <w:t xml:space="preserve"> </w:t>
      </w:r>
      <w:r w:rsidRPr="0041799B">
        <w:rPr>
          <w:rFonts w:ascii="Times New Roman" w:eastAsia="Times New Roman" w:hAnsi="Times New Roman" w:cs="Times New Roman"/>
          <w:spacing w:val="-1"/>
          <w:lang w:eastAsia="it-IT"/>
        </w:rPr>
        <w:t>di</w:t>
      </w:r>
      <w:r w:rsidRPr="0041799B">
        <w:rPr>
          <w:rFonts w:ascii="Times New Roman" w:eastAsia="Times New Roman" w:hAnsi="Times New Roman" w:cs="Times New Roman"/>
          <w:spacing w:val="-5"/>
          <w:lang w:eastAsia="it-IT"/>
        </w:rPr>
        <w:t xml:space="preserve"> </w:t>
      </w:r>
      <w:r w:rsidRPr="0041799B">
        <w:rPr>
          <w:rFonts w:ascii="Times New Roman" w:eastAsia="Times New Roman" w:hAnsi="Times New Roman" w:cs="Times New Roman"/>
          <w:spacing w:val="-1"/>
          <w:lang w:eastAsia="it-IT"/>
        </w:rPr>
        <w:t>esplicitare</w:t>
      </w:r>
      <w:r w:rsidRPr="0041799B">
        <w:rPr>
          <w:rFonts w:ascii="Times New Roman" w:eastAsia="Times New Roman" w:hAnsi="Times New Roman" w:cs="Times New Roman"/>
          <w:spacing w:val="-4"/>
          <w:lang w:eastAsia="it-IT"/>
        </w:rPr>
        <w:t xml:space="preserve"> </w:t>
      </w:r>
      <w:r w:rsidRPr="0041799B">
        <w:rPr>
          <w:rFonts w:ascii="Times New Roman" w:eastAsia="Times New Roman" w:hAnsi="Times New Roman" w:cs="Times New Roman"/>
          <w:spacing w:val="-1"/>
          <w:lang w:eastAsia="it-IT"/>
        </w:rPr>
        <w:t>la</w:t>
      </w:r>
      <w:r w:rsidRPr="0041799B">
        <w:rPr>
          <w:rFonts w:ascii="Times New Roman" w:eastAsia="Times New Roman" w:hAnsi="Times New Roman" w:cs="Times New Roman"/>
          <w:spacing w:val="-4"/>
          <w:lang w:eastAsia="it-IT"/>
        </w:rPr>
        <w:t xml:space="preserve"> </w:t>
      </w:r>
      <w:r w:rsidRPr="0041799B">
        <w:rPr>
          <w:rFonts w:ascii="Times New Roman" w:eastAsia="Times New Roman" w:hAnsi="Times New Roman" w:cs="Times New Roman"/>
          <w:spacing w:val="-1"/>
          <w:lang w:eastAsia="it-IT"/>
        </w:rPr>
        <w:t>programmazione</w:t>
      </w:r>
      <w:r w:rsidRPr="0041799B">
        <w:rPr>
          <w:rFonts w:ascii="Times New Roman" w:eastAsia="Times New Roman" w:hAnsi="Times New Roman" w:cs="Times New Roman"/>
          <w:spacing w:val="-4"/>
          <w:lang w:eastAsia="it-IT"/>
        </w:rPr>
        <w:t xml:space="preserve"> </w:t>
      </w:r>
      <w:r w:rsidRPr="0041799B">
        <w:rPr>
          <w:rFonts w:ascii="Times New Roman" w:eastAsia="Times New Roman" w:hAnsi="Times New Roman" w:cs="Times New Roman"/>
          <w:spacing w:val="-1"/>
          <w:lang w:eastAsia="it-IT"/>
        </w:rPr>
        <w:t>temporale</w:t>
      </w:r>
      <w:r w:rsidRPr="0041799B">
        <w:rPr>
          <w:rFonts w:ascii="Times New Roman" w:eastAsia="Times New Roman" w:hAnsi="Times New Roman" w:cs="Times New Roman"/>
          <w:spacing w:val="-4"/>
          <w:lang w:eastAsia="it-IT"/>
        </w:rPr>
        <w:t xml:space="preserve"> </w:t>
      </w:r>
      <w:r w:rsidRPr="0041799B">
        <w:rPr>
          <w:rFonts w:ascii="Times New Roman" w:eastAsia="Times New Roman" w:hAnsi="Times New Roman" w:cs="Times New Roman"/>
          <w:spacing w:val="-1"/>
          <w:lang w:eastAsia="it-IT"/>
        </w:rPr>
        <w:t>della</w:t>
      </w:r>
      <w:r w:rsidRPr="0041799B">
        <w:rPr>
          <w:rFonts w:ascii="Times New Roman" w:eastAsia="Times New Roman" w:hAnsi="Times New Roman" w:cs="Times New Roman"/>
          <w:spacing w:val="-6"/>
          <w:lang w:eastAsia="it-IT"/>
        </w:rPr>
        <w:t xml:space="preserve"> </w:t>
      </w:r>
      <w:r w:rsidRPr="0041799B">
        <w:rPr>
          <w:rFonts w:ascii="Times New Roman" w:eastAsia="Times New Roman" w:hAnsi="Times New Roman" w:cs="Times New Roman"/>
          <w:spacing w:val="-1"/>
          <w:lang w:eastAsia="it-IT"/>
        </w:rPr>
        <w:t>sua</w:t>
      </w:r>
      <w:r w:rsidRPr="0041799B">
        <w:rPr>
          <w:rFonts w:ascii="Times New Roman" w:eastAsia="Times New Roman" w:hAnsi="Times New Roman" w:cs="Times New Roman"/>
          <w:spacing w:val="-5"/>
          <w:lang w:eastAsia="it-IT"/>
        </w:rPr>
        <w:t xml:space="preserve"> </w:t>
      </w:r>
      <w:r w:rsidRPr="0041799B">
        <w:rPr>
          <w:rFonts w:ascii="Times New Roman" w:eastAsia="Times New Roman" w:hAnsi="Times New Roman" w:cs="Times New Roman"/>
          <w:spacing w:val="-1"/>
          <w:lang w:eastAsia="it-IT"/>
        </w:rPr>
        <w:t>attività</w:t>
      </w:r>
      <w:r w:rsidRPr="0041799B">
        <w:rPr>
          <w:rFonts w:ascii="Times New Roman" w:eastAsia="Times New Roman" w:hAnsi="Times New Roman" w:cs="Times New Roman"/>
          <w:spacing w:val="-7"/>
          <w:lang w:eastAsia="it-IT"/>
        </w:rPr>
        <w:t xml:space="preserve"> </w:t>
      </w:r>
      <w:r w:rsidRPr="0041799B">
        <w:rPr>
          <w:rFonts w:ascii="Times New Roman" w:eastAsia="Times New Roman" w:hAnsi="Times New Roman" w:cs="Times New Roman"/>
          <w:spacing w:val="-1"/>
          <w:lang w:eastAsia="it-IT"/>
        </w:rPr>
        <w:t>di</w:t>
      </w:r>
      <w:r w:rsidRPr="0041799B">
        <w:rPr>
          <w:rFonts w:ascii="Times New Roman" w:eastAsia="Times New Roman" w:hAnsi="Times New Roman" w:cs="Times New Roman"/>
          <w:spacing w:val="43"/>
          <w:lang w:eastAsia="it-IT"/>
        </w:rPr>
        <w:t xml:space="preserve"> </w:t>
      </w:r>
      <w:r w:rsidRPr="0041799B">
        <w:rPr>
          <w:rFonts w:ascii="Times New Roman" w:eastAsia="Times New Roman" w:hAnsi="Times New Roman" w:cs="Times New Roman"/>
          <w:spacing w:val="-1"/>
          <w:lang w:eastAsia="it-IT"/>
        </w:rPr>
        <w:t>modellazione,</w:t>
      </w:r>
      <w:r w:rsidRPr="0041799B">
        <w:rPr>
          <w:rFonts w:ascii="Times New Roman" w:eastAsia="Times New Roman" w:hAnsi="Times New Roman" w:cs="Times New Roman"/>
          <w:spacing w:val="29"/>
          <w:lang w:eastAsia="it-IT"/>
        </w:rPr>
        <w:t xml:space="preserve"> </w:t>
      </w:r>
      <w:r w:rsidRPr="0041799B">
        <w:rPr>
          <w:rFonts w:ascii="Times New Roman" w:eastAsia="Times New Roman" w:hAnsi="Times New Roman" w:cs="Times New Roman"/>
          <w:spacing w:val="-1"/>
          <w:lang w:eastAsia="it-IT"/>
        </w:rPr>
        <w:t>mediante</w:t>
      </w:r>
      <w:r w:rsidRPr="0041799B">
        <w:rPr>
          <w:rFonts w:ascii="Times New Roman" w:eastAsia="Times New Roman" w:hAnsi="Times New Roman" w:cs="Times New Roman"/>
          <w:spacing w:val="32"/>
          <w:lang w:eastAsia="it-IT"/>
        </w:rPr>
        <w:t xml:space="preserve"> </w:t>
      </w:r>
      <w:r w:rsidRPr="0041799B">
        <w:rPr>
          <w:rFonts w:ascii="Times New Roman" w:eastAsia="Times New Roman" w:hAnsi="Times New Roman" w:cs="Times New Roman"/>
          <w:spacing w:val="-1"/>
          <w:lang w:eastAsia="it-IT"/>
        </w:rPr>
        <w:t>lo</w:t>
      </w:r>
      <w:r w:rsidRPr="0041799B">
        <w:rPr>
          <w:rFonts w:ascii="Times New Roman" w:eastAsia="Times New Roman" w:hAnsi="Times New Roman" w:cs="Times New Roman"/>
          <w:spacing w:val="30"/>
          <w:lang w:eastAsia="it-IT"/>
        </w:rPr>
        <w:t xml:space="preserve"> </w:t>
      </w:r>
      <w:r w:rsidRPr="0041799B">
        <w:rPr>
          <w:rFonts w:ascii="Times New Roman" w:eastAsia="Times New Roman" w:hAnsi="Times New Roman" w:cs="Times New Roman"/>
          <w:spacing w:val="-1"/>
          <w:lang w:eastAsia="it-IT"/>
        </w:rPr>
        <w:t>sviluppo</w:t>
      </w:r>
      <w:r w:rsidRPr="0041799B">
        <w:rPr>
          <w:rFonts w:ascii="Times New Roman" w:eastAsia="Times New Roman" w:hAnsi="Times New Roman" w:cs="Times New Roman"/>
          <w:spacing w:val="33"/>
          <w:lang w:eastAsia="it-IT"/>
        </w:rPr>
        <w:t xml:space="preserve"> </w:t>
      </w:r>
      <w:r w:rsidRPr="0041799B">
        <w:rPr>
          <w:rFonts w:ascii="Times New Roman" w:eastAsia="Times New Roman" w:hAnsi="Times New Roman" w:cs="Times New Roman"/>
          <w:spacing w:val="-1"/>
          <w:lang w:eastAsia="it-IT"/>
        </w:rPr>
        <w:t>di</w:t>
      </w:r>
      <w:r w:rsidRPr="0041799B">
        <w:rPr>
          <w:rFonts w:ascii="Times New Roman" w:eastAsia="Times New Roman" w:hAnsi="Times New Roman" w:cs="Times New Roman"/>
          <w:spacing w:val="31"/>
          <w:lang w:eastAsia="it-IT"/>
        </w:rPr>
        <w:t xml:space="preserve"> </w:t>
      </w:r>
      <w:r w:rsidRPr="0041799B">
        <w:rPr>
          <w:rFonts w:ascii="Times New Roman" w:eastAsia="Times New Roman" w:hAnsi="Times New Roman" w:cs="Times New Roman"/>
          <w:spacing w:val="-1"/>
          <w:lang w:eastAsia="it-IT"/>
        </w:rPr>
        <w:t>un</w:t>
      </w:r>
      <w:r w:rsidRPr="0041799B">
        <w:rPr>
          <w:rFonts w:ascii="Times New Roman" w:eastAsia="Times New Roman" w:hAnsi="Times New Roman" w:cs="Times New Roman"/>
          <w:spacing w:val="30"/>
          <w:lang w:eastAsia="it-IT"/>
        </w:rPr>
        <w:t xml:space="preserve"> </w:t>
      </w:r>
      <w:r w:rsidRPr="0041799B">
        <w:rPr>
          <w:rFonts w:ascii="Times New Roman" w:eastAsia="Times New Roman" w:hAnsi="Times New Roman" w:cs="Times New Roman"/>
          <w:spacing w:val="-1"/>
          <w:lang w:eastAsia="it-IT"/>
        </w:rPr>
        <w:t>cronoprogramma</w:t>
      </w:r>
      <w:r w:rsidRPr="0041799B">
        <w:rPr>
          <w:rFonts w:ascii="Times New Roman" w:eastAsia="Times New Roman" w:hAnsi="Times New Roman" w:cs="Times New Roman"/>
          <w:spacing w:val="31"/>
          <w:lang w:eastAsia="it-IT"/>
        </w:rPr>
        <w:t xml:space="preserve"> </w:t>
      </w:r>
      <w:r w:rsidRPr="0041799B">
        <w:rPr>
          <w:rFonts w:ascii="Times New Roman" w:eastAsia="Times New Roman" w:hAnsi="Times New Roman" w:cs="Times New Roman"/>
          <w:spacing w:val="-1"/>
          <w:lang w:eastAsia="it-IT"/>
        </w:rPr>
        <w:t>che</w:t>
      </w:r>
      <w:r w:rsidRPr="0041799B">
        <w:rPr>
          <w:rFonts w:ascii="Times New Roman" w:eastAsia="Times New Roman" w:hAnsi="Times New Roman" w:cs="Times New Roman"/>
          <w:spacing w:val="33"/>
          <w:lang w:eastAsia="it-IT"/>
        </w:rPr>
        <w:t xml:space="preserve"> </w:t>
      </w:r>
      <w:r w:rsidRPr="0041799B">
        <w:rPr>
          <w:rFonts w:ascii="Times New Roman" w:eastAsia="Times New Roman" w:hAnsi="Times New Roman" w:cs="Times New Roman"/>
          <w:spacing w:val="-1"/>
          <w:lang w:eastAsia="it-IT"/>
        </w:rPr>
        <w:t>descriva</w:t>
      </w:r>
      <w:r w:rsidRPr="0041799B">
        <w:rPr>
          <w:rFonts w:ascii="Times New Roman" w:eastAsia="Times New Roman" w:hAnsi="Times New Roman" w:cs="Times New Roman"/>
          <w:spacing w:val="31"/>
          <w:lang w:eastAsia="it-IT"/>
        </w:rPr>
        <w:t xml:space="preserve"> </w:t>
      </w:r>
      <w:r w:rsidRPr="0041799B">
        <w:rPr>
          <w:rFonts w:ascii="Times New Roman" w:eastAsia="Times New Roman" w:hAnsi="Times New Roman" w:cs="Times New Roman"/>
          <w:spacing w:val="-1"/>
          <w:lang w:eastAsia="it-IT"/>
        </w:rPr>
        <w:t>le</w:t>
      </w:r>
      <w:r w:rsidRPr="0041799B">
        <w:rPr>
          <w:rFonts w:ascii="Times New Roman" w:eastAsia="Times New Roman" w:hAnsi="Times New Roman" w:cs="Times New Roman"/>
          <w:spacing w:val="32"/>
          <w:lang w:eastAsia="it-IT"/>
        </w:rPr>
        <w:t xml:space="preserve"> </w:t>
      </w:r>
      <w:r w:rsidRPr="0041799B">
        <w:rPr>
          <w:rFonts w:ascii="Times New Roman" w:eastAsia="Times New Roman" w:hAnsi="Times New Roman" w:cs="Times New Roman"/>
          <w:spacing w:val="-2"/>
          <w:lang w:eastAsia="it-IT"/>
        </w:rPr>
        <w:t>fasi</w:t>
      </w:r>
      <w:r w:rsidRPr="0041799B">
        <w:rPr>
          <w:rFonts w:ascii="Times New Roman" w:eastAsia="Times New Roman" w:hAnsi="Times New Roman" w:cs="Times New Roman"/>
          <w:spacing w:val="32"/>
          <w:lang w:eastAsia="it-IT"/>
        </w:rPr>
        <w:t xml:space="preserve"> </w:t>
      </w:r>
      <w:r w:rsidRPr="0041799B">
        <w:rPr>
          <w:rFonts w:ascii="Times New Roman" w:eastAsia="Times New Roman" w:hAnsi="Times New Roman" w:cs="Times New Roman"/>
          <w:spacing w:val="-1"/>
          <w:lang w:eastAsia="it-IT"/>
        </w:rPr>
        <w:t>di</w:t>
      </w:r>
      <w:r w:rsidRPr="0041799B">
        <w:rPr>
          <w:rFonts w:ascii="Times New Roman" w:eastAsia="Times New Roman" w:hAnsi="Times New Roman" w:cs="Times New Roman"/>
          <w:spacing w:val="31"/>
          <w:lang w:eastAsia="it-IT"/>
        </w:rPr>
        <w:t xml:space="preserve"> </w:t>
      </w:r>
      <w:r w:rsidRPr="0041799B">
        <w:rPr>
          <w:rFonts w:ascii="Times New Roman" w:eastAsia="Times New Roman" w:hAnsi="Times New Roman" w:cs="Times New Roman"/>
          <w:spacing w:val="-1"/>
          <w:lang w:eastAsia="it-IT"/>
        </w:rPr>
        <w:t>lavoro</w:t>
      </w:r>
      <w:r w:rsidRPr="0041799B">
        <w:rPr>
          <w:rFonts w:ascii="Times New Roman" w:eastAsia="Times New Roman" w:hAnsi="Times New Roman" w:cs="Times New Roman"/>
          <w:spacing w:val="30"/>
          <w:lang w:eastAsia="it-IT"/>
        </w:rPr>
        <w:t xml:space="preserve"> </w:t>
      </w:r>
      <w:r w:rsidRPr="0041799B">
        <w:rPr>
          <w:rFonts w:ascii="Times New Roman" w:eastAsia="Times New Roman" w:hAnsi="Times New Roman" w:cs="Times New Roman"/>
          <w:lang w:eastAsia="it-IT"/>
        </w:rPr>
        <w:t>e</w:t>
      </w:r>
      <w:r w:rsidRPr="0041799B">
        <w:rPr>
          <w:rFonts w:ascii="Times New Roman" w:eastAsia="Times New Roman" w:hAnsi="Times New Roman" w:cs="Times New Roman"/>
          <w:spacing w:val="32"/>
          <w:lang w:eastAsia="it-IT"/>
        </w:rPr>
        <w:t xml:space="preserve"> </w:t>
      </w:r>
      <w:r w:rsidRPr="0041799B">
        <w:rPr>
          <w:rFonts w:ascii="Times New Roman" w:eastAsia="Times New Roman" w:hAnsi="Times New Roman" w:cs="Times New Roman"/>
          <w:spacing w:val="-1"/>
          <w:lang w:eastAsia="it-IT"/>
        </w:rPr>
        <w:t>le</w:t>
      </w:r>
      <w:r w:rsidRPr="0041799B">
        <w:rPr>
          <w:rFonts w:ascii="Times New Roman" w:eastAsia="Times New Roman" w:hAnsi="Times New Roman" w:cs="Times New Roman"/>
          <w:spacing w:val="33"/>
          <w:lang w:eastAsia="it-IT"/>
        </w:rPr>
        <w:t xml:space="preserve"> </w:t>
      </w:r>
      <w:r w:rsidRPr="0041799B">
        <w:rPr>
          <w:rFonts w:ascii="Times New Roman" w:eastAsia="Times New Roman" w:hAnsi="Times New Roman" w:cs="Times New Roman"/>
          <w:spacing w:val="-2"/>
          <w:lang w:eastAsia="it-IT"/>
        </w:rPr>
        <w:t>milestone</w:t>
      </w:r>
      <w:r w:rsidRPr="0041799B">
        <w:rPr>
          <w:rFonts w:ascii="Times New Roman" w:eastAsia="Times New Roman" w:hAnsi="Times New Roman" w:cs="Times New Roman"/>
          <w:spacing w:val="93"/>
          <w:lang w:eastAsia="it-IT"/>
        </w:rPr>
        <w:t xml:space="preserve"> </w:t>
      </w:r>
      <w:r w:rsidRPr="0041799B">
        <w:rPr>
          <w:rFonts w:ascii="Times New Roman" w:eastAsia="Times New Roman" w:hAnsi="Times New Roman" w:cs="Times New Roman"/>
          <w:spacing w:val="-1"/>
          <w:lang w:eastAsia="it-IT"/>
        </w:rPr>
        <w:t>intermedie</w:t>
      </w:r>
      <w:r w:rsidRPr="0041799B">
        <w:rPr>
          <w:rFonts w:ascii="Times New Roman" w:eastAsia="Times New Roman" w:hAnsi="Times New Roman" w:cs="Times New Roman"/>
          <w:spacing w:val="1"/>
          <w:lang w:eastAsia="it-IT"/>
        </w:rPr>
        <w:t xml:space="preserve"> </w:t>
      </w:r>
      <w:r w:rsidRPr="0041799B">
        <w:rPr>
          <w:rFonts w:ascii="Times New Roman" w:eastAsia="Times New Roman" w:hAnsi="Times New Roman" w:cs="Times New Roman"/>
          <w:spacing w:val="-1"/>
          <w:lang w:eastAsia="it-IT"/>
        </w:rPr>
        <w:t>in</w:t>
      </w:r>
      <w:r w:rsidRPr="0041799B">
        <w:rPr>
          <w:rFonts w:ascii="Times New Roman" w:eastAsia="Times New Roman" w:hAnsi="Times New Roman" w:cs="Times New Roman"/>
          <w:spacing w:val="-3"/>
          <w:lang w:eastAsia="it-IT"/>
        </w:rPr>
        <w:t xml:space="preserve"> </w:t>
      </w:r>
      <w:r w:rsidRPr="0041799B">
        <w:rPr>
          <w:rFonts w:ascii="Times New Roman" w:eastAsia="Times New Roman" w:hAnsi="Times New Roman" w:cs="Times New Roman"/>
          <w:spacing w:val="-1"/>
          <w:lang w:eastAsia="it-IT"/>
        </w:rPr>
        <w:t>funzione</w:t>
      </w:r>
      <w:r w:rsidRPr="0041799B">
        <w:rPr>
          <w:rFonts w:ascii="Times New Roman" w:eastAsia="Times New Roman" w:hAnsi="Times New Roman" w:cs="Times New Roman"/>
          <w:spacing w:val="1"/>
          <w:lang w:eastAsia="it-IT"/>
        </w:rPr>
        <w:t xml:space="preserve"> </w:t>
      </w:r>
      <w:r w:rsidRPr="0041799B">
        <w:rPr>
          <w:rFonts w:ascii="Times New Roman" w:eastAsia="Times New Roman" w:hAnsi="Times New Roman" w:cs="Times New Roman"/>
          <w:spacing w:val="-1"/>
          <w:lang w:eastAsia="it-IT"/>
        </w:rPr>
        <w:t>di</w:t>
      </w:r>
      <w:r w:rsidRPr="0041799B">
        <w:rPr>
          <w:rFonts w:ascii="Times New Roman" w:eastAsia="Times New Roman" w:hAnsi="Times New Roman" w:cs="Times New Roman"/>
          <w:spacing w:val="-2"/>
          <w:lang w:eastAsia="it-IT"/>
        </w:rPr>
        <w:t xml:space="preserve"> quanto</w:t>
      </w:r>
      <w:r w:rsidRPr="0041799B">
        <w:rPr>
          <w:rFonts w:ascii="Times New Roman" w:eastAsia="Times New Roman" w:hAnsi="Times New Roman" w:cs="Times New Roman"/>
          <w:spacing w:val="1"/>
          <w:lang w:eastAsia="it-IT"/>
        </w:rPr>
        <w:t xml:space="preserve"> </w:t>
      </w:r>
      <w:r w:rsidRPr="0041799B">
        <w:rPr>
          <w:rFonts w:ascii="Times New Roman" w:eastAsia="Times New Roman" w:hAnsi="Times New Roman" w:cs="Times New Roman"/>
          <w:spacing w:val="-1"/>
          <w:lang w:eastAsia="it-IT"/>
        </w:rPr>
        <w:t>stabilito nel</w:t>
      </w:r>
      <w:r w:rsidRPr="0041799B">
        <w:rPr>
          <w:rFonts w:ascii="Times New Roman" w:eastAsia="Times New Roman" w:hAnsi="Times New Roman" w:cs="Times New Roman"/>
          <w:spacing w:val="-3"/>
          <w:lang w:eastAsia="it-IT"/>
        </w:rPr>
        <w:t xml:space="preserve"> </w:t>
      </w:r>
      <w:r w:rsidRPr="0041799B">
        <w:rPr>
          <w:rFonts w:ascii="Times New Roman" w:eastAsia="Times New Roman" w:hAnsi="Times New Roman" w:cs="Times New Roman"/>
          <w:spacing w:val="-1"/>
          <w:lang w:eastAsia="it-IT"/>
        </w:rPr>
        <w:t>presente</w:t>
      </w:r>
      <w:r w:rsidRPr="0041799B">
        <w:rPr>
          <w:rFonts w:ascii="Times New Roman" w:eastAsia="Times New Roman" w:hAnsi="Times New Roman" w:cs="Times New Roman"/>
          <w:spacing w:val="2"/>
          <w:lang w:eastAsia="it-IT"/>
        </w:rPr>
        <w:t xml:space="preserve"> </w:t>
      </w:r>
      <w:r w:rsidRPr="0041799B">
        <w:rPr>
          <w:rFonts w:ascii="Times New Roman" w:eastAsia="Times New Roman" w:hAnsi="Times New Roman" w:cs="Times New Roman"/>
          <w:spacing w:val="-1"/>
          <w:lang w:eastAsia="it-IT"/>
        </w:rPr>
        <w:t>Capitolato</w:t>
      </w:r>
      <w:r w:rsidRPr="0041799B">
        <w:rPr>
          <w:rFonts w:ascii="Times New Roman" w:eastAsia="Times New Roman" w:hAnsi="Times New Roman" w:cs="Times New Roman"/>
          <w:spacing w:val="1"/>
          <w:lang w:eastAsia="it-IT"/>
        </w:rPr>
        <w:t xml:space="preserve"> </w:t>
      </w:r>
      <w:r w:rsidRPr="0041799B">
        <w:rPr>
          <w:rFonts w:ascii="Times New Roman" w:eastAsia="Times New Roman" w:hAnsi="Times New Roman" w:cs="Times New Roman"/>
          <w:spacing w:val="-1"/>
          <w:lang w:eastAsia="it-IT"/>
        </w:rPr>
        <w:t>Informativo ed</w:t>
      </w:r>
      <w:r w:rsidRPr="0041799B">
        <w:rPr>
          <w:rFonts w:ascii="Times New Roman" w:eastAsia="Times New Roman" w:hAnsi="Times New Roman" w:cs="Times New Roman"/>
          <w:lang w:eastAsia="it-IT"/>
        </w:rPr>
        <w:t xml:space="preserve"> </w:t>
      </w:r>
      <w:r w:rsidRPr="0041799B">
        <w:rPr>
          <w:rFonts w:ascii="Times New Roman" w:eastAsia="Times New Roman" w:hAnsi="Times New Roman" w:cs="Times New Roman"/>
          <w:spacing w:val="-1"/>
          <w:lang w:eastAsia="it-IT"/>
        </w:rPr>
        <w:t>in coordinamento</w:t>
      </w:r>
      <w:r w:rsidRPr="0041799B">
        <w:rPr>
          <w:rFonts w:ascii="Times New Roman" w:eastAsia="Times New Roman" w:hAnsi="Times New Roman" w:cs="Times New Roman"/>
          <w:spacing w:val="1"/>
          <w:lang w:eastAsia="it-IT"/>
        </w:rPr>
        <w:t xml:space="preserve"> </w:t>
      </w:r>
      <w:r w:rsidRPr="0041799B">
        <w:rPr>
          <w:rFonts w:ascii="Times New Roman" w:eastAsia="Times New Roman" w:hAnsi="Times New Roman" w:cs="Times New Roman"/>
          <w:spacing w:val="-1"/>
          <w:lang w:eastAsia="it-IT"/>
        </w:rPr>
        <w:t>agli</w:t>
      </w:r>
      <w:r w:rsidRPr="0041799B">
        <w:rPr>
          <w:rFonts w:ascii="Times New Roman" w:eastAsia="Times New Roman" w:hAnsi="Times New Roman" w:cs="Times New Roman"/>
          <w:spacing w:val="-3"/>
          <w:lang w:eastAsia="it-IT"/>
        </w:rPr>
        <w:t xml:space="preserve"> </w:t>
      </w:r>
      <w:r w:rsidRPr="0041799B">
        <w:rPr>
          <w:rFonts w:ascii="Times New Roman" w:eastAsia="Times New Roman" w:hAnsi="Times New Roman" w:cs="Times New Roman"/>
          <w:spacing w:val="-1"/>
          <w:lang w:eastAsia="it-IT"/>
        </w:rPr>
        <w:t>altri</w:t>
      </w:r>
      <w:r w:rsidRPr="0041799B">
        <w:rPr>
          <w:rFonts w:ascii="Times New Roman" w:eastAsia="Times New Roman" w:hAnsi="Times New Roman" w:cs="Times New Roman"/>
          <w:spacing w:val="49"/>
          <w:lang w:eastAsia="it-IT"/>
        </w:rPr>
        <w:t xml:space="preserve"> </w:t>
      </w:r>
      <w:r w:rsidRPr="0041799B">
        <w:rPr>
          <w:rFonts w:ascii="Times New Roman" w:eastAsia="Times New Roman" w:hAnsi="Times New Roman" w:cs="Times New Roman"/>
          <w:spacing w:val="-1"/>
          <w:lang w:eastAsia="it-IT"/>
        </w:rPr>
        <w:t>documenti</w:t>
      </w:r>
      <w:r w:rsidRPr="0041799B">
        <w:rPr>
          <w:rFonts w:ascii="Times New Roman" w:eastAsia="Times New Roman" w:hAnsi="Times New Roman" w:cs="Times New Roman"/>
          <w:spacing w:val="12"/>
          <w:lang w:eastAsia="it-IT"/>
        </w:rPr>
        <w:t xml:space="preserve"> </w:t>
      </w:r>
      <w:r w:rsidRPr="0041799B">
        <w:rPr>
          <w:rFonts w:ascii="Times New Roman" w:eastAsia="Times New Roman" w:hAnsi="Times New Roman" w:cs="Times New Roman"/>
          <w:spacing w:val="-1"/>
          <w:lang w:eastAsia="it-IT"/>
        </w:rPr>
        <w:t>contrattuali</w:t>
      </w:r>
      <w:r w:rsidRPr="0041799B">
        <w:rPr>
          <w:rFonts w:ascii="Times New Roman" w:eastAsia="Times New Roman" w:hAnsi="Times New Roman" w:cs="Times New Roman"/>
          <w:spacing w:val="12"/>
          <w:lang w:eastAsia="it-IT"/>
        </w:rPr>
        <w:t xml:space="preserve"> </w:t>
      </w:r>
      <w:r w:rsidRPr="0041799B">
        <w:rPr>
          <w:rFonts w:ascii="Times New Roman" w:eastAsia="Times New Roman" w:hAnsi="Times New Roman" w:cs="Times New Roman"/>
          <w:spacing w:val="-1"/>
          <w:lang w:eastAsia="it-IT"/>
        </w:rPr>
        <w:t>in</w:t>
      </w:r>
      <w:r w:rsidRPr="0041799B">
        <w:rPr>
          <w:rFonts w:ascii="Times New Roman" w:eastAsia="Times New Roman" w:hAnsi="Times New Roman" w:cs="Times New Roman"/>
          <w:spacing w:val="9"/>
          <w:lang w:eastAsia="it-IT"/>
        </w:rPr>
        <w:t xml:space="preserve"> </w:t>
      </w:r>
      <w:r w:rsidRPr="0041799B">
        <w:rPr>
          <w:rFonts w:ascii="Times New Roman" w:eastAsia="Times New Roman" w:hAnsi="Times New Roman" w:cs="Times New Roman"/>
          <w:spacing w:val="-1"/>
          <w:lang w:eastAsia="it-IT"/>
        </w:rPr>
        <w:t>merito</w:t>
      </w:r>
      <w:r w:rsidRPr="0041799B">
        <w:rPr>
          <w:rFonts w:ascii="Times New Roman" w:eastAsia="Times New Roman" w:hAnsi="Times New Roman" w:cs="Times New Roman"/>
          <w:spacing w:val="14"/>
          <w:lang w:eastAsia="it-IT"/>
        </w:rPr>
        <w:t xml:space="preserve"> </w:t>
      </w:r>
      <w:r w:rsidRPr="0041799B">
        <w:rPr>
          <w:rFonts w:ascii="Times New Roman" w:eastAsia="Times New Roman" w:hAnsi="Times New Roman" w:cs="Times New Roman"/>
          <w:spacing w:val="-2"/>
          <w:lang w:eastAsia="it-IT"/>
        </w:rPr>
        <w:t>alla</w:t>
      </w:r>
      <w:r w:rsidRPr="0041799B">
        <w:rPr>
          <w:rFonts w:ascii="Times New Roman" w:eastAsia="Times New Roman" w:hAnsi="Times New Roman" w:cs="Times New Roman"/>
          <w:spacing w:val="12"/>
          <w:lang w:eastAsia="it-IT"/>
        </w:rPr>
        <w:t xml:space="preserve"> </w:t>
      </w:r>
      <w:r w:rsidRPr="0041799B">
        <w:rPr>
          <w:rFonts w:ascii="Times New Roman" w:eastAsia="Times New Roman" w:hAnsi="Times New Roman" w:cs="Times New Roman"/>
          <w:spacing w:val="-1"/>
          <w:lang w:eastAsia="it-IT"/>
        </w:rPr>
        <w:t>gestione</w:t>
      </w:r>
      <w:r w:rsidRPr="0041799B">
        <w:rPr>
          <w:rFonts w:ascii="Times New Roman" w:eastAsia="Times New Roman" w:hAnsi="Times New Roman" w:cs="Times New Roman"/>
          <w:spacing w:val="10"/>
          <w:lang w:eastAsia="it-IT"/>
        </w:rPr>
        <w:t xml:space="preserve"> </w:t>
      </w:r>
      <w:r w:rsidRPr="0041799B">
        <w:rPr>
          <w:rFonts w:ascii="Times New Roman" w:eastAsia="Times New Roman" w:hAnsi="Times New Roman" w:cs="Times New Roman"/>
          <w:spacing w:val="-1"/>
          <w:lang w:eastAsia="it-IT"/>
        </w:rPr>
        <w:t>informativa</w:t>
      </w:r>
      <w:r w:rsidRPr="0041799B">
        <w:rPr>
          <w:rFonts w:ascii="Times New Roman" w:eastAsia="Times New Roman" w:hAnsi="Times New Roman" w:cs="Times New Roman"/>
          <w:spacing w:val="12"/>
          <w:lang w:eastAsia="it-IT"/>
        </w:rPr>
        <w:t xml:space="preserve"> </w:t>
      </w:r>
      <w:r w:rsidRPr="0041799B">
        <w:rPr>
          <w:rFonts w:ascii="Times New Roman" w:eastAsia="Times New Roman" w:hAnsi="Times New Roman" w:cs="Times New Roman"/>
          <w:lang w:eastAsia="it-IT"/>
        </w:rPr>
        <w:t>e</w:t>
      </w:r>
      <w:r w:rsidRPr="0041799B">
        <w:rPr>
          <w:rFonts w:ascii="Times New Roman" w:eastAsia="Times New Roman" w:hAnsi="Times New Roman" w:cs="Times New Roman"/>
          <w:spacing w:val="11"/>
          <w:lang w:eastAsia="it-IT"/>
        </w:rPr>
        <w:t xml:space="preserve"> </w:t>
      </w:r>
      <w:r w:rsidRPr="0041799B">
        <w:rPr>
          <w:rFonts w:ascii="Times New Roman" w:eastAsia="Times New Roman" w:hAnsi="Times New Roman" w:cs="Times New Roman"/>
          <w:spacing w:val="-1"/>
          <w:lang w:eastAsia="it-IT"/>
        </w:rPr>
        <w:t>alla</w:t>
      </w:r>
      <w:r w:rsidRPr="0041799B">
        <w:rPr>
          <w:rFonts w:ascii="Times New Roman" w:eastAsia="Times New Roman" w:hAnsi="Times New Roman" w:cs="Times New Roman"/>
          <w:spacing w:val="9"/>
          <w:lang w:eastAsia="it-IT"/>
        </w:rPr>
        <w:t xml:space="preserve"> </w:t>
      </w:r>
      <w:r w:rsidRPr="0041799B">
        <w:rPr>
          <w:rFonts w:ascii="Times New Roman" w:eastAsia="Times New Roman" w:hAnsi="Times New Roman" w:cs="Times New Roman"/>
          <w:spacing w:val="-1"/>
          <w:lang w:eastAsia="it-IT"/>
        </w:rPr>
        <w:t>modellazione.</w:t>
      </w:r>
    </w:p>
    <w:p w14:paraId="40EB6F2C" w14:textId="77777777" w:rsidR="005E4510" w:rsidRPr="0041799B" w:rsidRDefault="005E4510" w:rsidP="0041799B">
      <w:pPr>
        <w:widowControl w:val="0"/>
        <w:autoSpaceDE w:val="0"/>
        <w:autoSpaceDN w:val="0"/>
        <w:adjustRightInd w:val="0"/>
        <w:spacing w:before="56" w:after="0" w:line="240" w:lineRule="auto"/>
        <w:rPr>
          <w:rFonts w:ascii="Times New Roman" w:eastAsia="Times New Roman" w:hAnsi="Times New Roman" w:cs="Times New Roman"/>
          <w:lang w:eastAsia="it-IT"/>
        </w:rPr>
      </w:pPr>
    </w:p>
    <w:p w14:paraId="2314CA85"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w:t>
      </w:r>
    </w:p>
    <w:p w14:paraId="6FAA1A7E"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p>
    <w:p w14:paraId="6BC74D3B"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w:t>
      </w:r>
    </w:p>
    <w:p w14:paraId="57EABB35"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p>
    <w:p w14:paraId="631CB3F2"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w:t>
      </w:r>
    </w:p>
    <w:p w14:paraId="5F3046FE"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p>
    <w:p w14:paraId="5A2076AF"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w:t>
      </w:r>
    </w:p>
    <w:p w14:paraId="2A75ED72" w14:textId="77777777" w:rsidR="005E4510" w:rsidRPr="0041799B" w:rsidRDefault="005E4510" w:rsidP="0041799B">
      <w:pPr>
        <w:widowControl w:val="0"/>
        <w:autoSpaceDE w:val="0"/>
        <w:autoSpaceDN w:val="0"/>
        <w:adjustRightInd w:val="0"/>
        <w:spacing w:after="0" w:line="240" w:lineRule="auto"/>
        <w:rPr>
          <w:rFonts w:ascii="Times New Roman" w:eastAsia="Times New Roman" w:hAnsi="Times New Roman" w:cs="Times New Roman"/>
          <w:lang w:eastAsia="it-IT"/>
        </w:rPr>
      </w:pPr>
    </w:p>
    <w:p w14:paraId="0922E80A" w14:textId="77777777" w:rsidR="005E4510" w:rsidRPr="0041799B" w:rsidRDefault="005E4510" w:rsidP="0041799B">
      <w:pPr>
        <w:widowControl w:val="0"/>
        <w:autoSpaceDE w:val="0"/>
        <w:autoSpaceDN w:val="0"/>
        <w:adjustRightInd w:val="0"/>
        <w:spacing w:after="0" w:line="240" w:lineRule="auto"/>
        <w:rPr>
          <w:rFonts w:ascii="Times New Roman" w:eastAsia="Times New Roman" w:hAnsi="Times New Roman" w:cs="Times New Roman"/>
          <w:lang w:eastAsia="it-IT"/>
        </w:rPr>
      </w:pPr>
    </w:p>
    <w:p w14:paraId="1B2C6EE6" w14:textId="77777777" w:rsidR="005E4510" w:rsidRPr="0041799B" w:rsidRDefault="005E4510" w:rsidP="0041799B">
      <w:pPr>
        <w:widowControl w:val="0"/>
        <w:autoSpaceDE w:val="0"/>
        <w:autoSpaceDN w:val="0"/>
        <w:adjustRightInd w:val="0"/>
        <w:spacing w:after="0" w:line="240" w:lineRule="auto"/>
        <w:ind w:left="-373"/>
        <w:jc w:val="center"/>
        <w:rPr>
          <w:rFonts w:ascii="Times New Roman" w:eastAsia="Times New Roman" w:hAnsi="Times New Roman" w:cs="Times New Roman"/>
          <w:bCs/>
          <w:spacing w:val="-1"/>
          <w:lang w:eastAsia="it-IT"/>
        </w:rPr>
      </w:pPr>
    </w:p>
    <w:p w14:paraId="12A727ED" w14:textId="77777777" w:rsidR="005E4510" w:rsidRPr="0041799B" w:rsidRDefault="005E4510" w:rsidP="0041799B">
      <w:pPr>
        <w:pStyle w:val="Paragrafoelenco"/>
        <w:numPr>
          <w:ilvl w:val="2"/>
          <w:numId w:val="44"/>
        </w:numPr>
        <w:tabs>
          <w:tab w:val="left" w:pos="598"/>
        </w:tabs>
        <w:kinsoku w:val="0"/>
        <w:overflowPunct w:val="0"/>
        <w:jc w:val="both"/>
        <w:outlineLvl w:val="1"/>
        <w:rPr>
          <w:b/>
          <w:bCs/>
          <w:spacing w:val="-1"/>
          <w:sz w:val="22"/>
          <w:szCs w:val="22"/>
        </w:rPr>
      </w:pPr>
      <w:r w:rsidRPr="0041799B">
        <w:rPr>
          <w:b/>
          <w:bCs/>
          <w:spacing w:val="-1"/>
          <w:sz w:val="22"/>
          <w:szCs w:val="22"/>
        </w:rPr>
        <w:lastRenderedPageBreak/>
        <w:t>MODALITÀ DI GESTIONE DELLA PROGRAMMAZIONE (4D – PROGRAMMAZIONE)</w:t>
      </w:r>
    </w:p>
    <w:p w14:paraId="31B375AE" w14:textId="77777777" w:rsidR="005E4510" w:rsidRPr="0041799B" w:rsidRDefault="005E4510" w:rsidP="0041799B">
      <w:pPr>
        <w:widowControl w:val="0"/>
        <w:kinsoku w:val="0"/>
        <w:overflowPunct w:val="0"/>
        <w:autoSpaceDE w:val="0"/>
        <w:autoSpaceDN w:val="0"/>
        <w:adjustRightInd w:val="0"/>
        <w:spacing w:before="56" w:after="0" w:line="240" w:lineRule="auto"/>
        <w:ind w:left="112" w:right="111"/>
        <w:jc w:val="both"/>
        <w:rPr>
          <w:rFonts w:ascii="Times New Roman" w:eastAsia="Times New Roman" w:hAnsi="Times New Roman" w:cs="Times New Roman"/>
          <w:spacing w:val="-1"/>
          <w:lang w:eastAsia="it-IT"/>
        </w:rPr>
      </w:pPr>
      <w:r w:rsidRPr="0041799B">
        <w:rPr>
          <w:rFonts w:ascii="Times New Roman" w:eastAsia="Times New Roman" w:hAnsi="Times New Roman" w:cs="Times New Roman"/>
          <w:spacing w:val="-1"/>
          <w:lang w:eastAsia="it-IT"/>
        </w:rPr>
        <w:t>Viene</w:t>
      </w:r>
      <w:r w:rsidRPr="0041799B">
        <w:rPr>
          <w:rFonts w:ascii="Times New Roman" w:eastAsia="Times New Roman" w:hAnsi="Times New Roman" w:cs="Times New Roman"/>
          <w:spacing w:val="37"/>
          <w:lang w:eastAsia="it-IT"/>
        </w:rPr>
        <w:t xml:space="preserve"> </w:t>
      </w:r>
      <w:r w:rsidRPr="0041799B">
        <w:rPr>
          <w:rFonts w:ascii="Times New Roman" w:eastAsia="Times New Roman" w:hAnsi="Times New Roman" w:cs="Times New Roman"/>
          <w:spacing w:val="-1"/>
          <w:lang w:eastAsia="it-IT"/>
        </w:rPr>
        <w:t>richiesto</w:t>
      </w:r>
      <w:r w:rsidRPr="0041799B">
        <w:rPr>
          <w:rFonts w:ascii="Times New Roman" w:eastAsia="Times New Roman" w:hAnsi="Times New Roman" w:cs="Times New Roman"/>
          <w:spacing w:val="35"/>
          <w:lang w:eastAsia="it-IT"/>
        </w:rPr>
        <w:t xml:space="preserve"> </w:t>
      </w:r>
      <w:r w:rsidRPr="0041799B">
        <w:rPr>
          <w:rFonts w:ascii="Times New Roman" w:eastAsia="Times New Roman" w:hAnsi="Times New Roman" w:cs="Times New Roman"/>
          <w:spacing w:val="-1"/>
          <w:lang w:eastAsia="it-IT"/>
        </w:rPr>
        <w:t>all’Offerente</w:t>
      </w:r>
      <w:r w:rsidRPr="0041799B">
        <w:rPr>
          <w:rFonts w:ascii="Times New Roman" w:eastAsia="Times New Roman" w:hAnsi="Times New Roman" w:cs="Times New Roman"/>
          <w:spacing w:val="37"/>
          <w:lang w:eastAsia="it-IT"/>
        </w:rPr>
        <w:t xml:space="preserve"> </w:t>
      </w:r>
      <w:r w:rsidRPr="0041799B">
        <w:rPr>
          <w:rFonts w:ascii="Times New Roman" w:eastAsia="Times New Roman" w:hAnsi="Times New Roman" w:cs="Times New Roman"/>
          <w:spacing w:val="-1"/>
          <w:lang w:eastAsia="it-IT"/>
        </w:rPr>
        <w:t>di</w:t>
      </w:r>
      <w:r w:rsidRPr="0041799B">
        <w:rPr>
          <w:rFonts w:ascii="Times New Roman" w:eastAsia="Times New Roman" w:hAnsi="Times New Roman" w:cs="Times New Roman"/>
          <w:spacing w:val="37"/>
          <w:lang w:eastAsia="it-IT"/>
        </w:rPr>
        <w:t xml:space="preserve"> </w:t>
      </w:r>
      <w:r w:rsidRPr="0041799B">
        <w:rPr>
          <w:rFonts w:ascii="Times New Roman" w:eastAsia="Times New Roman" w:hAnsi="Times New Roman" w:cs="Times New Roman"/>
          <w:spacing w:val="-1"/>
          <w:lang w:eastAsia="it-IT"/>
        </w:rPr>
        <w:t>esplicitare</w:t>
      </w:r>
      <w:r w:rsidRPr="0041799B">
        <w:rPr>
          <w:rFonts w:ascii="Times New Roman" w:eastAsia="Times New Roman" w:hAnsi="Times New Roman" w:cs="Times New Roman"/>
          <w:spacing w:val="34"/>
          <w:lang w:eastAsia="it-IT"/>
        </w:rPr>
        <w:t xml:space="preserve"> </w:t>
      </w:r>
      <w:r w:rsidRPr="0041799B">
        <w:rPr>
          <w:rFonts w:ascii="Times New Roman" w:eastAsia="Times New Roman" w:hAnsi="Times New Roman" w:cs="Times New Roman"/>
          <w:spacing w:val="-1"/>
          <w:lang w:eastAsia="it-IT"/>
        </w:rPr>
        <w:t>nella</w:t>
      </w:r>
      <w:r w:rsidRPr="0041799B">
        <w:rPr>
          <w:rFonts w:ascii="Times New Roman" w:eastAsia="Times New Roman" w:hAnsi="Times New Roman" w:cs="Times New Roman"/>
          <w:spacing w:val="36"/>
          <w:lang w:eastAsia="it-IT"/>
        </w:rPr>
        <w:t xml:space="preserve"> </w:t>
      </w:r>
      <w:r w:rsidRPr="0041799B">
        <w:rPr>
          <w:rFonts w:ascii="Times New Roman" w:eastAsia="Times New Roman" w:hAnsi="Times New Roman" w:cs="Times New Roman"/>
          <w:spacing w:val="-2"/>
          <w:lang w:eastAsia="it-IT"/>
        </w:rPr>
        <w:t>propria</w:t>
      </w:r>
      <w:r w:rsidRPr="0041799B">
        <w:rPr>
          <w:rFonts w:ascii="Times New Roman" w:eastAsia="Times New Roman" w:hAnsi="Times New Roman" w:cs="Times New Roman"/>
          <w:spacing w:val="36"/>
          <w:lang w:eastAsia="it-IT"/>
        </w:rPr>
        <w:t xml:space="preserve"> </w:t>
      </w:r>
      <w:r w:rsidRPr="0041799B">
        <w:rPr>
          <w:rFonts w:ascii="Times New Roman" w:eastAsia="Times New Roman" w:hAnsi="Times New Roman" w:cs="Times New Roman"/>
          <w:lang w:eastAsia="it-IT"/>
        </w:rPr>
        <w:t>oGI</w:t>
      </w:r>
      <w:r w:rsidRPr="0041799B">
        <w:rPr>
          <w:rFonts w:ascii="Times New Roman" w:eastAsia="Times New Roman" w:hAnsi="Times New Roman" w:cs="Times New Roman"/>
          <w:spacing w:val="37"/>
          <w:lang w:eastAsia="it-IT"/>
        </w:rPr>
        <w:t xml:space="preserve"> </w:t>
      </w:r>
      <w:r w:rsidRPr="0041799B">
        <w:rPr>
          <w:rFonts w:ascii="Times New Roman" w:eastAsia="Times New Roman" w:hAnsi="Times New Roman" w:cs="Times New Roman"/>
          <w:spacing w:val="-1"/>
          <w:lang w:eastAsia="it-IT"/>
        </w:rPr>
        <w:t>la</w:t>
      </w:r>
      <w:r w:rsidRPr="0041799B">
        <w:rPr>
          <w:rFonts w:ascii="Times New Roman" w:eastAsia="Times New Roman" w:hAnsi="Times New Roman" w:cs="Times New Roman"/>
          <w:spacing w:val="33"/>
          <w:lang w:eastAsia="it-IT"/>
        </w:rPr>
        <w:t xml:space="preserve"> </w:t>
      </w:r>
      <w:r w:rsidRPr="0041799B">
        <w:rPr>
          <w:rFonts w:ascii="Times New Roman" w:eastAsia="Times New Roman" w:hAnsi="Times New Roman" w:cs="Times New Roman"/>
          <w:spacing w:val="-1"/>
          <w:lang w:eastAsia="it-IT"/>
        </w:rPr>
        <w:t>metodologia</w:t>
      </w:r>
      <w:r w:rsidRPr="0041799B">
        <w:rPr>
          <w:rFonts w:ascii="Times New Roman" w:eastAsia="Times New Roman" w:hAnsi="Times New Roman" w:cs="Times New Roman"/>
          <w:spacing w:val="36"/>
          <w:lang w:eastAsia="it-IT"/>
        </w:rPr>
        <w:t xml:space="preserve"> </w:t>
      </w:r>
      <w:r w:rsidRPr="0041799B">
        <w:rPr>
          <w:rFonts w:ascii="Times New Roman" w:eastAsia="Times New Roman" w:hAnsi="Times New Roman" w:cs="Times New Roman"/>
          <w:spacing w:val="-2"/>
          <w:lang w:eastAsia="it-IT"/>
        </w:rPr>
        <w:t>che</w:t>
      </w:r>
      <w:r w:rsidRPr="0041799B">
        <w:rPr>
          <w:rFonts w:ascii="Times New Roman" w:eastAsia="Times New Roman" w:hAnsi="Times New Roman" w:cs="Times New Roman"/>
          <w:spacing w:val="38"/>
          <w:lang w:eastAsia="it-IT"/>
        </w:rPr>
        <w:t xml:space="preserve"> </w:t>
      </w:r>
      <w:r w:rsidRPr="0041799B">
        <w:rPr>
          <w:rFonts w:ascii="Times New Roman" w:eastAsia="Times New Roman" w:hAnsi="Times New Roman" w:cs="Times New Roman"/>
          <w:spacing w:val="-1"/>
          <w:lang w:eastAsia="it-IT"/>
        </w:rPr>
        <w:t>intende</w:t>
      </w:r>
      <w:r w:rsidRPr="0041799B">
        <w:rPr>
          <w:rFonts w:ascii="Times New Roman" w:eastAsia="Times New Roman" w:hAnsi="Times New Roman" w:cs="Times New Roman"/>
          <w:spacing w:val="37"/>
          <w:lang w:eastAsia="it-IT"/>
        </w:rPr>
        <w:t xml:space="preserve"> </w:t>
      </w:r>
      <w:r w:rsidRPr="0041799B">
        <w:rPr>
          <w:rFonts w:ascii="Times New Roman" w:eastAsia="Times New Roman" w:hAnsi="Times New Roman" w:cs="Times New Roman"/>
          <w:spacing w:val="-1"/>
          <w:lang w:eastAsia="it-IT"/>
        </w:rPr>
        <w:t>adottare</w:t>
      </w:r>
      <w:r w:rsidRPr="0041799B">
        <w:rPr>
          <w:rFonts w:ascii="Times New Roman" w:eastAsia="Times New Roman" w:hAnsi="Times New Roman" w:cs="Times New Roman"/>
          <w:spacing w:val="37"/>
          <w:lang w:eastAsia="it-IT"/>
        </w:rPr>
        <w:t xml:space="preserve"> </w:t>
      </w:r>
      <w:r w:rsidRPr="0041799B">
        <w:rPr>
          <w:rFonts w:ascii="Times New Roman" w:eastAsia="Times New Roman" w:hAnsi="Times New Roman" w:cs="Times New Roman"/>
          <w:spacing w:val="-1"/>
          <w:lang w:eastAsia="it-IT"/>
        </w:rPr>
        <w:t>per</w:t>
      </w:r>
      <w:r w:rsidRPr="0041799B">
        <w:rPr>
          <w:rFonts w:ascii="Times New Roman" w:eastAsia="Times New Roman" w:hAnsi="Times New Roman" w:cs="Times New Roman"/>
          <w:spacing w:val="36"/>
          <w:lang w:eastAsia="it-IT"/>
        </w:rPr>
        <w:t xml:space="preserve"> </w:t>
      </w:r>
      <w:r w:rsidRPr="0041799B">
        <w:rPr>
          <w:rFonts w:ascii="Times New Roman" w:eastAsia="Times New Roman" w:hAnsi="Times New Roman" w:cs="Times New Roman"/>
          <w:spacing w:val="-2"/>
          <w:lang w:eastAsia="it-IT"/>
        </w:rPr>
        <w:t>la</w:t>
      </w:r>
      <w:r w:rsidRPr="0041799B">
        <w:rPr>
          <w:rFonts w:ascii="Times New Roman" w:eastAsia="Times New Roman" w:hAnsi="Times New Roman" w:cs="Times New Roman"/>
          <w:spacing w:val="57"/>
          <w:lang w:eastAsia="it-IT"/>
        </w:rPr>
        <w:t xml:space="preserve"> </w:t>
      </w:r>
      <w:r w:rsidRPr="0041799B">
        <w:rPr>
          <w:rFonts w:ascii="Times New Roman" w:eastAsia="Times New Roman" w:hAnsi="Times New Roman" w:cs="Times New Roman"/>
          <w:spacing w:val="-1"/>
          <w:lang w:eastAsia="it-IT"/>
        </w:rPr>
        <w:t>gestione</w:t>
      </w:r>
      <w:r w:rsidRPr="0041799B">
        <w:rPr>
          <w:rFonts w:ascii="Times New Roman" w:eastAsia="Times New Roman" w:hAnsi="Times New Roman" w:cs="Times New Roman"/>
          <w:spacing w:val="10"/>
          <w:lang w:eastAsia="it-IT"/>
        </w:rPr>
        <w:t xml:space="preserve"> </w:t>
      </w:r>
      <w:r w:rsidRPr="0041799B">
        <w:rPr>
          <w:rFonts w:ascii="Times New Roman" w:eastAsia="Times New Roman" w:hAnsi="Times New Roman" w:cs="Times New Roman"/>
          <w:spacing w:val="-1"/>
          <w:lang w:eastAsia="it-IT"/>
        </w:rPr>
        <w:t>dei</w:t>
      </w:r>
      <w:r w:rsidRPr="0041799B">
        <w:rPr>
          <w:rFonts w:ascii="Times New Roman" w:eastAsia="Times New Roman" w:hAnsi="Times New Roman" w:cs="Times New Roman"/>
          <w:spacing w:val="7"/>
          <w:lang w:eastAsia="it-IT"/>
        </w:rPr>
        <w:t xml:space="preserve"> </w:t>
      </w:r>
      <w:r w:rsidRPr="0041799B">
        <w:rPr>
          <w:rFonts w:ascii="Times New Roman" w:eastAsia="Times New Roman" w:hAnsi="Times New Roman" w:cs="Times New Roman"/>
          <w:spacing w:val="-1"/>
          <w:lang w:eastAsia="it-IT"/>
        </w:rPr>
        <w:t>dati</w:t>
      </w:r>
      <w:r w:rsidRPr="0041799B">
        <w:rPr>
          <w:rFonts w:ascii="Times New Roman" w:eastAsia="Times New Roman" w:hAnsi="Times New Roman" w:cs="Times New Roman"/>
          <w:spacing w:val="9"/>
          <w:lang w:eastAsia="it-IT"/>
        </w:rPr>
        <w:t xml:space="preserve"> </w:t>
      </w:r>
      <w:r w:rsidRPr="0041799B">
        <w:rPr>
          <w:rFonts w:ascii="Times New Roman" w:eastAsia="Times New Roman" w:hAnsi="Times New Roman" w:cs="Times New Roman"/>
          <w:spacing w:val="-1"/>
          <w:lang w:eastAsia="it-IT"/>
        </w:rPr>
        <w:t>di</w:t>
      </w:r>
      <w:r w:rsidRPr="0041799B">
        <w:rPr>
          <w:rFonts w:ascii="Times New Roman" w:eastAsia="Times New Roman" w:hAnsi="Times New Roman" w:cs="Times New Roman"/>
          <w:spacing w:val="8"/>
          <w:lang w:eastAsia="it-IT"/>
        </w:rPr>
        <w:t xml:space="preserve"> </w:t>
      </w:r>
      <w:r w:rsidRPr="0041799B">
        <w:rPr>
          <w:rFonts w:ascii="Times New Roman" w:eastAsia="Times New Roman" w:hAnsi="Times New Roman" w:cs="Times New Roman"/>
          <w:spacing w:val="-1"/>
          <w:lang w:eastAsia="it-IT"/>
        </w:rPr>
        <w:t>programmazione,</w:t>
      </w:r>
      <w:r w:rsidRPr="0041799B">
        <w:rPr>
          <w:rFonts w:ascii="Times New Roman" w:eastAsia="Times New Roman" w:hAnsi="Times New Roman" w:cs="Times New Roman"/>
          <w:spacing w:val="7"/>
          <w:lang w:eastAsia="it-IT"/>
        </w:rPr>
        <w:t xml:space="preserve"> </w:t>
      </w:r>
      <w:r w:rsidRPr="0041799B">
        <w:rPr>
          <w:rFonts w:ascii="Times New Roman" w:eastAsia="Times New Roman" w:hAnsi="Times New Roman" w:cs="Times New Roman"/>
          <w:spacing w:val="-1"/>
          <w:lang w:eastAsia="it-IT"/>
        </w:rPr>
        <w:t>schedulazione</w:t>
      </w:r>
      <w:r w:rsidRPr="0041799B">
        <w:rPr>
          <w:rFonts w:ascii="Times New Roman" w:eastAsia="Times New Roman" w:hAnsi="Times New Roman" w:cs="Times New Roman"/>
          <w:spacing w:val="8"/>
          <w:lang w:eastAsia="it-IT"/>
        </w:rPr>
        <w:t xml:space="preserve"> </w:t>
      </w:r>
      <w:r w:rsidRPr="0041799B">
        <w:rPr>
          <w:rFonts w:ascii="Times New Roman" w:eastAsia="Times New Roman" w:hAnsi="Times New Roman" w:cs="Times New Roman"/>
          <w:spacing w:val="-1"/>
          <w:lang w:eastAsia="it-IT"/>
        </w:rPr>
        <w:t>delle</w:t>
      </w:r>
      <w:r w:rsidRPr="0041799B">
        <w:rPr>
          <w:rFonts w:ascii="Times New Roman" w:eastAsia="Times New Roman" w:hAnsi="Times New Roman" w:cs="Times New Roman"/>
          <w:spacing w:val="10"/>
          <w:lang w:eastAsia="it-IT"/>
        </w:rPr>
        <w:t xml:space="preserve"> </w:t>
      </w:r>
      <w:r w:rsidRPr="0041799B">
        <w:rPr>
          <w:rFonts w:ascii="Times New Roman" w:eastAsia="Times New Roman" w:hAnsi="Times New Roman" w:cs="Times New Roman"/>
          <w:spacing w:val="-1"/>
          <w:lang w:eastAsia="it-IT"/>
        </w:rPr>
        <w:t>risorse</w:t>
      </w:r>
      <w:r w:rsidRPr="0041799B">
        <w:rPr>
          <w:rFonts w:ascii="Times New Roman" w:eastAsia="Times New Roman" w:hAnsi="Times New Roman" w:cs="Times New Roman"/>
          <w:spacing w:val="9"/>
          <w:lang w:eastAsia="it-IT"/>
        </w:rPr>
        <w:t xml:space="preserve"> </w:t>
      </w:r>
      <w:r w:rsidRPr="0041799B">
        <w:rPr>
          <w:rFonts w:ascii="Times New Roman" w:eastAsia="Times New Roman" w:hAnsi="Times New Roman" w:cs="Times New Roman"/>
          <w:lang w:eastAsia="it-IT"/>
        </w:rPr>
        <w:t>e</w:t>
      </w:r>
      <w:r w:rsidRPr="0041799B">
        <w:rPr>
          <w:rFonts w:ascii="Times New Roman" w:eastAsia="Times New Roman" w:hAnsi="Times New Roman" w:cs="Times New Roman"/>
          <w:spacing w:val="8"/>
          <w:lang w:eastAsia="it-IT"/>
        </w:rPr>
        <w:t xml:space="preserve"> </w:t>
      </w:r>
      <w:r w:rsidRPr="0041799B">
        <w:rPr>
          <w:rFonts w:ascii="Times New Roman" w:eastAsia="Times New Roman" w:hAnsi="Times New Roman" w:cs="Times New Roman"/>
          <w:spacing w:val="-1"/>
          <w:lang w:eastAsia="it-IT"/>
        </w:rPr>
        <w:t>altre</w:t>
      </w:r>
      <w:r w:rsidRPr="0041799B">
        <w:rPr>
          <w:rFonts w:ascii="Times New Roman" w:eastAsia="Times New Roman" w:hAnsi="Times New Roman" w:cs="Times New Roman"/>
          <w:spacing w:val="10"/>
          <w:lang w:eastAsia="it-IT"/>
        </w:rPr>
        <w:t xml:space="preserve"> </w:t>
      </w:r>
      <w:r w:rsidRPr="0041799B">
        <w:rPr>
          <w:rFonts w:ascii="Times New Roman" w:eastAsia="Times New Roman" w:hAnsi="Times New Roman" w:cs="Times New Roman"/>
          <w:spacing w:val="-1"/>
          <w:lang w:eastAsia="it-IT"/>
        </w:rPr>
        <w:t>attività</w:t>
      </w:r>
      <w:r w:rsidRPr="0041799B">
        <w:rPr>
          <w:rFonts w:ascii="Times New Roman" w:eastAsia="Times New Roman" w:hAnsi="Times New Roman" w:cs="Times New Roman"/>
          <w:spacing w:val="8"/>
          <w:lang w:eastAsia="it-IT"/>
        </w:rPr>
        <w:t xml:space="preserve"> </w:t>
      </w:r>
      <w:r w:rsidRPr="0041799B">
        <w:rPr>
          <w:rFonts w:ascii="Times New Roman" w:eastAsia="Times New Roman" w:hAnsi="Times New Roman" w:cs="Times New Roman"/>
          <w:spacing w:val="-1"/>
          <w:lang w:eastAsia="it-IT"/>
        </w:rPr>
        <w:t>in</w:t>
      </w:r>
      <w:r w:rsidRPr="0041799B">
        <w:rPr>
          <w:rFonts w:ascii="Times New Roman" w:eastAsia="Times New Roman" w:hAnsi="Times New Roman" w:cs="Times New Roman"/>
          <w:spacing w:val="9"/>
          <w:lang w:eastAsia="it-IT"/>
        </w:rPr>
        <w:t xml:space="preserve"> </w:t>
      </w:r>
      <w:r w:rsidRPr="0041799B">
        <w:rPr>
          <w:rFonts w:ascii="Times New Roman" w:eastAsia="Times New Roman" w:hAnsi="Times New Roman" w:cs="Times New Roman"/>
          <w:spacing w:val="-1"/>
          <w:lang w:eastAsia="it-IT"/>
        </w:rPr>
        <w:t>collegamento</w:t>
      </w:r>
      <w:r w:rsidRPr="0041799B">
        <w:rPr>
          <w:rFonts w:ascii="Times New Roman" w:eastAsia="Times New Roman" w:hAnsi="Times New Roman" w:cs="Times New Roman"/>
          <w:spacing w:val="11"/>
          <w:lang w:eastAsia="it-IT"/>
        </w:rPr>
        <w:t xml:space="preserve"> </w:t>
      </w:r>
      <w:r w:rsidRPr="0041799B">
        <w:rPr>
          <w:rFonts w:ascii="Times New Roman" w:eastAsia="Times New Roman" w:hAnsi="Times New Roman" w:cs="Times New Roman"/>
          <w:spacing w:val="-1"/>
          <w:lang w:eastAsia="it-IT"/>
        </w:rPr>
        <w:t>ai</w:t>
      </w:r>
      <w:r w:rsidRPr="0041799B">
        <w:rPr>
          <w:rFonts w:ascii="Times New Roman" w:eastAsia="Times New Roman" w:hAnsi="Times New Roman" w:cs="Times New Roman"/>
          <w:spacing w:val="4"/>
          <w:lang w:eastAsia="it-IT"/>
        </w:rPr>
        <w:t xml:space="preserve"> </w:t>
      </w:r>
      <w:r w:rsidRPr="0041799B">
        <w:rPr>
          <w:rFonts w:ascii="Times New Roman" w:eastAsia="Times New Roman" w:hAnsi="Times New Roman" w:cs="Times New Roman"/>
          <w:spacing w:val="-1"/>
          <w:lang w:eastAsia="it-IT"/>
        </w:rPr>
        <w:t>modelli</w:t>
      </w:r>
      <w:r w:rsidRPr="0041799B">
        <w:rPr>
          <w:rFonts w:ascii="Times New Roman" w:eastAsia="Times New Roman" w:hAnsi="Times New Roman" w:cs="Times New Roman"/>
          <w:spacing w:val="61"/>
          <w:lang w:eastAsia="it-IT"/>
        </w:rPr>
        <w:t xml:space="preserve"> </w:t>
      </w:r>
      <w:r w:rsidRPr="0041799B">
        <w:rPr>
          <w:rFonts w:ascii="Times New Roman" w:eastAsia="Times New Roman" w:hAnsi="Times New Roman" w:cs="Times New Roman"/>
          <w:spacing w:val="-1"/>
          <w:lang w:eastAsia="it-IT"/>
        </w:rPr>
        <w:t>grafici.</w:t>
      </w:r>
    </w:p>
    <w:p w14:paraId="4CB67218" w14:textId="77777777" w:rsidR="005E4510" w:rsidRPr="0041799B" w:rsidRDefault="005E4510" w:rsidP="0041799B">
      <w:pPr>
        <w:widowControl w:val="0"/>
        <w:kinsoku w:val="0"/>
        <w:overflowPunct w:val="0"/>
        <w:autoSpaceDE w:val="0"/>
        <w:autoSpaceDN w:val="0"/>
        <w:adjustRightInd w:val="0"/>
        <w:spacing w:before="56" w:after="0" w:line="240" w:lineRule="auto"/>
        <w:ind w:left="112" w:right="111"/>
        <w:jc w:val="both"/>
        <w:rPr>
          <w:rFonts w:ascii="Times New Roman" w:eastAsia="Times New Roman" w:hAnsi="Times New Roman" w:cs="Times New Roman"/>
          <w:spacing w:val="-1"/>
          <w:lang w:eastAsia="it-IT"/>
        </w:rPr>
      </w:pPr>
    </w:p>
    <w:p w14:paraId="0E43F36A"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w:t>
      </w:r>
    </w:p>
    <w:p w14:paraId="5FDDE42D"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p>
    <w:p w14:paraId="5E8774CD"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w:t>
      </w:r>
    </w:p>
    <w:p w14:paraId="0D98D03E"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p>
    <w:p w14:paraId="3A797FFD"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w:t>
      </w:r>
    </w:p>
    <w:p w14:paraId="622FDFDB" w14:textId="77777777" w:rsidR="005E4510" w:rsidRPr="0041799B" w:rsidRDefault="005E4510" w:rsidP="0041799B">
      <w:pPr>
        <w:widowControl w:val="0"/>
        <w:kinsoku w:val="0"/>
        <w:overflowPunct w:val="0"/>
        <w:autoSpaceDE w:val="0"/>
        <w:autoSpaceDN w:val="0"/>
        <w:adjustRightInd w:val="0"/>
        <w:spacing w:before="56" w:after="0" w:line="240" w:lineRule="auto"/>
        <w:ind w:left="112" w:right="111"/>
        <w:jc w:val="both"/>
        <w:rPr>
          <w:rFonts w:ascii="Times New Roman" w:eastAsia="Times New Roman" w:hAnsi="Times New Roman" w:cs="Times New Roman"/>
          <w:spacing w:val="-1"/>
          <w:lang w:eastAsia="it-IT"/>
        </w:rPr>
      </w:pPr>
    </w:p>
    <w:p w14:paraId="61ABB151" w14:textId="77777777" w:rsidR="005E4510" w:rsidRPr="0041799B" w:rsidRDefault="005E4510" w:rsidP="0041799B">
      <w:pPr>
        <w:widowControl w:val="0"/>
        <w:kinsoku w:val="0"/>
        <w:overflowPunct w:val="0"/>
        <w:autoSpaceDE w:val="0"/>
        <w:autoSpaceDN w:val="0"/>
        <w:adjustRightInd w:val="0"/>
        <w:spacing w:after="0" w:line="240" w:lineRule="auto"/>
        <w:ind w:left="112" w:right="111"/>
        <w:rPr>
          <w:rFonts w:ascii="Times New Roman" w:eastAsia="Times New Roman" w:hAnsi="Times New Roman" w:cs="Times New Roman"/>
          <w:spacing w:val="-1"/>
          <w:lang w:eastAsia="it-IT"/>
        </w:rPr>
      </w:pPr>
    </w:p>
    <w:p w14:paraId="12BE6BB0" w14:textId="77777777" w:rsidR="005E4510" w:rsidRPr="0041799B" w:rsidRDefault="005E4510" w:rsidP="0041799B">
      <w:pPr>
        <w:pStyle w:val="Paragrafoelenco"/>
        <w:numPr>
          <w:ilvl w:val="2"/>
          <w:numId w:val="44"/>
        </w:numPr>
        <w:tabs>
          <w:tab w:val="left" w:pos="598"/>
        </w:tabs>
        <w:kinsoku w:val="0"/>
        <w:overflowPunct w:val="0"/>
        <w:jc w:val="both"/>
        <w:outlineLvl w:val="1"/>
        <w:rPr>
          <w:b/>
          <w:bCs/>
          <w:spacing w:val="-1"/>
          <w:sz w:val="22"/>
          <w:szCs w:val="22"/>
        </w:rPr>
      </w:pPr>
      <w:r w:rsidRPr="0041799B">
        <w:rPr>
          <w:b/>
          <w:bCs/>
          <w:spacing w:val="-1"/>
          <w:sz w:val="22"/>
          <w:szCs w:val="22"/>
        </w:rPr>
        <w:t xml:space="preserve"> MODALITA’ DI GESTIONE INFORMATIVA ECONOMICA (5D – COMPUTI E VALUTAZIONI)</w:t>
      </w:r>
    </w:p>
    <w:p w14:paraId="2E35EAB2" w14:textId="77777777" w:rsidR="005E4510" w:rsidRPr="0041799B" w:rsidRDefault="005E4510" w:rsidP="0041799B">
      <w:pPr>
        <w:widowControl w:val="0"/>
        <w:kinsoku w:val="0"/>
        <w:overflowPunct w:val="0"/>
        <w:autoSpaceDE w:val="0"/>
        <w:autoSpaceDN w:val="0"/>
        <w:adjustRightInd w:val="0"/>
        <w:spacing w:before="106" w:after="0" w:line="240" w:lineRule="auto"/>
        <w:ind w:left="112" w:right="111"/>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 xml:space="preserve">Il Prestatore del servizio dovrà dichiarare nell’oGI quali modalità e quali tecnologie intende utilizzare per la stima dei costi di realizzazione dell’opera. </w:t>
      </w:r>
    </w:p>
    <w:p w14:paraId="65798B80" w14:textId="77777777" w:rsidR="005E4510" w:rsidRPr="0041799B" w:rsidRDefault="005E4510" w:rsidP="0041799B">
      <w:pPr>
        <w:widowControl w:val="0"/>
        <w:kinsoku w:val="0"/>
        <w:overflowPunct w:val="0"/>
        <w:autoSpaceDE w:val="0"/>
        <w:autoSpaceDN w:val="0"/>
        <w:adjustRightInd w:val="0"/>
        <w:spacing w:before="56" w:after="0" w:line="240" w:lineRule="auto"/>
        <w:ind w:left="112" w:right="111"/>
        <w:jc w:val="both"/>
        <w:rPr>
          <w:rFonts w:ascii="Times New Roman" w:eastAsia="Times New Roman" w:hAnsi="Times New Roman" w:cs="Times New Roman"/>
          <w:lang w:eastAsia="it-IT"/>
        </w:rPr>
      </w:pPr>
    </w:p>
    <w:p w14:paraId="02E9895E"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w:t>
      </w:r>
    </w:p>
    <w:p w14:paraId="544782C9"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p>
    <w:p w14:paraId="5671363B"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w:t>
      </w:r>
    </w:p>
    <w:p w14:paraId="503A64C7"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p>
    <w:p w14:paraId="6B38FCFC"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w:t>
      </w:r>
    </w:p>
    <w:p w14:paraId="044E2F76" w14:textId="77777777" w:rsidR="005E4510" w:rsidRPr="0041799B" w:rsidRDefault="005E4510" w:rsidP="0041799B">
      <w:pPr>
        <w:widowControl w:val="0"/>
        <w:autoSpaceDE w:val="0"/>
        <w:autoSpaceDN w:val="0"/>
        <w:adjustRightInd w:val="0"/>
        <w:spacing w:after="0" w:line="240" w:lineRule="auto"/>
        <w:ind w:left="-373" w:firstLine="485"/>
        <w:rPr>
          <w:rFonts w:ascii="Times New Roman" w:eastAsia="Times New Roman" w:hAnsi="Times New Roman" w:cs="Times New Roman"/>
          <w:bCs/>
          <w:spacing w:val="-1"/>
          <w:lang w:eastAsia="it-IT"/>
        </w:rPr>
      </w:pPr>
    </w:p>
    <w:p w14:paraId="467F6229" w14:textId="77777777" w:rsidR="005E4510" w:rsidRPr="0041799B" w:rsidRDefault="005E4510" w:rsidP="0041799B">
      <w:pPr>
        <w:widowControl w:val="0"/>
        <w:autoSpaceDE w:val="0"/>
        <w:autoSpaceDN w:val="0"/>
        <w:adjustRightInd w:val="0"/>
        <w:spacing w:after="0" w:line="240" w:lineRule="auto"/>
        <w:ind w:left="-373" w:firstLine="485"/>
        <w:rPr>
          <w:rFonts w:ascii="Times New Roman" w:eastAsia="Times New Roman" w:hAnsi="Times New Roman" w:cs="Times New Roman"/>
          <w:bCs/>
          <w:spacing w:val="-1"/>
          <w:lang w:eastAsia="it-IT"/>
        </w:rPr>
      </w:pPr>
    </w:p>
    <w:p w14:paraId="1FE5A3C0" w14:textId="77777777" w:rsidR="005E4510" w:rsidRPr="0041799B" w:rsidRDefault="005E4510" w:rsidP="0041799B">
      <w:pPr>
        <w:pStyle w:val="Paragrafoelenco"/>
        <w:numPr>
          <w:ilvl w:val="2"/>
          <w:numId w:val="44"/>
        </w:numPr>
        <w:tabs>
          <w:tab w:val="left" w:pos="598"/>
        </w:tabs>
        <w:kinsoku w:val="0"/>
        <w:overflowPunct w:val="0"/>
        <w:jc w:val="both"/>
        <w:outlineLvl w:val="1"/>
        <w:rPr>
          <w:b/>
          <w:bCs/>
          <w:sz w:val="22"/>
          <w:szCs w:val="22"/>
        </w:rPr>
      </w:pPr>
      <w:bookmarkStart w:id="1" w:name="_Toc141442054"/>
      <w:r w:rsidRPr="0041799B">
        <w:rPr>
          <w:b/>
          <w:bCs/>
          <w:sz w:val="22"/>
          <w:szCs w:val="22"/>
        </w:rPr>
        <w:t>MODALITÀ DI GESTIONE INFORMATIVA DEL CICLO DI VITA DELL’OPERA (6D – USO, GESTIONE, MANUTENZIONE E DISMISSIONE)</w:t>
      </w:r>
      <w:bookmarkEnd w:id="1"/>
    </w:p>
    <w:p w14:paraId="47C7C2F5" w14:textId="77777777" w:rsidR="005E4510" w:rsidRPr="0041799B" w:rsidRDefault="005E4510" w:rsidP="0041799B">
      <w:pPr>
        <w:widowControl w:val="0"/>
        <w:kinsoku w:val="0"/>
        <w:overflowPunct w:val="0"/>
        <w:autoSpaceDE w:val="0"/>
        <w:autoSpaceDN w:val="0"/>
        <w:adjustRightInd w:val="0"/>
        <w:spacing w:before="106" w:after="0" w:line="240" w:lineRule="auto"/>
        <w:ind w:left="112" w:right="111"/>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 xml:space="preserve">Il Prestatore del servizio dovrà dichiarare nell’oGI quali modalità e quali tecnologie intende utilizzare per la gestione informativa del ciclo di vita dell’opera. </w:t>
      </w:r>
    </w:p>
    <w:p w14:paraId="558F1269" w14:textId="77777777" w:rsidR="005E4510" w:rsidRPr="0041799B" w:rsidRDefault="005E4510" w:rsidP="0041799B">
      <w:pPr>
        <w:widowControl w:val="0"/>
        <w:kinsoku w:val="0"/>
        <w:overflowPunct w:val="0"/>
        <w:autoSpaceDE w:val="0"/>
        <w:autoSpaceDN w:val="0"/>
        <w:adjustRightInd w:val="0"/>
        <w:spacing w:before="56" w:after="0" w:line="240" w:lineRule="auto"/>
        <w:ind w:left="112" w:right="111"/>
        <w:jc w:val="both"/>
        <w:rPr>
          <w:rFonts w:ascii="Times New Roman" w:eastAsia="Times New Roman" w:hAnsi="Times New Roman" w:cs="Times New Roman"/>
          <w:lang w:eastAsia="it-IT"/>
        </w:rPr>
      </w:pPr>
    </w:p>
    <w:p w14:paraId="6CC22514"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w:t>
      </w:r>
    </w:p>
    <w:p w14:paraId="6F154F6C"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p>
    <w:p w14:paraId="1F94D673"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w:t>
      </w:r>
    </w:p>
    <w:p w14:paraId="2BF3C921"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p>
    <w:p w14:paraId="4277B82D"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w:t>
      </w:r>
    </w:p>
    <w:p w14:paraId="05E1713D"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p>
    <w:p w14:paraId="34C1F14D"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p>
    <w:p w14:paraId="0F52DD09" w14:textId="77777777" w:rsidR="005E4510" w:rsidRPr="0041799B" w:rsidRDefault="005E4510" w:rsidP="0041799B">
      <w:pPr>
        <w:pStyle w:val="Paragrafoelenco"/>
        <w:numPr>
          <w:ilvl w:val="2"/>
          <w:numId w:val="44"/>
        </w:numPr>
        <w:tabs>
          <w:tab w:val="left" w:pos="598"/>
        </w:tabs>
        <w:kinsoku w:val="0"/>
        <w:overflowPunct w:val="0"/>
        <w:jc w:val="both"/>
        <w:outlineLvl w:val="1"/>
        <w:rPr>
          <w:b/>
          <w:bCs/>
          <w:sz w:val="22"/>
          <w:szCs w:val="22"/>
        </w:rPr>
      </w:pPr>
      <w:bookmarkStart w:id="2" w:name="_Toc141442055"/>
      <w:r w:rsidRPr="0041799B">
        <w:rPr>
          <w:b/>
          <w:bCs/>
          <w:sz w:val="22"/>
          <w:szCs w:val="22"/>
        </w:rPr>
        <w:lastRenderedPageBreak/>
        <w:t>MODALITÀ DI GESTIONE DELLE ESTERNALITÀ (7D – SOSTENIBILITÀ SOCIALE, ECONOMICA E AMBIENTALE)</w:t>
      </w:r>
      <w:bookmarkEnd w:id="2"/>
    </w:p>
    <w:p w14:paraId="78F64F60" w14:textId="77777777" w:rsidR="005E4510" w:rsidRPr="0041799B" w:rsidRDefault="005E4510" w:rsidP="0041799B">
      <w:pPr>
        <w:widowControl w:val="0"/>
        <w:kinsoku w:val="0"/>
        <w:overflowPunct w:val="0"/>
        <w:autoSpaceDE w:val="0"/>
        <w:autoSpaceDN w:val="0"/>
        <w:adjustRightInd w:val="0"/>
        <w:spacing w:before="106" w:after="0" w:line="240" w:lineRule="auto"/>
        <w:ind w:left="112" w:right="111"/>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 xml:space="preserve">Il Prestatore del servizio dovrà dichiarare nell’oGI quali modalità e quali tecnologie intende utilizzare per la gestione delle esternalità. </w:t>
      </w:r>
    </w:p>
    <w:p w14:paraId="1C4FFD0E" w14:textId="77777777" w:rsidR="005E4510" w:rsidRPr="0041799B" w:rsidRDefault="005E4510" w:rsidP="0041799B">
      <w:pPr>
        <w:widowControl w:val="0"/>
        <w:kinsoku w:val="0"/>
        <w:overflowPunct w:val="0"/>
        <w:autoSpaceDE w:val="0"/>
        <w:autoSpaceDN w:val="0"/>
        <w:adjustRightInd w:val="0"/>
        <w:spacing w:before="56" w:after="0" w:line="240" w:lineRule="auto"/>
        <w:ind w:left="112" w:right="111"/>
        <w:jc w:val="both"/>
        <w:rPr>
          <w:rFonts w:ascii="Times New Roman" w:eastAsia="Times New Roman" w:hAnsi="Times New Roman" w:cs="Times New Roman"/>
          <w:lang w:eastAsia="it-IT"/>
        </w:rPr>
      </w:pPr>
    </w:p>
    <w:p w14:paraId="43ABBA35"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w:t>
      </w:r>
    </w:p>
    <w:p w14:paraId="2E135EF8"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p>
    <w:p w14:paraId="382F1029"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w:t>
      </w:r>
    </w:p>
    <w:p w14:paraId="008BB3FD"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p>
    <w:p w14:paraId="0A84A224"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w:t>
      </w:r>
    </w:p>
    <w:p w14:paraId="1D4CFF85"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p>
    <w:p w14:paraId="2DF35863" w14:textId="77777777" w:rsidR="005E4510" w:rsidRPr="0041799B" w:rsidRDefault="005E4510" w:rsidP="0041799B">
      <w:pPr>
        <w:widowControl w:val="0"/>
        <w:autoSpaceDE w:val="0"/>
        <w:autoSpaceDN w:val="0"/>
        <w:adjustRightInd w:val="0"/>
        <w:spacing w:after="0" w:line="240" w:lineRule="auto"/>
        <w:ind w:left="-373" w:firstLine="485"/>
        <w:rPr>
          <w:rFonts w:ascii="Times New Roman" w:eastAsia="Times New Roman" w:hAnsi="Times New Roman" w:cs="Times New Roman"/>
          <w:bCs/>
          <w:spacing w:val="-1"/>
          <w:lang w:eastAsia="it-IT"/>
        </w:rPr>
      </w:pPr>
    </w:p>
    <w:p w14:paraId="6B929F99" w14:textId="77777777" w:rsidR="005E4510" w:rsidRPr="0041799B" w:rsidRDefault="005E4510" w:rsidP="0041799B">
      <w:pPr>
        <w:pStyle w:val="Paragrafoelenco"/>
        <w:numPr>
          <w:ilvl w:val="2"/>
          <w:numId w:val="44"/>
        </w:numPr>
        <w:tabs>
          <w:tab w:val="left" w:pos="598"/>
        </w:tabs>
        <w:kinsoku w:val="0"/>
        <w:overflowPunct w:val="0"/>
        <w:jc w:val="both"/>
        <w:outlineLvl w:val="1"/>
        <w:rPr>
          <w:b/>
          <w:bCs/>
          <w:sz w:val="22"/>
          <w:szCs w:val="22"/>
        </w:rPr>
      </w:pPr>
      <w:bookmarkStart w:id="3" w:name="_Toc141442056"/>
      <w:r w:rsidRPr="0041799B">
        <w:rPr>
          <w:b/>
          <w:bCs/>
          <w:sz w:val="22"/>
          <w:szCs w:val="22"/>
        </w:rPr>
        <w:t>MODALITÀ DI ARCHIVIAZIONE E CONSEGNA FINALE DI MODELLI, OGGETTI E/O ELABORATI INFORMATIVI</w:t>
      </w:r>
      <w:bookmarkEnd w:id="3"/>
    </w:p>
    <w:p w14:paraId="730199AB" w14:textId="77777777" w:rsidR="005E4510" w:rsidRPr="0041799B" w:rsidRDefault="005E4510" w:rsidP="0041799B">
      <w:pPr>
        <w:widowControl w:val="0"/>
        <w:autoSpaceDE w:val="0"/>
        <w:autoSpaceDN w:val="0"/>
        <w:adjustRightInd w:val="0"/>
        <w:spacing w:after="0" w:line="240" w:lineRule="auto"/>
        <w:rPr>
          <w:rFonts w:ascii="Times New Roman" w:eastAsia="Times New Roman" w:hAnsi="Times New Roman" w:cs="Times New Roman"/>
          <w:lang w:eastAsia="it-IT"/>
        </w:rPr>
      </w:pPr>
    </w:p>
    <w:p w14:paraId="1F7118B4" w14:textId="77777777" w:rsidR="005E4510" w:rsidRPr="0041799B" w:rsidRDefault="005E4510" w:rsidP="0041799B">
      <w:pPr>
        <w:widowControl w:val="0"/>
        <w:autoSpaceDE w:val="0"/>
        <w:autoSpaceDN w:val="0"/>
        <w:adjustRightInd w:val="0"/>
        <w:spacing w:after="0" w:line="240" w:lineRule="auto"/>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L’Operatore Economico dovrà indicare nel oGI il rispetto dei parametri e delle modalità di archiviazione dei dati e di consegna dei modelli/oggetti/elaborati informativi.</w:t>
      </w:r>
    </w:p>
    <w:p w14:paraId="50CD744D" w14:textId="77777777" w:rsidR="005E4510" w:rsidRPr="0041799B" w:rsidRDefault="005E4510" w:rsidP="0041799B">
      <w:pPr>
        <w:widowControl w:val="0"/>
        <w:autoSpaceDE w:val="0"/>
        <w:autoSpaceDN w:val="0"/>
        <w:adjustRightInd w:val="0"/>
        <w:spacing w:after="0" w:line="240" w:lineRule="auto"/>
        <w:rPr>
          <w:rFonts w:ascii="Times New Roman" w:eastAsia="Times New Roman" w:hAnsi="Times New Roman" w:cs="Times New Roman"/>
          <w:lang w:eastAsia="it-IT"/>
        </w:rPr>
      </w:pPr>
    </w:p>
    <w:p w14:paraId="74F38FAD"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w:t>
      </w:r>
    </w:p>
    <w:p w14:paraId="3EDBDAA8"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p>
    <w:p w14:paraId="13602DC9"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w:t>
      </w:r>
    </w:p>
    <w:p w14:paraId="6BC927D2"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p>
    <w:p w14:paraId="1F099F26"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w:t>
      </w:r>
    </w:p>
    <w:p w14:paraId="4F2B3205" w14:textId="77777777" w:rsidR="005E4510" w:rsidRPr="0041799B" w:rsidRDefault="005E4510" w:rsidP="0041799B">
      <w:pPr>
        <w:pStyle w:val="Paragrafoelenco"/>
        <w:numPr>
          <w:ilvl w:val="2"/>
          <w:numId w:val="44"/>
        </w:numPr>
        <w:tabs>
          <w:tab w:val="left" w:pos="598"/>
        </w:tabs>
        <w:kinsoku w:val="0"/>
        <w:overflowPunct w:val="0"/>
        <w:jc w:val="both"/>
        <w:outlineLvl w:val="1"/>
        <w:rPr>
          <w:b/>
          <w:bCs/>
          <w:sz w:val="22"/>
          <w:szCs w:val="22"/>
        </w:rPr>
      </w:pPr>
      <w:bookmarkStart w:id="4" w:name="_Toc141442059"/>
      <w:r w:rsidRPr="0041799B">
        <w:rPr>
          <w:b/>
          <w:bCs/>
          <w:sz w:val="22"/>
          <w:szCs w:val="22"/>
        </w:rPr>
        <w:t>COORDINAMENTO DELLA SICUREZZA IN CANTIERE IN FASE DI PROGETTAZIONE</w:t>
      </w:r>
      <w:bookmarkEnd w:id="4"/>
      <w:r w:rsidRPr="0041799B">
        <w:rPr>
          <w:b/>
          <w:bCs/>
          <w:sz w:val="22"/>
          <w:szCs w:val="22"/>
        </w:rPr>
        <w:t xml:space="preserve"> </w:t>
      </w:r>
      <w:proofErr w:type="gramStart"/>
      <w:r w:rsidRPr="0041799B">
        <w:rPr>
          <w:b/>
          <w:bCs/>
          <w:sz w:val="22"/>
          <w:szCs w:val="22"/>
        </w:rPr>
        <w:t>E</w:t>
      </w:r>
      <w:proofErr w:type="gramEnd"/>
      <w:r w:rsidRPr="0041799B">
        <w:rPr>
          <w:b/>
          <w:bCs/>
          <w:sz w:val="22"/>
          <w:szCs w:val="22"/>
        </w:rPr>
        <w:t xml:space="preserve"> ESECUZIONE</w:t>
      </w:r>
    </w:p>
    <w:p w14:paraId="472AD304" w14:textId="77777777" w:rsidR="005E4510" w:rsidRPr="0041799B" w:rsidRDefault="005E4510" w:rsidP="0041799B">
      <w:pPr>
        <w:widowControl w:val="0"/>
        <w:kinsoku w:val="0"/>
        <w:overflowPunct w:val="0"/>
        <w:autoSpaceDE w:val="0"/>
        <w:autoSpaceDN w:val="0"/>
        <w:adjustRightInd w:val="0"/>
        <w:spacing w:before="106" w:after="0" w:line="240" w:lineRule="auto"/>
        <w:ind w:left="112" w:right="111"/>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 xml:space="preserve">Il Prestatore del servizio dovrà dichiarare nell’oGI quali modalità di gestione informativa intende adoperare per il coordinamento della sicurezza in cantiere. </w:t>
      </w:r>
    </w:p>
    <w:p w14:paraId="50EE1B31" w14:textId="77777777" w:rsidR="005E4510" w:rsidRPr="0041799B" w:rsidRDefault="005E4510" w:rsidP="0041799B">
      <w:pPr>
        <w:widowControl w:val="0"/>
        <w:autoSpaceDE w:val="0"/>
        <w:autoSpaceDN w:val="0"/>
        <w:adjustRightInd w:val="0"/>
        <w:spacing w:after="0" w:line="240" w:lineRule="auto"/>
        <w:ind w:left="-373" w:firstLine="485"/>
        <w:rPr>
          <w:rFonts w:ascii="Times New Roman" w:eastAsia="Times New Roman" w:hAnsi="Times New Roman" w:cs="Times New Roman"/>
          <w:bCs/>
          <w:spacing w:val="-1"/>
          <w:lang w:eastAsia="it-IT"/>
        </w:rPr>
      </w:pPr>
    </w:p>
    <w:p w14:paraId="5995FF5D"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w:t>
      </w:r>
    </w:p>
    <w:p w14:paraId="6A728772"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p>
    <w:p w14:paraId="46C31980"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w:t>
      </w:r>
    </w:p>
    <w:p w14:paraId="45B60B5B"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p>
    <w:p w14:paraId="73DE8350"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w:t>
      </w:r>
    </w:p>
    <w:p w14:paraId="3A608B6D" w14:textId="77777777" w:rsidR="005E4510" w:rsidRPr="0041799B" w:rsidRDefault="005E4510" w:rsidP="0041799B">
      <w:pPr>
        <w:widowControl w:val="0"/>
        <w:autoSpaceDE w:val="0"/>
        <w:autoSpaceDN w:val="0"/>
        <w:adjustRightInd w:val="0"/>
        <w:spacing w:after="0" w:line="240" w:lineRule="auto"/>
        <w:ind w:left="-373" w:firstLine="485"/>
        <w:rPr>
          <w:rFonts w:ascii="Times New Roman" w:eastAsia="Times New Roman" w:hAnsi="Times New Roman" w:cs="Times New Roman"/>
          <w:bCs/>
          <w:spacing w:val="-1"/>
          <w:lang w:eastAsia="it-IT"/>
        </w:rPr>
      </w:pPr>
    </w:p>
    <w:p w14:paraId="24D195B6" w14:textId="77777777" w:rsidR="005E4510" w:rsidRPr="0041799B" w:rsidRDefault="005E4510" w:rsidP="0041799B">
      <w:pPr>
        <w:widowControl w:val="0"/>
        <w:autoSpaceDE w:val="0"/>
        <w:autoSpaceDN w:val="0"/>
        <w:adjustRightInd w:val="0"/>
        <w:spacing w:after="0" w:line="240" w:lineRule="auto"/>
        <w:ind w:left="-373" w:firstLine="485"/>
        <w:rPr>
          <w:rFonts w:ascii="Times New Roman" w:eastAsia="Times New Roman" w:hAnsi="Times New Roman" w:cs="Times New Roman"/>
          <w:bCs/>
          <w:spacing w:val="-1"/>
          <w:lang w:eastAsia="it-IT"/>
        </w:rPr>
      </w:pPr>
    </w:p>
    <w:p w14:paraId="17693B0A" w14:textId="77777777" w:rsidR="005E4510" w:rsidRPr="0041799B" w:rsidRDefault="005E4510" w:rsidP="0041799B">
      <w:pPr>
        <w:pStyle w:val="Paragrafoelenco"/>
        <w:numPr>
          <w:ilvl w:val="2"/>
          <w:numId w:val="44"/>
        </w:numPr>
        <w:tabs>
          <w:tab w:val="left" w:pos="598"/>
        </w:tabs>
        <w:kinsoku w:val="0"/>
        <w:overflowPunct w:val="0"/>
        <w:jc w:val="both"/>
        <w:outlineLvl w:val="1"/>
        <w:rPr>
          <w:sz w:val="22"/>
          <w:szCs w:val="22"/>
        </w:rPr>
      </w:pPr>
      <w:bookmarkStart w:id="5" w:name="_Toc141442060"/>
      <w:r w:rsidRPr="0041799B">
        <w:rPr>
          <w:b/>
          <w:sz w:val="22"/>
          <w:szCs w:val="22"/>
        </w:rPr>
        <w:t xml:space="preserve">LA GESTIONE INFORMATIVA PER LA DIREZIONE DEI LAVORI </w:t>
      </w:r>
      <w:bookmarkEnd w:id="5"/>
    </w:p>
    <w:p w14:paraId="3B0AB2E5" w14:textId="77777777" w:rsidR="005E4510" w:rsidRPr="0041799B" w:rsidRDefault="005E4510" w:rsidP="0041799B">
      <w:pPr>
        <w:widowControl w:val="0"/>
        <w:autoSpaceDE w:val="0"/>
        <w:autoSpaceDN w:val="0"/>
        <w:adjustRightInd w:val="0"/>
        <w:spacing w:after="0" w:line="240" w:lineRule="auto"/>
        <w:ind w:left="-373" w:firstLine="485"/>
        <w:rPr>
          <w:rFonts w:ascii="Times New Roman" w:eastAsia="Times New Roman" w:hAnsi="Times New Roman" w:cs="Times New Roman"/>
          <w:bCs/>
          <w:spacing w:val="-1"/>
          <w:lang w:eastAsia="it-IT"/>
        </w:rPr>
      </w:pPr>
    </w:p>
    <w:p w14:paraId="247DC0E0" w14:textId="77777777" w:rsidR="005E4510" w:rsidRPr="0041799B" w:rsidRDefault="005E4510" w:rsidP="0041799B">
      <w:pPr>
        <w:widowControl w:val="0"/>
        <w:autoSpaceDE w:val="0"/>
        <w:autoSpaceDN w:val="0"/>
        <w:adjustRightInd w:val="0"/>
        <w:spacing w:after="0" w:line="240" w:lineRule="auto"/>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lastRenderedPageBreak/>
        <w:t>Il Prestatore del servizio dovrà dichiarare nell’oGI quali modalità di gestione informativa intende adoperare per la direzione dei lavori.</w:t>
      </w:r>
    </w:p>
    <w:p w14:paraId="075D285F" w14:textId="77777777" w:rsidR="005E4510" w:rsidRPr="0041799B" w:rsidRDefault="005E4510" w:rsidP="0041799B">
      <w:pPr>
        <w:widowControl w:val="0"/>
        <w:autoSpaceDE w:val="0"/>
        <w:autoSpaceDN w:val="0"/>
        <w:adjustRightInd w:val="0"/>
        <w:spacing w:after="0" w:line="240" w:lineRule="auto"/>
        <w:rPr>
          <w:rFonts w:ascii="Times New Roman" w:eastAsia="Times New Roman" w:hAnsi="Times New Roman" w:cs="Times New Roman"/>
          <w:lang w:eastAsia="it-IT"/>
        </w:rPr>
      </w:pPr>
    </w:p>
    <w:p w14:paraId="1BE27392"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w:t>
      </w:r>
    </w:p>
    <w:p w14:paraId="59785E36"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p>
    <w:p w14:paraId="79C323F7"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w:t>
      </w:r>
    </w:p>
    <w:p w14:paraId="4E47BF94"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p>
    <w:p w14:paraId="318D6C8E" w14:textId="77777777" w:rsidR="005E4510" w:rsidRPr="0041799B" w:rsidRDefault="005E4510" w:rsidP="0041799B">
      <w:pPr>
        <w:widowControl w:val="0"/>
        <w:kinsoku w:val="0"/>
        <w:overflowPunct w:val="0"/>
        <w:autoSpaceDE w:val="0"/>
        <w:autoSpaceDN w:val="0"/>
        <w:adjustRightInd w:val="0"/>
        <w:spacing w:before="56" w:after="0" w:line="240" w:lineRule="auto"/>
        <w:ind w:left="112" w:right="208"/>
        <w:jc w:val="both"/>
        <w:rPr>
          <w:rFonts w:ascii="Times New Roman" w:eastAsia="Times New Roman" w:hAnsi="Times New Roman" w:cs="Times New Roman"/>
          <w:lang w:eastAsia="it-IT"/>
        </w:rPr>
      </w:pPr>
      <w:r w:rsidRPr="0041799B">
        <w:rPr>
          <w:rFonts w:ascii="Times New Roman" w:eastAsia="Times New Roman" w:hAnsi="Times New Roman" w:cs="Times New Roman"/>
          <w:lang w:eastAsia="it-IT"/>
        </w:rPr>
        <w:t>……………………………………………………………………………………………………………………………………………………………………..</w:t>
      </w:r>
    </w:p>
    <w:p w14:paraId="198A4A9F" w14:textId="77777777" w:rsidR="005E4510" w:rsidRPr="0041799B" w:rsidRDefault="005E4510" w:rsidP="0041799B">
      <w:pPr>
        <w:widowControl w:val="0"/>
        <w:autoSpaceDE w:val="0"/>
        <w:autoSpaceDN w:val="0"/>
        <w:adjustRightInd w:val="0"/>
        <w:spacing w:after="0" w:line="240" w:lineRule="auto"/>
        <w:rPr>
          <w:rFonts w:ascii="Times New Roman" w:eastAsia="Times New Roman" w:hAnsi="Times New Roman" w:cs="Times New Roman"/>
          <w:bCs/>
          <w:spacing w:val="-1"/>
          <w:lang w:eastAsia="it-IT"/>
        </w:rPr>
      </w:pPr>
    </w:p>
    <w:p w14:paraId="695D70BA" w14:textId="77777777" w:rsidR="005E4510" w:rsidRPr="0041799B" w:rsidRDefault="005E4510" w:rsidP="0041799B">
      <w:pPr>
        <w:spacing w:line="240" w:lineRule="auto"/>
        <w:rPr>
          <w:rFonts w:ascii="Times New Roman" w:hAnsi="Times New Roman" w:cs="Times New Roman"/>
        </w:rPr>
      </w:pPr>
    </w:p>
    <w:sectPr w:rsidR="005E4510" w:rsidRPr="0041799B" w:rsidSect="005E4510">
      <w:headerReference w:type="default" r:id="rId9"/>
      <w:footerReference w:type="default" r:id="rId10"/>
      <w:pgSz w:w="11900" w:h="16840"/>
      <w:pgMar w:top="2269" w:right="1020" w:bottom="1418" w:left="1020" w:header="0" w:footer="103"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316849" w14:textId="77777777" w:rsidR="009B1E9E" w:rsidRDefault="009B1E9E" w:rsidP="005E4510">
      <w:pPr>
        <w:spacing w:after="0" w:line="240" w:lineRule="auto"/>
      </w:pPr>
      <w:r>
        <w:separator/>
      </w:r>
    </w:p>
  </w:endnote>
  <w:endnote w:type="continuationSeparator" w:id="0">
    <w:p w14:paraId="7605C853" w14:textId="77777777" w:rsidR="009B1E9E" w:rsidRDefault="009B1E9E" w:rsidP="005E45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2AF75F" w14:textId="77777777" w:rsidR="00C00620" w:rsidRDefault="00C00620" w:rsidP="005E4510">
    <w:pPr>
      <w:pStyle w:val="Intestazione"/>
    </w:pPr>
  </w:p>
  <w:p w14:paraId="48A2FA04" w14:textId="77777777" w:rsidR="00C00620" w:rsidRDefault="00C00620" w:rsidP="005E4510"/>
  <w:p w14:paraId="2F5E5674" w14:textId="77777777" w:rsidR="00C00620" w:rsidRDefault="00C00620">
    <w:pPr>
      <w:pStyle w:val="Corpotesto"/>
      <w:kinsoku w:val="0"/>
      <w:overflowPunct w:val="0"/>
      <w:spacing w:before="0" w:line="14" w:lineRule="auto"/>
      <w:ind w:left="0"/>
      <w:rPr>
        <w:rFonts w:ascii="Times New Roman" w:hAnsi="Times New Roman" w:cs="Times New Roman"/>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7D6515" w14:textId="77777777" w:rsidR="009B1E9E" w:rsidRDefault="009B1E9E" w:rsidP="005E4510">
      <w:pPr>
        <w:spacing w:after="0" w:line="240" w:lineRule="auto"/>
      </w:pPr>
      <w:r>
        <w:separator/>
      </w:r>
    </w:p>
  </w:footnote>
  <w:footnote w:type="continuationSeparator" w:id="0">
    <w:p w14:paraId="3D6056AC" w14:textId="77777777" w:rsidR="009B1E9E" w:rsidRDefault="009B1E9E" w:rsidP="005E451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34E47F" w14:textId="77777777" w:rsidR="00C00620" w:rsidRDefault="00C00620" w:rsidP="005E4510">
    <w:pPr>
      <w:pStyle w:val="Intestazione"/>
      <w:jc w:val="center"/>
    </w:pPr>
  </w:p>
  <w:p w14:paraId="462ED106" w14:textId="77777777" w:rsidR="00C00620" w:rsidRDefault="00C00620" w:rsidP="005E4510">
    <w:pPr>
      <w:pStyle w:val="Intestazione"/>
      <w:jc w:val="center"/>
    </w:pPr>
  </w:p>
  <w:p w14:paraId="0D15BACF" w14:textId="77777777" w:rsidR="00C00620" w:rsidRDefault="00C00620" w:rsidP="005E4510">
    <w:pPr>
      <w:pStyle w:val="Intestazione"/>
      <w:jc w:val="center"/>
    </w:pPr>
    <w:r>
      <w:rPr>
        <w:noProof/>
      </w:rPr>
      <w:drawing>
        <wp:anchor distT="0" distB="0" distL="114300" distR="114300" simplePos="0" relativeHeight="251658240" behindDoc="1" locked="0" layoutInCell="1" allowOverlap="1" wp14:anchorId="7D3BEC7F" wp14:editId="7EECB580">
          <wp:simplePos x="0" y="0"/>
          <wp:positionH relativeFrom="column">
            <wp:posOffset>104775</wp:posOffset>
          </wp:positionH>
          <wp:positionV relativeFrom="paragraph">
            <wp:posOffset>97155</wp:posOffset>
          </wp:positionV>
          <wp:extent cx="2971165" cy="790575"/>
          <wp:effectExtent l="0" t="0" r="635" b="0"/>
          <wp:wrapTight wrapText="bothSides">
            <wp:wrapPolygon edited="0">
              <wp:start x="1523" y="1041"/>
              <wp:lineTo x="692" y="4164"/>
              <wp:lineTo x="0" y="8328"/>
              <wp:lineTo x="0" y="12492"/>
              <wp:lineTo x="969" y="18737"/>
              <wp:lineTo x="1523" y="20299"/>
              <wp:lineTo x="16619" y="20299"/>
              <wp:lineTo x="21328" y="11971"/>
              <wp:lineTo x="21466" y="7287"/>
              <wp:lineTo x="19804" y="6246"/>
              <wp:lineTo x="3462" y="1041"/>
              <wp:lineTo x="1523" y="1041"/>
            </wp:wrapPolygon>
          </wp:wrapTight>
          <wp:docPr id="1" name="Immagine 1" descr="Immagine che contiene testo, segnal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testo, segnale&#10;&#10;Descrizione generata automaticament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71165" cy="7905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5AC52B2" w14:textId="77777777" w:rsidR="00C00620" w:rsidRDefault="00C00620" w:rsidP="005E4510">
    <w:pPr>
      <w:pStyle w:val="Intestazione"/>
      <w:jc w:val="center"/>
    </w:pPr>
  </w:p>
  <w:p w14:paraId="0EED32AF" w14:textId="77777777" w:rsidR="00C00620" w:rsidRDefault="00C00620" w:rsidP="005E4510">
    <w:pPr>
      <w:pStyle w:val="Intestazione"/>
    </w:pPr>
  </w:p>
  <w:p w14:paraId="3CBE2A02" w14:textId="77777777" w:rsidR="00C00620" w:rsidRPr="009A155D" w:rsidRDefault="00C00620" w:rsidP="005E4510">
    <w:pPr>
      <w:pStyle w:val="Intestazione"/>
    </w:pPr>
  </w:p>
  <w:p w14:paraId="665E5EAC" w14:textId="77777777" w:rsidR="00C00620" w:rsidRDefault="00C00620" w:rsidP="005E4510">
    <w:pPr>
      <w:pStyle w:val="Intestazione"/>
    </w:pPr>
  </w:p>
  <w:p w14:paraId="4D62E56B" w14:textId="77777777" w:rsidR="00C00620" w:rsidRPr="009A155D" w:rsidRDefault="00C00620" w:rsidP="005E4510">
    <w:pPr>
      <w:pStyle w:val="Intestazione"/>
    </w:pPr>
  </w:p>
  <w:p w14:paraId="66081A27" w14:textId="77777777" w:rsidR="00C00620" w:rsidRDefault="00C00620" w:rsidP="005E4510">
    <w:pPr>
      <w:pStyle w:val="Intestazione"/>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402"/>
    <w:multiLevelType w:val="multilevel"/>
    <w:tmpl w:val="00000885"/>
    <w:lvl w:ilvl="0">
      <w:start w:val="1"/>
      <w:numFmt w:val="decimal"/>
      <w:lvlText w:val="%1"/>
      <w:lvlJc w:val="left"/>
      <w:pPr>
        <w:ind w:left="276" w:hanging="164"/>
      </w:pPr>
      <w:rPr>
        <w:rFonts w:ascii="Calibri" w:hAnsi="Calibri" w:cs="Calibri"/>
        <w:b w:val="0"/>
        <w:bCs w:val="0"/>
        <w:sz w:val="22"/>
        <w:szCs w:val="22"/>
      </w:rPr>
    </w:lvl>
    <w:lvl w:ilvl="1">
      <w:start w:val="1"/>
      <w:numFmt w:val="decimal"/>
      <w:lvlText w:val="%1.%2"/>
      <w:lvlJc w:val="left"/>
      <w:pPr>
        <w:ind w:left="664" w:hanging="332"/>
      </w:pPr>
      <w:rPr>
        <w:rFonts w:ascii="Calibri" w:hAnsi="Calibri" w:cs="Calibri"/>
        <w:b w:val="0"/>
        <w:bCs w:val="0"/>
        <w:sz w:val="22"/>
        <w:szCs w:val="22"/>
      </w:rPr>
    </w:lvl>
    <w:lvl w:ilvl="2">
      <w:start w:val="1"/>
      <w:numFmt w:val="decimal"/>
      <w:lvlText w:val="%1.%2.%3"/>
      <w:lvlJc w:val="left"/>
      <w:pPr>
        <w:ind w:left="1048" w:hanging="497"/>
      </w:pPr>
      <w:rPr>
        <w:rFonts w:ascii="Calibri" w:hAnsi="Calibri" w:cs="Calibri"/>
        <w:b w:val="0"/>
        <w:bCs w:val="0"/>
        <w:sz w:val="22"/>
        <w:szCs w:val="22"/>
      </w:rPr>
    </w:lvl>
    <w:lvl w:ilvl="3">
      <w:numFmt w:val="bullet"/>
      <w:lvlText w:val="•"/>
      <w:lvlJc w:val="left"/>
      <w:pPr>
        <w:ind w:left="664" w:hanging="497"/>
      </w:pPr>
    </w:lvl>
    <w:lvl w:ilvl="4">
      <w:numFmt w:val="bullet"/>
      <w:lvlText w:val="•"/>
      <w:lvlJc w:val="left"/>
      <w:pPr>
        <w:ind w:left="664" w:hanging="497"/>
      </w:pPr>
    </w:lvl>
    <w:lvl w:ilvl="5">
      <w:numFmt w:val="bullet"/>
      <w:lvlText w:val="•"/>
      <w:lvlJc w:val="left"/>
      <w:pPr>
        <w:ind w:left="828" w:hanging="497"/>
      </w:pPr>
    </w:lvl>
    <w:lvl w:ilvl="6">
      <w:numFmt w:val="bullet"/>
      <w:lvlText w:val="•"/>
      <w:lvlJc w:val="left"/>
      <w:pPr>
        <w:ind w:left="828" w:hanging="497"/>
      </w:pPr>
    </w:lvl>
    <w:lvl w:ilvl="7">
      <w:numFmt w:val="bullet"/>
      <w:lvlText w:val="•"/>
      <w:lvlJc w:val="left"/>
      <w:pPr>
        <w:ind w:left="1048" w:hanging="497"/>
      </w:pPr>
    </w:lvl>
    <w:lvl w:ilvl="8">
      <w:numFmt w:val="bullet"/>
      <w:lvlText w:val="•"/>
      <w:lvlJc w:val="left"/>
      <w:pPr>
        <w:ind w:left="1048" w:hanging="497"/>
      </w:pPr>
    </w:lvl>
  </w:abstractNum>
  <w:abstractNum w:abstractNumId="1" w15:restartNumberingAfterBreak="0">
    <w:nsid w:val="00000403"/>
    <w:multiLevelType w:val="multilevel"/>
    <w:tmpl w:val="00000886"/>
    <w:lvl w:ilvl="0">
      <w:start w:val="5"/>
      <w:numFmt w:val="decimal"/>
      <w:lvlText w:val="%1"/>
      <w:lvlJc w:val="left"/>
      <w:pPr>
        <w:ind w:left="1107" w:hanging="776"/>
      </w:pPr>
      <w:rPr>
        <w:rFonts w:cs="Times New Roman"/>
      </w:rPr>
    </w:lvl>
    <w:lvl w:ilvl="1">
      <w:start w:val="10"/>
      <w:numFmt w:val="decimal"/>
      <w:lvlText w:val="%1.%2"/>
      <w:lvlJc w:val="left"/>
      <w:pPr>
        <w:ind w:left="1107" w:hanging="776"/>
      </w:pPr>
      <w:rPr>
        <w:rFonts w:cs="Times New Roman"/>
      </w:rPr>
    </w:lvl>
    <w:lvl w:ilvl="2">
      <w:start w:val="1"/>
      <w:numFmt w:val="decimal"/>
      <w:lvlText w:val="%1.%2.%3"/>
      <w:lvlJc w:val="left"/>
      <w:pPr>
        <w:ind w:left="1107" w:hanging="776"/>
      </w:pPr>
      <w:rPr>
        <w:rFonts w:cs="Times New Roman"/>
      </w:rPr>
    </w:lvl>
    <w:lvl w:ilvl="3">
      <w:start w:val="2"/>
      <w:numFmt w:val="decimal"/>
      <w:lvlText w:val="%1.%2.%3.%4"/>
      <w:lvlJc w:val="left"/>
      <w:pPr>
        <w:ind w:left="1107" w:hanging="776"/>
      </w:pPr>
      <w:rPr>
        <w:rFonts w:ascii="Calibri" w:hAnsi="Calibri" w:cs="Calibri"/>
        <w:b w:val="0"/>
        <w:bCs w:val="0"/>
        <w:sz w:val="22"/>
        <w:szCs w:val="22"/>
      </w:rPr>
    </w:lvl>
    <w:lvl w:ilvl="4">
      <w:numFmt w:val="bullet"/>
      <w:lvlText w:val="•"/>
      <w:lvlJc w:val="left"/>
      <w:pPr>
        <w:ind w:left="4520" w:hanging="776"/>
      </w:pPr>
    </w:lvl>
    <w:lvl w:ilvl="5">
      <w:numFmt w:val="bullet"/>
      <w:lvlText w:val="•"/>
      <w:lvlJc w:val="left"/>
      <w:pPr>
        <w:ind w:left="5373" w:hanging="776"/>
      </w:pPr>
    </w:lvl>
    <w:lvl w:ilvl="6">
      <w:numFmt w:val="bullet"/>
      <w:lvlText w:val="•"/>
      <w:lvlJc w:val="left"/>
      <w:pPr>
        <w:ind w:left="6226" w:hanging="776"/>
      </w:pPr>
    </w:lvl>
    <w:lvl w:ilvl="7">
      <w:numFmt w:val="bullet"/>
      <w:lvlText w:val="•"/>
      <w:lvlJc w:val="left"/>
      <w:pPr>
        <w:ind w:left="7080" w:hanging="776"/>
      </w:pPr>
    </w:lvl>
    <w:lvl w:ilvl="8">
      <w:numFmt w:val="bullet"/>
      <w:lvlText w:val="•"/>
      <w:lvlJc w:val="left"/>
      <w:pPr>
        <w:ind w:left="7933" w:hanging="776"/>
      </w:pPr>
    </w:lvl>
  </w:abstractNum>
  <w:abstractNum w:abstractNumId="2" w15:restartNumberingAfterBreak="0">
    <w:nsid w:val="00000404"/>
    <w:multiLevelType w:val="multilevel"/>
    <w:tmpl w:val="00000887"/>
    <w:lvl w:ilvl="0">
      <w:start w:val="5"/>
      <w:numFmt w:val="decimal"/>
      <w:lvlText w:val="%1"/>
      <w:lvlJc w:val="left"/>
      <w:pPr>
        <w:ind w:left="941" w:hanging="610"/>
      </w:pPr>
      <w:rPr>
        <w:rFonts w:cs="Times New Roman"/>
      </w:rPr>
    </w:lvl>
    <w:lvl w:ilvl="1">
      <w:start w:val="10"/>
      <w:numFmt w:val="decimal"/>
      <w:lvlText w:val="%1.%2"/>
      <w:lvlJc w:val="left"/>
      <w:pPr>
        <w:ind w:left="941" w:hanging="610"/>
      </w:pPr>
      <w:rPr>
        <w:rFonts w:cs="Times New Roman"/>
      </w:rPr>
    </w:lvl>
    <w:lvl w:ilvl="2">
      <w:start w:val="2"/>
      <w:numFmt w:val="decimal"/>
      <w:lvlText w:val="%1.%2.%3"/>
      <w:lvlJc w:val="left"/>
      <w:pPr>
        <w:ind w:left="941" w:hanging="610"/>
      </w:pPr>
      <w:rPr>
        <w:rFonts w:ascii="Calibri" w:hAnsi="Calibri" w:cs="Calibri"/>
        <w:b w:val="0"/>
        <w:bCs w:val="0"/>
        <w:sz w:val="22"/>
        <w:szCs w:val="22"/>
      </w:rPr>
    </w:lvl>
    <w:lvl w:ilvl="3">
      <w:numFmt w:val="bullet"/>
      <w:lvlText w:val="•"/>
      <w:lvlJc w:val="left"/>
      <w:pPr>
        <w:ind w:left="3551" w:hanging="610"/>
      </w:pPr>
    </w:lvl>
    <w:lvl w:ilvl="4">
      <w:numFmt w:val="bullet"/>
      <w:lvlText w:val="•"/>
      <w:lvlJc w:val="left"/>
      <w:pPr>
        <w:ind w:left="4420" w:hanging="610"/>
      </w:pPr>
    </w:lvl>
    <w:lvl w:ilvl="5">
      <w:numFmt w:val="bullet"/>
      <w:lvlText w:val="•"/>
      <w:lvlJc w:val="left"/>
      <w:pPr>
        <w:ind w:left="5290" w:hanging="610"/>
      </w:pPr>
    </w:lvl>
    <w:lvl w:ilvl="6">
      <w:numFmt w:val="bullet"/>
      <w:lvlText w:val="•"/>
      <w:lvlJc w:val="left"/>
      <w:pPr>
        <w:ind w:left="6160" w:hanging="610"/>
      </w:pPr>
    </w:lvl>
    <w:lvl w:ilvl="7">
      <w:numFmt w:val="bullet"/>
      <w:lvlText w:val="•"/>
      <w:lvlJc w:val="left"/>
      <w:pPr>
        <w:ind w:left="7030" w:hanging="610"/>
      </w:pPr>
    </w:lvl>
    <w:lvl w:ilvl="8">
      <w:numFmt w:val="bullet"/>
      <w:lvlText w:val="•"/>
      <w:lvlJc w:val="left"/>
      <w:pPr>
        <w:ind w:left="7900" w:hanging="610"/>
      </w:pPr>
    </w:lvl>
  </w:abstractNum>
  <w:abstractNum w:abstractNumId="3" w15:restartNumberingAfterBreak="0">
    <w:nsid w:val="00000405"/>
    <w:multiLevelType w:val="multilevel"/>
    <w:tmpl w:val="00000888"/>
    <w:lvl w:ilvl="0">
      <w:start w:val="5"/>
      <w:numFmt w:val="decimal"/>
      <w:lvlText w:val="%1"/>
      <w:lvlJc w:val="left"/>
      <w:pPr>
        <w:ind w:left="113" w:hanging="442"/>
      </w:pPr>
      <w:rPr>
        <w:rFonts w:cs="Times New Roman"/>
      </w:rPr>
    </w:lvl>
    <w:lvl w:ilvl="1">
      <w:start w:val="11"/>
      <w:numFmt w:val="decimal"/>
      <w:lvlText w:val="%1.%2"/>
      <w:lvlJc w:val="left"/>
      <w:pPr>
        <w:ind w:left="113" w:hanging="442"/>
      </w:pPr>
      <w:rPr>
        <w:rFonts w:ascii="Calibri" w:hAnsi="Calibri" w:cs="Calibri"/>
        <w:b w:val="0"/>
        <w:bCs w:val="0"/>
        <w:sz w:val="22"/>
        <w:szCs w:val="22"/>
      </w:rPr>
    </w:lvl>
    <w:lvl w:ilvl="2">
      <w:numFmt w:val="bullet"/>
      <w:lvlText w:val="•"/>
      <w:lvlJc w:val="left"/>
      <w:pPr>
        <w:ind w:left="2018" w:hanging="442"/>
      </w:pPr>
    </w:lvl>
    <w:lvl w:ilvl="3">
      <w:numFmt w:val="bullet"/>
      <w:lvlText w:val="•"/>
      <w:lvlJc w:val="left"/>
      <w:pPr>
        <w:ind w:left="2971" w:hanging="442"/>
      </w:pPr>
    </w:lvl>
    <w:lvl w:ilvl="4">
      <w:numFmt w:val="bullet"/>
      <w:lvlText w:val="•"/>
      <w:lvlJc w:val="left"/>
      <w:pPr>
        <w:ind w:left="3924" w:hanging="442"/>
      </w:pPr>
    </w:lvl>
    <w:lvl w:ilvl="5">
      <w:numFmt w:val="bullet"/>
      <w:lvlText w:val="•"/>
      <w:lvlJc w:val="left"/>
      <w:pPr>
        <w:ind w:left="4876" w:hanging="442"/>
      </w:pPr>
    </w:lvl>
    <w:lvl w:ilvl="6">
      <w:numFmt w:val="bullet"/>
      <w:lvlText w:val="•"/>
      <w:lvlJc w:val="left"/>
      <w:pPr>
        <w:ind w:left="5829" w:hanging="442"/>
      </w:pPr>
    </w:lvl>
    <w:lvl w:ilvl="7">
      <w:numFmt w:val="bullet"/>
      <w:lvlText w:val="•"/>
      <w:lvlJc w:val="left"/>
      <w:pPr>
        <w:ind w:left="6782" w:hanging="442"/>
      </w:pPr>
    </w:lvl>
    <w:lvl w:ilvl="8">
      <w:numFmt w:val="bullet"/>
      <w:lvlText w:val="•"/>
      <w:lvlJc w:val="left"/>
      <w:pPr>
        <w:ind w:left="7734" w:hanging="442"/>
      </w:pPr>
    </w:lvl>
  </w:abstractNum>
  <w:abstractNum w:abstractNumId="4" w15:restartNumberingAfterBreak="0">
    <w:nsid w:val="00000406"/>
    <w:multiLevelType w:val="multilevel"/>
    <w:tmpl w:val="00000889"/>
    <w:lvl w:ilvl="0">
      <w:start w:val="1"/>
      <w:numFmt w:val="decimal"/>
      <w:lvlText w:val="%1"/>
      <w:lvlJc w:val="left"/>
      <w:pPr>
        <w:ind w:left="316" w:hanging="204"/>
      </w:pPr>
      <w:rPr>
        <w:rFonts w:ascii="Calibri" w:hAnsi="Calibri" w:cs="Calibri"/>
        <w:b/>
        <w:bCs/>
        <w:sz w:val="28"/>
        <w:szCs w:val="28"/>
      </w:rPr>
    </w:lvl>
    <w:lvl w:ilvl="1">
      <w:start w:val="1"/>
      <w:numFmt w:val="decimal"/>
      <w:lvlText w:val="%1.%2"/>
      <w:lvlJc w:val="left"/>
      <w:pPr>
        <w:ind w:left="477" w:hanging="365"/>
      </w:pPr>
      <w:rPr>
        <w:rFonts w:ascii="Calibri" w:hAnsi="Calibri" w:cs="Calibri"/>
        <w:b/>
        <w:bCs/>
        <w:w w:val="99"/>
        <w:sz w:val="24"/>
        <w:szCs w:val="24"/>
      </w:rPr>
    </w:lvl>
    <w:lvl w:ilvl="2">
      <w:start w:val="1"/>
      <w:numFmt w:val="decimal"/>
      <w:lvlText w:val="%1.%2.%3"/>
      <w:lvlJc w:val="left"/>
      <w:pPr>
        <w:ind w:left="616" w:hanging="504"/>
      </w:pPr>
      <w:rPr>
        <w:rFonts w:ascii="Calibri" w:hAnsi="Calibri" w:cs="Calibri"/>
        <w:b/>
        <w:bCs/>
        <w:sz w:val="22"/>
        <w:szCs w:val="22"/>
      </w:rPr>
    </w:lvl>
    <w:lvl w:ilvl="3">
      <w:numFmt w:val="bullet"/>
      <w:lvlText w:val="•"/>
      <w:lvlJc w:val="left"/>
      <w:pPr>
        <w:ind w:left="616" w:hanging="504"/>
      </w:pPr>
    </w:lvl>
    <w:lvl w:ilvl="4">
      <w:numFmt w:val="bullet"/>
      <w:lvlText w:val="•"/>
      <w:lvlJc w:val="left"/>
      <w:pPr>
        <w:ind w:left="1937" w:hanging="504"/>
      </w:pPr>
    </w:lvl>
    <w:lvl w:ilvl="5">
      <w:numFmt w:val="bullet"/>
      <w:lvlText w:val="•"/>
      <w:lvlJc w:val="left"/>
      <w:pPr>
        <w:ind w:left="3257" w:hanging="504"/>
      </w:pPr>
    </w:lvl>
    <w:lvl w:ilvl="6">
      <w:numFmt w:val="bullet"/>
      <w:lvlText w:val="•"/>
      <w:lvlJc w:val="left"/>
      <w:pPr>
        <w:ind w:left="4578" w:hanging="504"/>
      </w:pPr>
    </w:lvl>
    <w:lvl w:ilvl="7">
      <w:numFmt w:val="bullet"/>
      <w:lvlText w:val="•"/>
      <w:lvlJc w:val="left"/>
      <w:pPr>
        <w:ind w:left="5898" w:hanging="504"/>
      </w:pPr>
    </w:lvl>
    <w:lvl w:ilvl="8">
      <w:numFmt w:val="bullet"/>
      <w:lvlText w:val="•"/>
      <w:lvlJc w:val="left"/>
      <w:pPr>
        <w:ind w:left="7219" w:hanging="504"/>
      </w:pPr>
    </w:lvl>
  </w:abstractNum>
  <w:abstractNum w:abstractNumId="5" w15:restartNumberingAfterBreak="0">
    <w:nsid w:val="00000407"/>
    <w:multiLevelType w:val="multilevel"/>
    <w:tmpl w:val="0000088A"/>
    <w:lvl w:ilvl="0">
      <w:numFmt w:val="bullet"/>
      <w:lvlText w:val="•"/>
      <w:lvlJc w:val="left"/>
      <w:pPr>
        <w:ind w:left="112" w:hanging="720"/>
      </w:pPr>
      <w:rPr>
        <w:rFonts w:ascii="Calibri" w:hAnsi="Calibri"/>
        <w:b w:val="0"/>
        <w:sz w:val="22"/>
      </w:rPr>
    </w:lvl>
    <w:lvl w:ilvl="1">
      <w:numFmt w:val="bullet"/>
      <w:lvlText w:val="•"/>
      <w:lvlJc w:val="left"/>
      <w:pPr>
        <w:ind w:left="832" w:hanging="360"/>
      </w:pPr>
      <w:rPr>
        <w:rFonts w:ascii="Calibri" w:hAnsi="Calibri"/>
        <w:b w:val="0"/>
        <w:sz w:val="22"/>
      </w:rPr>
    </w:lvl>
    <w:lvl w:ilvl="2">
      <w:numFmt w:val="bullet"/>
      <w:lvlText w:val="•"/>
      <w:lvlJc w:val="left"/>
      <w:pPr>
        <w:ind w:left="1835" w:hanging="360"/>
      </w:pPr>
    </w:lvl>
    <w:lvl w:ilvl="3">
      <w:numFmt w:val="bullet"/>
      <w:lvlText w:val="•"/>
      <w:lvlJc w:val="left"/>
      <w:pPr>
        <w:ind w:left="2838" w:hanging="360"/>
      </w:pPr>
    </w:lvl>
    <w:lvl w:ilvl="4">
      <w:numFmt w:val="bullet"/>
      <w:lvlText w:val="•"/>
      <w:lvlJc w:val="left"/>
      <w:pPr>
        <w:ind w:left="3841" w:hanging="360"/>
      </w:pPr>
    </w:lvl>
    <w:lvl w:ilvl="5">
      <w:numFmt w:val="bullet"/>
      <w:lvlText w:val="•"/>
      <w:lvlJc w:val="left"/>
      <w:pPr>
        <w:ind w:left="4844" w:hanging="360"/>
      </w:pPr>
    </w:lvl>
    <w:lvl w:ilvl="6">
      <w:numFmt w:val="bullet"/>
      <w:lvlText w:val="•"/>
      <w:lvlJc w:val="left"/>
      <w:pPr>
        <w:ind w:left="5847" w:hanging="360"/>
      </w:pPr>
    </w:lvl>
    <w:lvl w:ilvl="7">
      <w:numFmt w:val="bullet"/>
      <w:lvlText w:val="•"/>
      <w:lvlJc w:val="left"/>
      <w:pPr>
        <w:ind w:left="6850" w:hanging="360"/>
      </w:pPr>
    </w:lvl>
    <w:lvl w:ilvl="8">
      <w:numFmt w:val="bullet"/>
      <w:lvlText w:val="•"/>
      <w:lvlJc w:val="left"/>
      <w:pPr>
        <w:ind w:left="7853" w:hanging="360"/>
      </w:pPr>
    </w:lvl>
  </w:abstractNum>
  <w:abstractNum w:abstractNumId="6" w15:restartNumberingAfterBreak="0">
    <w:nsid w:val="00000408"/>
    <w:multiLevelType w:val="multilevel"/>
    <w:tmpl w:val="0000088B"/>
    <w:lvl w:ilvl="0">
      <w:start w:val="4"/>
      <w:numFmt w:val="decimal"/>
      <w:lvlText w:val="%1"/>
      <w:lvlJc w:val="left"/>
      <w:pPr>
        <w:ind w:left="475" w:hanging="363"/>
      </w:pPr>
      <w:rPr>
        <w:rFonts w:cs="Times New Roman"/>
      </w:rPr>
    </w:lvl>
    <w:lvl w:ilvl="1">
      <w:start w:val="2"/>
      <w:numFmt w:val="decimal"/>
      <w:lvlText w:val="%1.%2"/>
      <w:lvlJc w:val="left"/>
      <w:pPr>
        <w:ind w:left="475" w:hanging="363"/>
      </w:pPr>
      <w:rPr>
        <w:rFonts w:ascii="Calibri" w:hAnsi="Calibri" w:cs="Calibri"/>
        <w:b/>
        <w:bCs/>
        <w:w w:val="99"/>
        <w:sz w:val="24"/>
        <w:szCs w:val="24"/>
      </w:rPr>
    </w:lvl>
    <w:lvl w:ilvl="2">
      <w:start w:val="1"/>
      <w:numFmt w:val="decimal"/>
      <w:lvlText w:val="%1.%2.%3"/>
      <w:lvlJc w:val="left"/>
      <w:pPr>
        <w:ind w:left="616" w:hanging="504"/>
      </w:pPr>
      <w:rPr>
        <w:rFonts w:ascii="Calibri" w:hAnsi="Calibri" w:cs="Calibri"/>
        <w:b/>
        <w:bCs/>
        <w:sz w:val="22"/>
        <w:szCs w:val="22"/>
      </w:rPr>
    </w:lvl>
    <w:lvl w:ilvl="3">
      <w:numFmt w:val="bullet"/>
      <w:lvlText w:val="•"/>
      <w:lvlJc w:val="left"/>
      <w:pPr>
        <w:ind w:left="2670" w:hanging="504"/>
      </w:pPr>
    </w:lvl>
    <w:lvl w:ilvl="4">
      <w:numFmt w:val="bullet"/>
      <w:lvlText w:val="•"/>
      <w:lvlJc w:val="left"/>
      <w:pPr>
        <w:ind w:left="3697" w:hanging="504"/>
      </w:pPr>
    </w:lvl>
    <w:lvl w:ilvl="5">
      <w:numFmt w:val="bullet"/>
      <w:lvlText w:val="•"/>
      <w:lvlJc w:val="left"/>
      <w:pPr>
        <w:ind w:left="4724" w:hanging="504"/>
      </w:pPr>
    </w:lvl>
    <w:lvl w:ilvl="6">
      <w:numFmt w:val="bullet"/>
      <w:lvlText w:val="•"/>
      <w:lvlJc w:val="left"/>
      <w:pPr>
        <w:ind w:left="5751" w:hanging="504"/>
      </w:pPr>
    </w:lvl>
    <w:lvl w:ilvl="7">
      <w:numFmt w:val="bullet"/>
      <w:lvlText w:val="•"/>
      <w:lvlJc w:val="left"/>
      <w:pPr>
        <w:ind w:left="6778" w:hanging="504"/>
      </w:pPr>
    </w:lvl>
    <w:lvl w:ilvl="8">
      <w:numFmt w:val="bullet"/>
      <w:lvlText w:val="•"/>
      <w:lvlJc w:val="left"/>
      <w:pPr>
        <w:ind w:left="7805" w:hanging="504"/>
      </w:pPr>
    </w:lvl>
  </w:abstractNum>
  <w:abstractNum w:abstractNumId="7" w15:restartNumberingAfterBreak="0">
    <w:nsid w:val="00000409"/>
    <w:multiLevelType w:val="multilevel"/>
    <w:tmpl w:val="0000088C"/>
    <w:lvl w:ilvl="0">
      <w:start w:val="4"/>
      <w:numFmt w:val="decimal"/>
      <w:lvlText w:val="%1"/>
      <w:lvlJc w:val="left"/>
      <w:pPr>
        <w:ind w:left="477" w:hanging="365"/>
      </w:pPr>
      <w:rPr>
        <w:rFonts w:cs="Times New Roman"/>
      </w:rPr>
    </w:lvl>
    <w:lvl w:ilvl="1">
      <w:start w:val="6"/>
      <w:numFmt w:val="decimal"/>
      <w:lvlText w:val="%1.%2"/>
      <w:lvlJc w:val="left"/>
      <w:pPr>
        <w:ind w:left="477" w:hanging="365"/>
      </w:pPr>
      <w:rPr>
        <w:rFonts w:ascii="Calibri" w:hAnsi="Calibri" w:cs="Calibri"/>
        <w:b/>
        <w:bCs/>
        <w:w w:val="99"/>
        <w:sz w:val="24"/>
        <w:szCs w:val="24"/>
      </w:rPr>
    </w:lvl>
    <w:lvl w:ilvl="2">
      <w:numFmt w:val="bullet"/>
      <w:lvlText w:val="•"/>
      <w:lvlJc w:val="left"/>
      <w:pPr>
        <w:ind w:left="2354" w:hanging="365"/>
      </w:pPr>
    </w:lvl>
    <w:lvl w:ilvl="3">
      <w:numFmt w:val="bullet"/>
      <w:lvlText w:val="•"/>
      <w:lvlJc w:val="left"/>
      <w:pPr>
        <w:ind w:left="3292" w:hanging="365"/>
      </w:pPr>
    </w:lvl>
    <w:lvl w:ilvl="4">
      <w:numFmt w:val="bullet"/>
      <w:lvlText w:val="•"/>
      <w:lvlJc w:val="left"/>
      <w:pPr>
        <w:ind w:left="4230" w:hanging="365"/>
      </w:pPr>
    </w:lvl>
    <w:lvl w:ilvl="5">
      <w:numFmt w:val="bullet"/>
      <w:lvlText w:val="•"/>
      <w:lvlJc w:val="left"/>
      <w:pPr>
        <w:ind w:left="5168" w:hanging="365"/>
      </w:pPr>
    </w:lvl>
    <w:lvl w:ilvl="6">
      <w:numFmt w:val="bullet"/>
      <w:lvlText w:val="•"/>
      <w:lvlJc w:val="left"/>
      <w:pPr>
        <w:ind w:left="6107" w:hanging="365"/>
      </w:pPr>
    </w:lvl>
    <w:lvl w:ilvl="7">
      <w:numFmt w:val="bullet"/>
      <w:lvlText w:val="•"/>
      <w:lvlJc w:val="left"/>
      <w:pPr>
        <w:ind w:left="7045" w:hanging="365"/>
      </w:pPr>
    </w:lvl>
    <w:lvl w:ilvl="8">
      <w:numFmt w:val="bullet"/>
      <w:lvlText w:val="•"/>
      <w:lvlJc w:val="left"/>
      <w:pPr>
        <w:ind w:left="7983" w:hanging="365"/>
      </w:pPr>
    </w:lvl>
  </w:abstractNum>
  <w:abstractNum w:abstractNumId="8" w15:restartNumberingAfterBreak="0">
    <w:nsid w:val="0000040A"/>
    <w:multiLevelType w:val="multilevel"/>
    <w:tmpl w:val="0000088D"/>
    <w:lvl w:ilvl="0">
      <w:start w:val="5"/>
      <w:numFmt w:val="decimal"/>
      <w:lvlText w:val="%1"/>
      <w:lvlJc w:val="left"/>
      <w:pPr>
        <w:ind w:left="316" w:hanging="204"/>
      </w:pPr>
      <w:rPr>
        <w:rFonts w:ascii="Calibri" w:hAnsi="Calibri" w:cs="Calibri"/>
        <w:b/>
        <w:bCs/>
        <w:sz w:val="28"/>
        <w:szCs w:val="28"/>
      </w:rPr>
    </w:lvl>
    <w:lvl w:ilvl="1">
      <w:start w:val="1"/>
      <w:numFmt w:val="decimal"/>
      <w:lvlText w:val="%1.%2"/>
      <w:lvlJc w:val="left"/>
      <w:pPr>
        <w:ind w:left="475" w:hanging="363"/>
      </w:pPr>
      <w:rPr>
        <w:rFonts w:ascii="Calibri" w:hAnsi="Calibri" w:cs="Calibri"/>
        <w:b/>
        <w:bCs/>
        <w:w w:val="99"/>
        <w:sz w:val="24"/>
        <w:szCs w:val="24"/>
      </w:rPr>
    </w:lvl>
    <w:lvl w:ilvl="2">
      <w:start w:val="1"/>
      <w:numFmt w:val="decimal"/>
      <w:lvlText w:val="%1.%2.%3"/>
      <w:lvlJc w:val="left"/>
      <w:pPr>
        <w:ind w:left="616" w:hanging="504"/>
      </w:pPr>
      <w:rPr>
        <w:rFonts w:ascii="Calibri" w:hAnsi="Calibri" w:cs="Calibri"/>
        <w:b/>
        <w:bCs/>
        <w:sz w:val="22"/>
        <w:szCs w:val="22"/>
      </w:rPr>
    </w:lvl>
    <w:lvl w:ilvl="3">
      <w:numFmt w:val="bullet"/>
      <w:lvlText w:val=""/>
      <w:lvlJc w:val="left"/>
      <w:pPr>
        <w:ind w:left="112" w:hanging="360"/>
      </w:pPr>
      <w:rPr>
        <w:rFonts w:ascii="Symbol" w:hAnsi="Symbol"/>
        <w:b w:val="0"/>
        <w:sz w:val="22"/>
      </w:rPr>
    </w:lvl>
    <w:lvl w:ilvl="4">
      <w:numFmt w:val="bullet"/>
      <w:lvlText w:val="•"/>
      <w:lvlJc w:val="left"/>
      <w:pPr>
        <w:ind w:left="1937" w:hanging="360"/>
      </w:pPr>
    </w:lvl>
    <w:lvl w:ilvl="5">
      <w:numFmt w:val="bullet"/>
      <w:lvlText w:val="•"/>
      <w:lvlJc w:val="left"/>
      <w:pPr>
        <w:ind w:left="3257" w:hanging="360"/>
      </w:pPr>
    </w:lvl>
    <w:lvl w:ilvl="6">
      <w:numFmt w:val="bullet"/>
      <w:lvlText w:val="•"/>
      <w:lvlJc w:val="left"/>
      <w:pPr>
        <w:ind w:left="4578" w:hanging="360"/>
      </w:pPr>
    </w:lvl>
    <w:lvl w:ilvl="7">
      <w:numFmt w:val="bullet"/>
      <w:lvlText w:val="•"/>
      <w:lvlJc w:val="left"/>
      <w:pPr>
        <w:ind w:left="5898" w:hanging="360"/>
      </w:pPr>
    </w:lvl>
    <w:lvl w:ilvl="8">
      <w:numFmt w:val="bullet"/>
      <w:lvlText w:val="•"/>
      <w:lvlJc w:val="left"/>
      <w:pPr>
        <w:ind w:left="7219" w:hanging="360"/>
      </w:pPr>
    </w:lvl>
  </w:abstractNum>
  <w:abstractNum w:abstractNumId="9" w15:restartNumberingAfterBreak="0">
    <w:nsid w:val="00000414"/>
    <w:multiLevelType w:val="multilevel"/>
    <w:tmpl w:val="00000897"/>
    <w:lvl w:ilvl="0">
      <w:start w:val="5"/>
      <w:numFmt w:val="decimal"/>
      <w:lvlText w:val="%1"/>
      <w:lvlJc w:val="left"/>
      <w:pPr>
        <w:ind w:left="477" w:hanging="365"/>
      </w:pPr>
      <w:rPr>
        <w:rFonts w:cs="Times New Roman"/>
      </w:rPr>
    </w:lvl>
    <w:lvl w:ilvl="1">
      <w:start w:val="2"/>
      <w:numFmt w:val="decimal"/>
      <w:lvlText w:val="%1.%2"/>
      <w:lvlJc w:val="left"/>
      <w:pPr>
        <w:ind w:left="477" w:hanging="365"/>
      </w:pPr>
      <w:rPr>
        <w:rFonts w:ascii="Calibri" w:hAnsi="Calibri" w:cs="Calibri"/>
        <w:b/>
        <w:bCs/>
        <w:w w:val="99"/>
        <w:sz w:val="24"/>
        <w:szCs w:val="24"/>
      </w:rPr>
    </w:lvl>
    <w:lvl w:ilvl="2">
      <w:start w:val="1"/>
      <w:numFmt w:val="decimal"/>
      <w:lvlText w:val="%1.%2.%3"/>
      <w:lvlJc w:val="left"/>
      <w:pPr>
        <w:ind w:left="616" w:hanging="504"/>
      </w:pPr>
      <w:rPr>
        <w:rFonts w:ascii="Calibri" w:hAnsi="Calibri" w:cs="Calibri"/>
        <w:b/>
        <w:bCs/>
        <w:sz w:val="22"/>
        <w:szCs w:val="22"/>
      </w:rPr>
    </w:lvl>
    <w:lvl w:ilvl="3">
      <w:numFmt w:val="bullet"/>
      <w:lvlText w:val="●"/>
      <w:lvlJc w:val="left"/>
      <w:pPr>
        <w:ind w:left="832" w:hanging="360"/>
      </w:pPr>
      <w:rPr>
        <w:rFonts w:ascii="Calibri" w:hAnsi="Calibri"/>
        <w:b w:val="0"/>
        <w:sz w:val="22"/>
      </w:rPr>
    </w:lvl>
    <w:lvl w:ilvl="4">
      <w:numFmt w:val="bullet"/>
      <w:lvlText w:val="•"/>
      <w:lvlJc w:val="left"/>
      <w:pPr>
        <w:ind w:left="3089" w:hanging="360"/>
      </w:pPr>
    </w:lvl>
    <w:lvl w:ilvl="5">
      <w:numFmt w:val="bullet"/>
      <w:lvlText w:val="•"/>
      <w:lvlJc w:val="left"/>
      <w:pPr>
        <w:ind w:left="4218" w:hanging="360"/>
      </w:pPr>
    </w:lvl>
    <w:lvl w:ilvl="6">
      <w:numFmt w:val="bullet"/>
      <w:lvlText w:val="•"/>
      <w:lvlJc w:val="left"/>
      <w:pPr>
        <w:ind w:left="5346" w:hanging="360"/>
      </w:pPr>
    </w:lvl>
    <w:lvl w:ilvl="7">
      <w:numFmt w:val="bullet"/>
      <w:lvlText w:val="•"/>
      <w:lvlJc w:val="left"/>
      <w:pPr>
        <w:ind w:left="6474" w:hanging="360"/>
      </w:pPr>
    </w:lvl>
    <w:lvl w:ilvl="8">
      <w:numFmt w:val="bullet"/>
      <w:lvlText w:val="•"/>
      <w:lvlJc w:val="left"/>
      <w:pPr>
        <w:ind w:left="7603" w:hanging="360"/>
      </w:pPr>
    </w:lvl>
  </w:abstractNum>
  <w:abstractNum w:abstractNumId="10" w15:restartNumberingAfterBreak="0">
    <w:nsid w:val="00000415"/>
    <w:multiLevelType w:val="multilevel"/>
    <w:tmpl w:val="00000898"/>
    <w:lvl w:ilvl="0">
      <w:start w:val="5"/>
      <w:numFmt w:val="decimal"/>
      <w:lvlText w:val="%1"/>
      <w:lvlJc w:val="left"/>
      <w:pPr>
        <w:ind w:left="477" w:hanging="365"/>
      </w:pPr>
      <w:rPr>
        <w:rFonts w:cs="Times New Roman"/>
      </w:rPr>
    </w:lvl>
    <w:lvl w:ilvl="1">
      <w:start w:val="4"/>
      <w:numFmt w:val="decimal"/>
      <w:lvlText w:val="%1.%2"/>
      <w:lvlJc w:val="left"/>
      <w:pPr>
        <w:ind w:left="477" w:hanging="365"/>
      </w:pPr>
      <w:rPr>
        <w:rFonts w:ascii="Calibri" w:hAnsi="Calibri" w:cs="Calibri"/>
        <w:b/>
        <w:bCs/>
        <w:w w:val="99"/>
        <w:sz w:val="24"/>
        <w:szCs w:val="24"/>
      </w:rPr>
    </w:lvl>
    <w:lvl w:ilvl="2">
      <w:start w:val="1"/>
      <w:numFmt w:val="decimal"/>
      <w:lvlText w:val="%1.%2.%3"/>
      <w:lvlJc w:val="left"/>
      <w:pPr>
        <w:ind w:left="616" w:hanging="504"/>
      </w:pPr>
      <w:rPr>
        <w:rFonts w:ascii="Calibri" w:hAnsi="Calibri" w:cs="Calibri"/>
        <w:b/>
        <w:bCs/>
        <w:sz w:val="22"/>
        <w:szCs w:val="22"/>
      </w:rPr>
    </w:lvl>
    <w:lvl w:ilvl="3">
      <w:numFmt w:val="bullet"/>
      <w:lvlText w:val="•"/>
      <w:lvlJc w:val="left"/>
      <w:pPr>
        <w:ind w:left="2670" w:hanging="504"/>
      </w:pPr>
    </w:lvl>
    <w:lvl w:ilvl="4">
      <w:numFmt w:val="bullet"/>
      <w:lvlText w:val="•"/>
      <w:lvlJc w:val="left"/>
      <w:pPr>
        <w:ind w:left="3697" w:hanging="504"/>
      </w:pPr>
    </w:lvl>
    <w:lvl w:ilvl="5">
      <w:numFmt w:val="bullet"/>
      <w:lvlText w:val="•"/>
      <w:lvlJc w:val="left"/>
      <w:pPr>
        <w:ind w:left="4724" w:hanging="504"/>
      </w:pPr>
    </w:lvl>
    <w:lvl w:ilvl="6">
      <w:numFmt w:val="bullet"/>
      <w:lvlText w:val="•"/>
      <w:lvlJc w:val="left"/>
      <w:pPr>
        <w:ind w:left="5751" w:hanging="504"/>
      </w:pPr>
    </w:lvl>
    <w:lvl w:ilvl="7">
      <w:numFmt w:val="bullet"/>
      <w:lvlText w:val="•"/>
      <w:lvlJc w:val="left"/>
      <w:pPr>
        <w:ind w:left="6778" w:hanging="504"/>
      </w:pPr>
    </w:lvl>
    <w:lvl w:ilvl="8">
      <w:numFmt w:val="bullet"/>
      <w:lvlText w:val="•"/>
      <w:lvlJc w:val="left"/>
      <w:pPr>
        <w:ind w:left="7805" w:hanging="504"/>
      </w:pPr>
    </w:lvl>
  </w:abstractNum>
  <w:abstractNum w:abstractNumId="11" w15:restartNumberingAfterBreak="0">
    <w:nsid w:val="00000416"/>
    <w:multiLevelType w:val="multilevel"/>
    <w:tmpl w:val="00000899"/>
    <w:lvl w:ilvl="0">
      <w:start w:val="5"/>
      <w:numFmt w:val="decimal"/>
      <w:lvlText w:val="%1"/>
      <w:lvlJc w:val="left"/>
      <w:pPr>
        <w:ind w:left="477" w:hanging="365"/>
      </w:pPr>
      <w:rPr>
        <w:rFonts w:cs="Times New Roman"/>
      </w:rPr>
    </w:lvl>
    <w:lvl w:ilvl="1">
      <w:start w:val="6"/>
      <w:numFmt w:val="decimal"/>
      <w:lvlText w:val="%1.%2"/>
      <w:lvlJc w:val="left"/>
      <w:pPr>
        <w:ind w:left="477" w:hanging="365"/>
      </w:pPr>
      <w:rPr>
        <w:rFonts w:ascii="Calibri" w:hAnsi="Calibri" w:cs="Calibri"/>
        <w:b/>
        <w:bCs/>
        <w:w w:val="99"/>
        <w:sz w:val="24"/>
        <w:szCs w:val="24"/>
      </w:rPr>
    </w:lvl>
    <w:lvl w:ilvl="2">
      <w:start w:val="1"/>
      <w:numFmt w:val="decimal"/>
      <w:lvlText w:val="%1.%2.%3"/>
      <w:lvlJc w:val="left"/>
      <w:pPr>
        <w:ind w:left="616" w:hanging="504"/>
      </w:pPr>
      <w:rPr>
        <w:rFonts w:ascii="Calibri" w:hAnsi="Calibri" w:cs="Calibri"/>
        <w:b/>
        <w:bCs/>
        <w:sz w:val="22"/>
        <w:szCs w:val="22"/>
      </w:rPr>
    </w:lvl>
    <w:lvl w:ilvl="3">
      <w:numFmt w:val="bullet"/>
      <w:lvlText w:val="•"/>
      <w:lvlJc w:val="left"/>
      <w:pPr>
        <w:ind w:left="832" w:hanging="360"/>
      </w:pPr>
      <w:rPr>
        <w:rFonts w:ascii="Calibri" w:hAnsi="Calibri"/>
        <w:b w:val="0"/>
        <w:sz w:val="22"/>
      </w:rPr>
    </w:lvl>
    <w:lvl w:ilvl="4">
      <w:numFmt w:val="bullet"/>
      <w:lvlText w:val="•"/>
      <w:lvlJc w:val="left"/>
      <w:pPr>
        <w:ind w:left="3089" w:hanging="360"/>
      </w:pPr>
    </w:lvl>
    <w:lvl w:ilvl="5">
      <w:numFmt w:val="bullet"/>
      <w:lvlText w:val="•"/>
      <w:lvlJc w:val="left"/>
      <w:pPr>
        <w:ind w:left="4218" w:hanging="360"/>
      </w:pPr>
    </w:lvl>
    <w:lvl w:ilvl="6">
      <w:numFmt w:val="bullet"/>
      <w:lvlText w:val="•"/>
      <w:lvlJc w:val="left"/>
      <w:pPr>
        <w:ind w:left="5346" w:hanging="360"/>
      </w:pPr>
    </w:lvl>
    <w:lvl w:ilvl="7">
      <w:numFmt w:val="bullet"/>
      <w:lvlText w:val="•"/>
      <w:lvlJc w:val="left"/>
      <w:pPr>
        <w:ind w:left="6474" w:hanging="360"/>
      </w:pPr>
    </w:lvl>
    <w:lvl w:ilvl="8">
      <w:numFmt w:val="bullet"/>
      <w:lvlText w:val="•"/>
      <w:lvlJc w:val="left"/>
      <w:pPr>
        <w:ind w:left="7603" w:hanging="360"/>
      </w:pPr>
    </w:lvl>
  </w:abstractNum>
  <w:abstractNum w:abstractNumId="12" w15:restartNumberingAfterBreak="0">
    <w:nsid w:val="00000417"/>
    <w:multiLevelType w:val="multilevel"/>
    <w:tmpl w:val="0000089A"/>
    <w:lvl w:ilvl="0">
      <w:start w:val="5"/>
      <w:numFmt w:val="decimal"/>
      <w:lvlText w:val="%1"/>
      <w:lvlJc w:val="left"/>
      <w:pPr>
        <w:ind w:left="112" w:hanging="365"/>
      </w:pPr>
      <w:rPr>
        <w:rFonts w:cs="Times New Roman"/>
      </w:rPr>
    </w:lvl>
    <w:lvl w:ilvl="1">
      <w:start w:val="8"/>
      <w:numFmt w:val="decimal"/>
      <w:lvlText w:val="%1.%2"/>
      <w:lvlJc w:val="left"/>
      <w:pPr>
        <w:ind w:left="112" w:hanging="365"/>
      </w:pPr>
      <w:rPr>
        <w:rFonts w:ascii="Calibri" w:hAnsi="Calibri" w:cs="Calibri"/>
        <w:b/>
        <w:bCs/>
        <w:w w:val="99"/>
        <w:sz w:val="24"/>
        <w:szCs w:val="24"/>
      </w:rPr>
    </w:lvl>
    <w:lvl w:ilvl="2">
      <w:start w:val="1"/>
      <w:numFmt w:val="decimal"/>
      <w:lvlText w:val="%1.%2.%3"/>
      <w:lvlJc w:val="left"/>
      <w:pPr>
        <w:ind w:left="616" w:hanging="504"/>
      </w:pPr>
      <w:rPr>
        <w:rFonts w:ascii="Calibri" w:hAnsi="Calibri" w:cs="Calibri"/>
        <w:b/>
        <w:bCs/>
        <w:sz w:val="22"/>
        <w:szCs w:val="22"/>
      </w:rPr>
    </w:lvl>
    <w:lvl w:ilvl="3">
      <w:numFmt w:val="bullet"/>
      <w:lvlText w:val="•"/>
      <w:lvlJc w:val="left"/>
      <w:pPr>
        <w:ind w:left="2670" w:hanging="504"/>
      </w:pPr>
    </w:lvl>
    <w:lvl w:ilvl="4">
      <w:numFmt w:val="bullet"/>
      <w:lvlText w:val="•"/>
      <w:lvlJc w:val="left"/>
      <w:pPr>
        <w:ind w:left="3697" w:hanging="504"/>
      </w:pPr>
    </w:lvl>
    <w:lvl w:ilvl="5">
      <w:numFmt w:val="bullet"/>
      <w:lvlText w:val="•"/>
      <w:lvlJc w:val="left"/>
      <w:pPr>
        <w:ind w:left="4724" w:hanging="504"/>
      </w:pPr>
    </w:lvl>
    <w:lvl w:ilvl="6">
      <w:numFmt w:val="bullet"/>
      <w:lvlText w:val="•"/>
      <w:lvlJc w:val="left"/>
      <w:pPr>
        <w:ind w:left="5751" w:hanging="504"/>
      </w:pPr>
    </w:lvl>
    <w:lvl w:ilvl="7">
      <w:numFmt w:val="bullet"/>
      <w:lvlText w:val="•"/>
      <w:lvlJc w:val="left"/>
      <w:pPr>
        <w:ind w:left="6778" w:hanging="504"/>
      </w:pPr>
    </w:lvl>
    <w:lvl w:ilvl="8">
      <w:numFmt w:val="bullet"/>
      <w:lvlText w:val="•"/>
      <w:lvlJc w:val="left"/>
      <w:pPr>
        <w:ind w:left="7805" w:hanging="504"/>
      </w:pPr>
    </w:lvl>
  </w:abstractNum>
  <w:abstractNum w:abstractNumId="13" w15:restartNumberingAfterBreak="0">
    <w:nsid w:val="00000418"/>
    <w:multiLevelType w:val="multilevel"/>
    <w:tmpl w:val="0000089B"/>
    <w:lvl w:ilvl="0">
      <w:start w:val="5"/>
      <w:numFmt w:val="decimal"/>
      <w:lvlText w:val="%1"/>
      <w:lvlJc w:val="left"/>
      <w:pPr>
        <w:ind w:left="897" w:hanging="785"/>
      </w:pPr>
      <w:rPr>
        <w:rFonts w:cs="Times New Roman"/>
      </w:rPr>
    </w:lvl>
    <w:lvl w:ilvl="1">
      <w:start w:val="10"/>
      <w:numFmt w:val="decimal"/>
      <w:lvlText w:val="%1.%2"/>
      <w:lvlJc w:val="left"/>
      <w:pPr>
        <w:ind w:left="897" w:hanging="785"/>
      </w:pPr>
      <w:rPr>
        <w:rFonts w:cs="Times New Roman"/>
      </w:rPr>
    </w:lvl>
    <w:lvl w:ilvl="2">
      <w:start w:val="1"/>
      <w:numFmt w:val="decimal"/>
      <w:lvlText w:val="%1.%2.%3"/>
      <w:lvlJc w:val="left"/>
      <w:pPr>
        <w:ind w:left="897" w:hanging="785"/>
      </w:pPr>
      <w:rPr>
        <w:rFonts w:cs="Times New Roman"/>
      </w:rPr>
    </w:lvl>
    <w:lvl w:ilvl="3">
      <w:start w:val="1"/>
      <w:numFmt w:val="decimal"/>
      <w:lvlText w:val="%1.%2.%3.%4"/>
      <w:lvlJc w:val="left"/>
      <w:pPr>
        <w:ind w:left="897" w:hanging="785"/>
      </w:pPr>
      <w:rPr>
        <w:rFonts w:ascii="Calibri" w:hAnsi="Calibri" w:cs="Calibri"/>
        <w:b/>
        <w:bCs/>
        <w:sz w:val="22"/>
        <w:szCs w:val="22"/>
      </w:rPr>
    </w:lvl>
    <w:lvl w:ilvl="4">
      <w:numFmt w:val="bullet"/>
      <w:lvlText w:val="•"/>
      <w:lvlJc w:val="left"/>
      <w:pPr>
        <w:ind w:left="4482" w:hanging="785"/>
      </w:pPr>
    </w:lvl>
    <w:lvl w:ilvl="5">
      <w:numFmt w:val="bullet"/>
      <w:lvlText w:val="•"/>
      <w:lvlJc w:val="left"/>
      <w:pPr>
        <w:ind w:left="5378" w:hanging="785"/>
      </w:pPr>
    </w:lvl>
    <w:lvl w:ilvl="6">
      <w:numFmt w:val="bullet"/>
      <w:lvlText w:val="•"/>
      <w:lvlJc w:val="left"/>
      <w:pPr>
        <w:ind w:left="6275" w:hanging="785"/>
      </w:pPr>
    </w:lvl>
    <w:lvl w:ilvl="7">
      <w:numFmt w:val="bullet"/>
      <w:lvlText w:val="•"/>
      <w:lvlJc w:val="left"/>
      <w:pPr>
        <w:ind w:left="7171" w:hanging="785"/>
      </w:pPr>
    </w:lvl>
    <w:lvl w:ilvl="8">
      <w:numFmt w:val="bullet"/>
      <w:lvlText w:val="•"/>
      <w:lvlJc w:val="left"/>
      <w:pPr>
        <w:ind w:left="8067" w:hanging="785"/>
      </w:pPr>
    </w:lvl>
  </w:abstractNum>
  <w:abstractNum w:abstractNumId="14" w15:restartNumberingAfterBreak="0">
    <w:nsid w:val="00000419"/>
    <w:multiLevelType w:val="multilevel"/>
    <w:tmpl w:val="0000089C"/>
    <w:lvl w:ilvl="0">
      <w:start w:val="5"/>
      <w:numFmt w:val="decimal"/>
      <w:lvlText w:val="%1"/>
      <w:lvlJc w:val="left"/>
      <w:pPr>
        <w:ind w:left="727" w:hanging="615"/>
      </w:pPr>
      <w:rPr>
        <w:rFonts w:cs="Times New Roman"/>
      </w:rPr>
    </w:lvl>
    <w:lvl w:ilvl="1">
      <w:start w:val="10"/>
      <w:numFmt w:val="decimal"/>
      <w:lvlText w:val="%1.%2"/>
      <w:lvlJc w:val="left"/>
      <w:pPr>
        <w:ind w:left="727" w:hanging="615"/>
      </w:pPr>
      <w:rPr>
        <w:rFonts w:cs="Times New Roman"/>
      </w:rPr>
    </w:lvl>
    <w:lvl w:ilvl="2">
      <w:start w:val="2"/>
      <w:numFmt w:val="decimal"/>
      <w:lvlText w:val="%1.%2.%3"/>
      <w:lvlJc w:val="left"/>
      <w:pPr>
        <w:ind w:left="727" w:hanging="615"/>
      </w:pPr>
      <w:rPr>
        <w:rFonts w:ascii="Calibri" w:hAnsi="Calibri" w:cs="Calibri"/>
        <w:b/>
        <w:bCs/>
        <w:sz w:val="22"/>
        <w:szCs w:val="22"/>
      </w:rPr>
    </w:lvl>
    <w:lvl w:ilvl="3">
      <w:numFmt w:val="bullet"/>
      <w:lvlText w:val="•"/>
      <w:lvlJc w:val="left"/>
      <w:pPr>
        <w:ind w:left="3467" w:hanging="615"/>
      </w:pPr>
    </w:lvl>
    <w:lvl w:ilvl="4">
      <w:numFmt w:val="bullet"/>
      <w:lvlText w:val="•"/>
      <w:lvlJc w:val="left"/>
      <w:pPr>
        <w:ind w:left="4380" w:hanging="615"/>
      </w:pPr>
    </w:lvl>
    <w:lvl w:ilvl="5">
      <w:numFmt w:val="bullet"/>
      <w:lvlText w:val="•"/>
      <w:lvlJc w:val="left"/>
      <w:pPr>
        <w:ind w:left="5293" w:hanging="615"/>
      </w:pPr>
    </w:lvl>
    <w:lvl w:ilvl="6">
      <w:numFmt w:val="bullet"/>
      <w:lvlText w:val="•"/>
      <w:lvlJc w:val="left"/>
      <w:pPr>
        <w:ind w:left="6206" w:hanging="615"/>
      </w:pPr>
    </w:lvl>
    <w:lvl w:ilvl="7">
      <w:numFmt w:val="bullet"/>
      <w:lvlText w:val="•"/>
      <w:lvlJc w:val="left"/>
      <w:pPr>
        <w:ind w:left="7120" w:hanging="615"/>
      </w:pPr>
    </w:lvl>
    <w:lvl w:ilvl="8">
      <w:numFmt w:val="bullet"/>
      <w:lvlText w:val="•"/>
      <w:lvlJc w:val="left"/>
      <w:pPr>
        <w:ind w:left="8033" w:hanging="615"/>
      </w:pPr>
    </w:lvl>
  </w:abstractNum>
  <w:abstractNum w:abstractNumId="15" w15:restartNumberingAfterBreak="0">
    <w:nsid w:val="0000041A"/>
    <w:multiLevelType w:val="multilevel"/>
    <w:tmpl w:val="0000089D"/>
    <w:lvl w:ilvl="0">
      <w:start w:val="5"/>
      <w:numFmt w:val="decimal"/>
      <w:lvlText w:val="%1"/>
      <w:lvlJc w:val="left"/>
      <w:pPr>
        <w:ind w:left="112" w:hanging="485"/>
      </w:pPr>
      <w:rPr>
        <w:rFonts w:cs="Times New Roman"/>
      </w:rPr>
    </w:lvl>
    <w:lvl w:ilvl="1">
      <w:start w:val="11"/>
      <w:numFmt w:val="decimal"/>
      <w:lvlText w:val="%1.%2"/>
      <w:lvlJc w:val="left"/>
      <w:pPr>
        <w:ind w:left="112" w:hanging="485"/>
      </w:pPr>
      <w:rPr>
        <w:rFonts w:ascii="Calibri" w:hAnsi="Calibri" w:cs="Calibri"/>
        <w:b/>
        <w:bCs/>
        <w:w w:val="99"/>
        <w:sz w:val="24"/>
        <w:szCs w:val="24"/>
      </w:rPr>
    </w:lvl>
    <w:lvl w:ilvl="2">
      <w:numFmt w:val="bullet"/>
      <w:lvlText w:val="•"/>
      <w:lvlJc w:val="left"/>
      <w:pPr>
        <w:ind w:left="2062" w:hanging="485"/>
      </w:pPr>
    </w:lvl>
    <w:lvl w:ilvl="3">
      <w:numFmt w:val="bullet"/>
      <w:lvlText w:val="•"/>
      <w:lvlJc w:val="left"/>
      <w:pPr>
        <w:ind w:left="3036" w:hanging="485"/>
      </w:pPr>
    </w:lvl>
    <w:lvl w:ilvl="4">
      <w:numFmt w:val="bullet"/>
      <w:lvlText w:val="•"/>
      <w:lvlJc w:val="left"/>
      <w:pPr>
        <w:ind w:left="4011" w:hanging="485"/>
      </w:pPr>
    </w:lvl>
    <w:lvl w:ilvl="5">
      <w:numFmt w:val="bullet"/>
      <w:lvlText w:val="•"/>
      <w:lvlJc w:val="left"/>
      <w:pPr>
        <w:ind w:left="4986" w:hanging="485"/>
      </w:pPr>
    </w:lvl>
    <w:lvl w:ilvl="6">
      <w:numFmt w:val="bullet"/>
      <w:lvlText w:val="•"/>
      <w:lvlJc w:val="left"/>
      <w:pPr>
        <w:ind w:left="5961" w:hanging="485"/>
      </w:pPr>
    </w:lvl>
    <w:lvl w:ilvl="7">
      <w:numFmt w:val="bullet"/>
      <w:lvlText w:val="•"/>
      <w:lvlJc w:val="left"/>
      <w:pPr>
        <w:ind w:left="6935" w:hanging="485"/>
      </w:pPr>
    </w:lvl>
    <w:lvl w:ilvl="8">
      <w:numFmt w:val="bullet"/>
      <w:lvlText w:val="•"/>
      <w:lvlJc w:val="left"/>
      <w:pPr>
        <w:ind w:left="7910" w:hanging="485"/>
      </w:pPr>
    </w:lvl>
  </w:abstractNum>
  <w:abstractNum w:abstractNumId="16" w15:restartNumberingAfterBreak="0">
    <w:nsid w:val="0000041B"/>
    <w:multiLevelType w:val="multilevel"/>
    <w:tmpl w:val="0000089E"/>
    <w:lvl w:ilvl="0">
      <w:numFmt w:val="bullet"/>
      <w:lvlText w:val="•"/>
      <w:lvlJc w:val="left"/>
      <w:pPr>
        <w:ind w:left="832" w:hanging="360"/>
      </w:pPr>
      <w:rPr>
        <w:rFonts w:ascii="Calibri" w:hAnsi="Calibri"/>
        <w:b w:val="0"/>
        <w:sz w:val="22"/>
      </w:rPr>
    </w:lvl>
    <w:lvl w:ilvl="1">
      <w:numFmt w:val="bullet"/>
      <w:lvlText w:val="•"/>
      <w:lvlJc w:val="left"/>
      <w:pPr>
        <w:ind w:left="1735" w:hanging="360"/>
      </w:pPr>
    </w:lvl>
    <w:lvl w:ilvl="2">
      <w:numFmt w:val="bullet"/>
      <w:lvlText w:val="•"/>
      <w:lvlJc w:val="left"/>
      <w:pPr>
        <w:ind w:left="2638" w:hanging="360"/>
      </w:pPr>
    </w:lvl>
    <w:lvl w:ilvl="3">
      <w:numFmt w:val="bullet"/>
      <w:lvlText w:val="•"/>
      <w:lvlJc w:val="left"/>
      <w:pPr>
        <w:ind w:left="3540" w:hanging="360"/>
      </w:pPr>
    </w:lvl>
    <w:lvl w:ilvl="4">
      <w:numFmt w:val="bullet"/>
      <w:lvlText w:val="•"/>
      <w:lvlJc w:val="left"/>
      <w:pPr>
        <w:ind w:left="4443" w:hanging="360"/>
      </w:pPr>
    </w:lvl>
    <w:lvl w:ilvl="5">
      <w:numFmt w:val="bullet"/>
      <w:lvlText w:val="•"/>
      <w:lvlJc w:val="left"/>
      <w:pPr>
        <w:ind w:left="5346" w:hanging="360"/>
      </w:pPr>
    </w:lvl>
    <w:lvl w:ilvl="6">
      <w:numFmt w:val="bullet"/>
      <w:lvlText w:val="•"/>
      <w:lvlJc w:val="left"/>
      <w:pPr>
        <w:ind w:left="6249" w:hanging="360"/>
      </w:pPr>
    </w:lvl>
    <w:lvl w:ilvl="7">
      <w:numFmt w:val="bullet"/>
      <w:lvlText w:val="•"/>
      <w:lvlJc w:val="left"/>
      <w:pPr>
        <w:ind w:left="7151" w:hanging="360"/>
      </w:pPr>
    </w:lvl>
    <w:lvl w:ilvl="8">
      <w:numFmt w:val="bullet"/>
      <w:lvlText w:val="•"/>
      <w:lvlJc w:val="left"/>
      <w:pPr>
        <w:ind w:left="8054" w:hanging="360"/>
      </w:pPr>
    </w:lvl>
  </w:abstractNum>
  <w:abstractNum w:abstractNumId="17" w15:restartNumberingAfterBreak="0">
    <w:nsid w:val="027D2780"/>
    <w:multiLevelType w:val="multilevel"/>
    <w:tmpl w:val="4C327D64"/>
    <w:lvl w:ilvl="0">
      <w:start w:val="5"/>
      <w:numFmt w:val="decimal"/>
      <w:lvlText w:val="%1"/>
      <w:lvlJc w:val="left"/>
      <w:pPr>
        <w:ind w:left="420" w:hanging="420"/>
      </w:pPr>
      <w:rPr>
        <w:rFonts w:hint="default"/>
        <w:b/>
      </w:rPr>
    </w:lvl>
    <w:lvl w:ilvl="1">
      <w:start w:val="38"/>
      <w:numFmt w:val="decimal"/>
      <w:lvlText w:val="%1.%2"/>
      <w:lvlJc w:val="left"/>
      <w:pPr>
        <w:ind w:left="532" w:hanging="420"/>
      </w:pPr>
      <w:rPr>
        <w:rFonts w:hint="default"/>
        <w:b/>
      </w:rPr>
    </w:lvl>
    <w:lvl w:ilvl="2">
      <w:start w:val="1"/>
      <w:numFmt w:val="decimal"/>
      <w:lvlText w:val="%1.%2.%3"/>
      <w:lvlJc w:val="left"/>
      <w:pPr>
        <w:ind w:left="944" w:hanging="720"/>
      </w:pPr>
      <w:rPr>
        <w:rFonts w:hint="default"/>
        <w:b/>
      </w:rPr>
    </w:lvl>
    <w:lvl w:ilvl="3">
      <w:start w:val="1"/>
      <w:numFmt w:val="decimal"/>
      <w:lvlText w:val="%1.%2.%3.%4"/>
      <w:lvlJc w:val="left"/>
      <w:pPr>
        <w:ind w:left="1056" w:hanging="720"/>
      </w:pPr>
      <w:rPr>
        <w:rFonts w:hint="default"/>
        <w:b/>
      </w:rPr>
    </w:lvl>
    <w:lvl w:ilvl="4">
      <w:start w:val="1"/>
      <w:numFmt w:val="decimal"/>
      <w:lvlText w:val="%1.%2.%3.%4.%5"/>
      <w:lvlJc w:val="left"/>
      <w:pPr>
        <w:ind w:left="1528" w:hanging="1080"/>
      </w:pPr>
      <w:rPr>
        <w:rFonts w:hint="default"/>
        <w:b/>
      </w:rPr>
    </w:lvl>
    <w:lvl w:ilvl="5">
      <w:start w:val="1"/>
      <w:numFmt w:val="decimal"/>
      <w:lvlText w:val="%1.%2.%3.%4.%5.%6"/>
      <w:lvlJc w:val="left"/>
      <w:pPr>
        <w:ind w:left="1640" w:hanging="1080"/>
      </w:pPr>
      <w:rPr>
        <w:rFonts w:hint="default"/>
        <w:b/>
      </w:rPr>
    </w:lvl>
    <w:lvl w:ilvl="6">
      <w:start w:val="1"/>
      <w:numFmt w:val="decimal"/>
      <w:lvlText w:val="%1.%2.%3.%4.%5.%6.%7"/>
      <w:lvlJc w:val="left"/>
      <w:pPr>
        <w:ind w:left="2112" w:hanging="1440"/>
      </w:pPr>
      <w:rPr>
        <w:rFonts w:hint="default"/>
        <w:b/>
      </w:rPr>
    </w:lvl>
    <w:lvl w:ilvl="7">
      <w:start w:val="1"/>
      <w:numFmt w:val="decimal"/>
      <w:lvlText w:val="%1.%2.%3.%4.%5.%6.%7.%8"/>
      <w:lvlJc w:val="left"/>
      <w:pPr>
        <w:ind w:left="2224" w:hanging="1440"/>
      </w:pPr>
      <w:rPr>
        <w:rFonts w:hint="default"/>
        <w:b/>
      </w:rPr>
    </w:lvl>
    <w:lvl w:ilvl="8">
      <w:start w:val="1"/>
      <w:numFmt w:val="decimal"/>
      <w:lvlText w:val="%1.%2.%3.%4.%5.%6.%7.%8.%9"/>
      <w:lvlJc w:val="left"/>
      <w:pPr>
        <w:ind w:left="2696" w:hanging="1800"/>
      </w:pPr>
      <w:rPr>
        <w:rFonts w:hint="default"/>
        <w:b/>
      </w:rPr>
    </w:lvl>
  </w:abstractNum>
  <w:abstractNum w:abstractNumId="18" w15:restartNumberingAfterBreak="0">
    <w:nsid w:val="06DC44E6"/>
    <w:multiLevelType w:val="multilevel"/>
    <w:tmpl w:val="F63C21BC"/>
    <w:lvl w:ilvl="0">
      <w:start w:val="5"/>
      <w:numFmt w:val="decimal"/>
      <w:lvlText w:val="%1"/>
      <w:lvlJc w:val="left"/>
      <w:pPr>
        <w:ind w:left="435" w:hanging="435"/>
      </w:pPr>
      <w:rPr>
        <w:rFonts w:hint="default"/>
      </w:rPr>
    </w:lvl>
    <w:lvl w:ilvl="1">
      <w:start w:val="9"/>
      <w:numFmt w:val="decimal"/>
      <w:lvlText w:val="%1.%2"/>
      <w:lvlJc w:val="left"/>
      <w:pPr>
        <w:ind w:left="491" w:hanging="435"/>
      </w:pPr>
      <w:rPr>
        <w:rFonts w:hint="default"/>
      </w:rPr>
    </w:lvl>
    <w:lvl w:ilvl="2">
      <w:start w:val="1"/>
      <w:numFmt w:val="decimal"/>
      <w:lvlText w:val="%1.%2.%3"/>
      <w:lvlJc w:val="left"/>
      <w:pPr>
        <w:ind w:left="832" w:hanging="720"/>
      </w:pPr>
      <w:rPr>
        <w:rFonts w:hint="default"/>
      </w:rPr>
    </w:lvl>
    <w:lvl w:ilvl="3">
      <w:start w:val="1"/>
      <w:numFmt w:val="decimal"/>
      <w:lvlText w:val="%1.%2.%3.%4"/>
      <w:lvlJc w:val="left"/>
      <w:pPr>
        <w:ind w:left="888" w:hanging="720"/>
      </w:pPr>
      <w:rPr>
        <w:rFonts w:hint="default"/>
      </w:rPr>
    </w:lvl>
    <w:lvl w:ilvl="4">
      <w:start w:val="1"/>
      <w:numFmt w:val="decimal"/>
      <w:lvlText w:val="%1.%2.%3.%4.%5"/>
      <w:lvlJc w:val="left"/>
      <w:pPr>
        <w:ind w:left="1304" w:hanging="1080"/>
      </w:pPr>
      <w:rPr>
        <w:rFonts w:hint="default"/>
      </w:rPr>
    </w:lvl>
    <w:lvl w:ilvl="5">
      <w:start w:val="1"/>
      <w:numFmt w:val="decimal"/>
      <w:lvlText w:val="%1.%2.%3.%4.%5.%6"/>
      <w:lvlJc w:val="left"/>
      <w:pPr>
        <w:ind w:left="1360" w:hanging="1080"/>
      </w:pPr>
      <w:rPr>
        <w:rFonts w:hint="default"/>
      </w:rPr>
    </w:lvl>
    <w:lvl w:ilvl="6">
      <w:start w:val="1"/>
      <w:numFmt w:val="decimal"/>
      <w:lvlText w:val="%1.%2.%3.%4.%5.%6.%7"/>
      <w:lvlJc w:val="left"/>
      <w:pPr>
        <w:ind w:left="1776" w:hanging="1440"/>
      </w:pPr>
      <w:rPr>
        <w:rFonts w:hint="default"/>
      </w:rPr>
    </w:lvl>
    <w:lvl w:ilvl="7">
      <w:start w:val="1"/>
      <w:numFmt w:val="decimal"/>
      <w:lvlText w:val="%1.%2.%3.%4.%5.%6.%7.%8"/>
      <w:lvlJc w:val="left"/>
      <w:pPr>
        <w:ind w:left="1832" w:hanging="1440"/>
      </w:pPr>
      <w:rPr>
        <w:rFonts w:hint="default"/>
      </w:rPr>
    </w:lvl>
    <w:lvl w:ilvl="8">
      <w:start w:val="1"/>
      <w:numFmt w:val="decimal"/>
      <w:lvlText w:val="%1.%2.%3.%4.%5.%6.%7.%8.%9"/>
      <w:lvlJc w:val="left"/>
      <w:pPr>
        <w:ind w:left="1888" w:hanging="1440"/>
      </w:pPr>
      <w:rPr>
        <w:rFonts w:hint="default"/>
      </w:rPr>
    </w:lvl>
  </w:abstractNum>
  <w:abstractNum w:abstractNumId="19" w15:restartNumberingAfterBreak="0">
    <w:nsid w:val="12B264BC"/>
    <w:multiLevelType w:val="multilevel"/>
    <w:tmpl w:val="BD1A397A"/>
    <w:lvl w:ilvl="0">
      <w:start w:val="5"/>
      <w:numFmt w:val="decimal"/>
      <w:lvlText w:val="%1"/>
      <w:lvlJc w:val="left"/>
      <w:pPr>
        <w:ind w:left="435" w:hanging="435"/>
      </w:pPr>
      <w:rPr>
        <w:rFonts w:hint="default"/>
        <w:b/>
      </w:rPr>
    </w:lvl>
    <w:lvl w:ilvl="1">
      <w:start w:val="9"/>
      <w:numFmt w:val="decimal"/>
      <w:lvlText w:val="%1.%2"/>
      <w:lvlJc w:val="left"/>
      <w:pPr>
        <w:ind w:left="491" w:hanging="435"/>
      </w:pPr>
      <w:rPr>
        <w:rFonts w:hint="default"/>
        <w:b/>
      </w:rPr>
    </w:lvl>
    <w:lvl w:ilvl="2">
      <w:start w:val="2"/>
      <w:numFmt w:val="decimal"/>
      <w:lvlText w:val="%1.%2.%3"/>
      <w:lvlJc w:val="left"/>
      <w:pPr>
        <w:ind w:left="832" w:hanging="720"/>
      </w:pPr>
      <w:rPr>
        <w:rFonts w:hint="default"/>
        <w:b/>
      </w:rPr>
    </w:lvl>
    <w:lvl w:ilvl="3">
      <w:start w:val="1"/>
      <w:numFmt w:val="decimal"/>
      <w:lvlText w:val="%1.%2.%3.%4"/>
      <w:lvlJc w:val="left"/>
      <w:pPr>
        <w:ind w:left="888" w:hanging="720"/>
      </w:pPr>
      <w:rPr>
        <w:rFonts w:hint="default"/>
        <w:b/>
      </w:rPr>
    </w:lvl>
    <w:lvl w:ilvl="4">
      <w:start w:val="1"/>
      <w:numFmt w:val="decimal"/>
      <w:lvlText w:val="%1.%2.%3.%4.%5"/>
      <w:lvlJc w:val="left"/>
      <w:pPr>
        <w:ind w:left="1304" w:hanging="1080"/>
      </w:pPr>
      <w:rPr>
        <w:rFonts w:hint="default"/>
        <w:b/>
      </w:rPr>
    </w:lvl>
    <w:lvl w:ilvl="5">
      <w:start w:val="1"/>
      <w:numFmt w:val="decimal"/>
      <w:lvlText w:val="%1.%2.%3.%4.%5.%6"/>
      <w:lvlJc w:val="left"/>
      <w:pPr>
        <w:ind w:left="1360" w:hanging="1080"/>
      </w:pPr>
      <w:rPr>
        <w:rFonts w:hint="default"/>
        <w:b/>
      </w:rPr>
    </w:lvl>
    <w:lvl w:ilvl="6">
      <w:start w:val="1"/>
      <w:numFmt w:val="decimal"/>
      <w:lvlText w:val="%1.%2.%3.%4.%5.%6.%7"/>
      <w:lvlJc w:val="left"/>
      <w:pPr>
        <w:ind w:left="1776" w:hanging="1440"/>
      </w:pPr>
      <w:rPr>
        <w:rFonts w:hint="default"/>
        <w:b/>
      </w:rPr>
    </w:lvl>
    <w:lvl w:ilvl="7">
      <w:start w:val="1"/>
      <w:numFmt w:val="decimal"/>
      <w:lvlText w:val="%1.%2.%3.%4.%5.%6.%7.%8"/>
      <w:lvlJc w:val="left"/>
      <w:pPr>
        <w:ind w:left="1832" w:hanging="1440"/>
      </w:pPr>
      <w:rPr>
        <w:rFonts w:hint="default"/>
        <w:b/>
      </w:rPr>
    </w:lvl>
    <w:lvl w:ilvl="8">
      <w:start w:val="1"/>
      <w:numFmt w:val="decimal"/>
      <w:lvlText w:val="%1.%2.%3.%4.%5.%6.%7.%8.%9"/>
      <w:lvlJc w:val="left"/>
      <w:pPr>
        <w:ind w:left="1888" w:hanging="1440"/>
      </w:pPr>
      <w:rPr>
        <w:rFonts w:hint="default"/>
        <w:b/>
      </w:rPr>
    </w:lvl>
  </w:abstractNum>
  <w:abstractNum w:abstractNumId="20" w15:restartNumberingAfterBreak="0">
    <w:nsid w:val="1B595B6B"/>
    <w:multiLevelType w:val="multilevel"/>
    <w:tmpl w:val="20B8B934"/>
    <w:lvl w:ilvl="0">
      <w:start w:val="1"/>
      <w:numFmt w:val="decimal"/>
      <w:pStyle w:val="SI-Titolo1"/>
      <w:lvlText w:val="%1."/>
      <w:lvlJc w:val="left"/>
      <w:pPr>
        <w:ind w:left="360" w:hanging="360"/>
      </w:pPr>
      <w:rPr>
        <w:rFonts w:hint="default"/>
      </w:rPr>
    </w:lvl>
    <w:lvl w:ilvl="1">
      <w:start w:val="1"/>
      <w:numFmt w:val="decimal"/>
      <w:pStyle w:val="SI-Titolo2"/>
      <w:isLgl/>
      <w:lvlText w:val="%1.%2."/>
      <w:lvlJc w:val="left"/>
      <w:pPr>
        <w:ind w:left="705" w:hanging="705"/>
      </w:pPr>
      <w:rPr>
        <w:rFonts w:cs="Times New Roman" w:hint="default"/>
        <w:b/>
        <w:bCs w:val="0"/>
        <w:i w:val="0"/>
        <w:iCs w:val="0"/>
        <w:caps w:val="0"/>
        <w:smallCaps w:val="0"/>
        <w:strike w:val="0"/>
        <w:dstrike w:val="0"/>
        <w:vanish w:val="0"/>
        <w:color w:val="000000"/>
        <w:spacing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SI-Titolo3"/>
      <w:isLgl/>
      <w:lvlText w:val="%1.%2.%3."/>
      <w:lvlJc w:val="left"/>
      <w:pPr>
        <w:ind w:left="1004" w:hanging="720"/>
      </w:pPr>
      <w:rPr>
        <w:rFonts w:ascii="Arial" w:hAnsi="Arial" w:cs="Arial" w:hint="default"/>
      </w:rPr>
    </w:lvl>
    <w:lvl w:ilvl="3">
      <w:start w:val="1"/>
      <w:numFmt w:val="decimal"/>
      <w:pStyle w:val="SI-Titolo4"/>
      <w:isLgl/>
      <w:lvlText w:val="%1.%2.%3.%4."/>
      <w:lvlJc w:val="left"/>
      <w:pPr>
        <w:ind w:left="720" w:hanging="720"/>
      </w:pPr>
      <w:rPr>
        <w:rFonts w:hint="default"/>
      </w:rPr>
    </w:lvl>
    <w:lvl w:ilvl="4">
      <w:start w:val="1"/>
      <w:numFmt w:val="decimal"/>
      <w:pStyle w:val="SI-Titolo5"/>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1" w15:restartNumberingAfterBreak="0">
    <w:nsid w:val="1CB32635"/>
    <w:multiLevelType w:val="multilevel"/>
    <w:tmpl w:val="EA76684E"/>
    <w:lvl w:ilvl="0">
      <w:start w:val="5"/>
      <w:numFmt w:val="decimal"/>
      <w:lvlText w:val="%1"/>
      <w:lvlJc w:val="left"/>
      <w:pPr>
        <w:ind w:left="435" w:hanging="435"/>
      </w:pPr>
      <w:rPr>
        <w:rFonts w:hint="default"/>
        <w:b/>
      </w:rPr>
    </w:lvl>
    <w:lvl w:ilvl="1">
      <w:start w:val="4"/>
      <w:numFmt w:val="decimal"/>
      <w:lvlText w:val="%1.%2"/>
      <w:lvlJc w:val="left"/>
      <w:pPr>
        <w:ind w:left="491" w:hanging="435"/>
      </w:pPr>
      <w:rPr>
        <w:rFonts w:hint="default"/>
        <w:b/>
      </w:rPr>
    </w:lvl>
    <w:lvl w:ilvl="2">
      <w:start w:val="3"/>
      <w:numFmt w:val="decimal"/>
      <w:lvlText w:val="%1.%2.%3"/>
      <w:lvlJc w:val="left"/>
      <w:pPr>
        <w:ind w:left="832" w:hanging="720"/>
      </w:pPr>
      <w:rPr>
        <w:rFonts w:hint="default"/>
        <w:b/>
      </w:rPr>
    </w:lvl>
    <w:lvl w:ilvl="3">
      <w:start w:val="1"/>
      <w:numFmt w:val="decimal"/>
      <w:lvlText w:val="%1.%2.%3.%4"/>
      <w:lvlJc w:val="left"/>
      <w:pPr>
        <w:ind w:left="888" w:hanging="720"/>
      </w:pPr>
      <w:rPr>
        <w:rFonts w:hint="default"/>
        <w:b/>
      </w:rPr>
    </w:lvl>
    <w:lvl w:ilvl="4">
      <w:start w:val="1"/>
      <w:numFmt w:val="decimal"/>
      <w:lvlText w:val="%1.%2.%3.%4.%5"/>
      <w:lvlJc w:val="left"/>
      <w:pPr>
        <w:ind w:left="1304" w:hanging="1080"/>
      </w:pPr>
      <w:rPr>
        <w:rFonts w:hint="default"/>
        <w:b/>
      </w:rPr>
    </w:lvl>
    <w:lvl w:ilvl="5">
      <w:start w:val="1"/>
      <w:numFmt w:val="decimal"/>
      <w:lvlText w:val="%1.%2.%3.%4.%5.%6"/>
      <w:lvlJc w:val="left"/>
      <w:pPr>
        <w:ind w:left="1360" w:hanging="1080"/>
      </w:pPr>
      <w:rPr>
        <w:rFonts w:hint="default"/>
        <w:b/>
      </w:rPr>
    </w:lvl>
    <w:lvl w:ilvl="6">
      <w:start w:val="1"/>
      <w:numFmt w:val="decimal"/>
      <w:lvlText w:val="%1.%2.%3.%4.%5.%6.%7"/>
      <w:lvlJc w:val="left"/>
      <w:pPr>
        <w:ind w:left="1776" w:hanging="1440"/>
      </w:pPr>
      <w:rPr>
        <w:rFonts w:hint="default"/>
        <w:b/>
      </w:rPr>
    </w:lvl>
    <w:lvl w:ilvl="7">
      <w:start w:val="1"/>
      <w:numFmt w:val="decimal"/>
      <w:lvlText w:val="%1.%2.%3.%4.%5.%6.%7.%8"/>
      <w:lvlJc w:val="left"/>
      <w:pPr>
        <w:ind w:left="1832" w:hanging="1440"/>
      </w:pPr>
      <w:rPr>
        <w:rFonts w:hint="default"/>
        <w:b/>
      </w:rPr>
    </w:lvl>
    <w:lvl w:ilvl="8">
      <w:start w:val="1"/>
      <w:numFmt w:val="decimal"/>
      <w:lvlText w:val="%1.%2.%3.%4.%5.%6.%7.%8.%9"/>
      <w:lvlJc w:val="left"/>
      <w:pPr>
        <w:ind w:left="1888" w:hanging="1440"/>
      </w:pPr>
      <w:rPr>
        <w:rFonts w:hint="default"/>
        <w:b/>
      </w:rPr>
    </w:lvl>
  </w:abstractNum>
  <w:abstractNum w:abstractNumId="22" w15:restartNumberingAfterBreak="0">
    <w:nsid w:val="2A3C6CB8"/>
    <w:multiLevelType w:val="multilevel"/>
    <w:tmpl w:val="349E14AE"/>
    <w:lvl w:ilvl="0">
      <w:start w:val="5"/>
      <w:numFmt w:val="decimal"/>
      <w:lvlText w:val="%1"/>
      <w:lvlJc w:val="left"/>
      <w:pPr>
        <w:ind w:left="360" w:hanging="360"/>
      </w:pPr>
      <w:rPr>
        <w:rFonts w:hint="default"/>
        <w:b/>
      </w:rPr>
    </w:lvl>
    <w:lvl w:ilvl="1">
      <w:start w:val="3"/>
      <w:numFmt w:val="decimal"/>
      <w:lvlText w:val="%1.%2"/>
      <w:lvlJc w:val="left"/>
      <w:pPr>
        <w:ind w:left="472" w:hanging="360"/>
      </w:pPr>
      <w:rPr>
        <w:rFonts w:hint="default"/>
        <w:b/>
      </w:rPr>
    </w:lvl>
    <w:lvl w:ilvl="2">
      <w:start w:val="1"/>
      <w:numFmt w:val="decimal"/>
      <w:lvlText w:val="%1.%2.%3"/>
      <w:lvlJc w:val="left"/>
      <w:pPr>
        <w:ind w:left="944" w:hanging="720"/>
      </w:pPr>
      <w:rPr>
        <w:rFonts w:hint="default"/>
        <w:b/>
      </w:rPr>
    </w:lvl>
    <w:lvl w:ilvl="3">
      <w:start w:val="1"/>
      <w:numFmt w:val="decimal"/>
      <w:lvlText w:val="%1.%2.%3.%4"/>
      <w:lvlJc w:val="left"/>
      <w:pPr>
        <w:ind w:left="1056" w:hanging="720"/>
      </w:pPr>
      <w:rPr>
        <w:rFonts w:hint="default"/>
        <w:b/>
      </w:rPr>
    </w:lvl>
    <w:lvl w:ilvl="4">
      <w:start w:val="1"/>
      <w:numFmt w:val="decimal"/>
      <w:lvlText w:val="%1.%2.%3.%4.%5"/>
      <w:lvlJc w:val="left"/>
      <w:pPr>
        <w:ind w:left="1528" w:hanging="1080"/>
      </w:pPr>
      <w:rPr>
        <w:rFonts w:hint="default"/>
        <w:b/>
      </w:rPr>
    </w:lvl>
    <w:lvl w:ilvl="5">
      <w:start w:val="1"/>
      <w:numFmt w:val="decimal"/>
      <w:lvlText w:val="%1.%2.%3.%4.%5.%6"/>
      <w:lvlJc w:val="left"/>
      <w:pPr>
        <w:ind w:left="1640" w:hanging="1080"/>
      </w:pPr>
      <w:rPr>
        <w:rFonts w:hint="default"/>
        <w:b/>
      </w:rPr>
    </w:lvl>
    <w:lvl w:ilvl="6">
      <w:start w:val="1"/>
      <w:numFmt w:val="decimal"/>
      <w:lvlText w:val="%1.%2.%3.%4.%5.%6.%7"/>
      <w:lvlJc w:val="left"/>
      <w:pPr>
        <w:ind w:left="2112" w:hanging="1440"/>
      </w:pPr>
      <w:rPr>
        <w:rFonts w:hint="default"/>
        <w:b/>
      </w:rPr>
    </w:lvl>
    <w:lvl w:ilvl="7">
      <w:start w:val="1"/>
      <w:numFmt w:val="decimal"/>
      <w:lvlText w:val="%1.%2.%3.%4.%5.%6.%7.%8"/>
      <w:lvlJc w:val="left"/>
      <w:pPr>
        <w:ind w:left="2224" w:hanging="1440"/>
      </w:pPr>
      <w:rPr>
        <w:rFonts w:hint="default"/>
        <w:b/>
      </w:rPr>
    </w:lvl>
    <w:lvl w:ilvl="8">
      <w:start w:val="1"/>
      <w:numFmt w:val="decimal"/>
      <w:lvlText w:val="%1.%2.%3.%4.%5.%6.%7.%8.%9"/>
      <w:lvlJc w:val="left"/>
      <w:pPr>
        <w:ind w:left="2336" w:hanging="1440"/>
      </w:pPr>
      <w:rPr>
        <w:rFonts w:hint="default"/>
        <w:b/>
      </w:rPr>
    </w:lvl>
  </w:abstractNum>
  <w:abstractNum w:abstractNumId="23" w15:restartNumberingAfterBreak="0">
    <w:nsid w:val="2D05545C"/>
    <w:multiLevelType w:val="multilevel"/>
    <w:tmpl w:val="48C03DD6"/>
    <w:lvl w:ilvl="0">
      <w:start w:val="4"/>
      <w:numFmt w:val="decimal"/>
      <w:lvlText w:val="%1"/>
      <w:lvlJc w:val="left"/>
      <w:pPr>
        <w:ind w:left="360" w:hanging="360"/>
      </w:pPr>
      <w:rPr>
        <w:rFonts w:hint="default"/>
      </w:rPr>
    </w:lvl>
    <w:lvl w:ilvl="1">
      <w:start w:val="3"/>
      <w:numFmt w:val="decimal"/>
      <w:lvlText w:val="%1.%2"/>
      <w:lvlJc w:val="left"/>
      <w:pPr>
        <w:ind w:left="472" w:hanging="360"/>
      </w:pPr>
      <w:rPr>
        <w:rFonts w:hint="default"/>
      </w:rPr>
    </w:lvl>
    <w:lvl w:ilvl="2">
      <w:start w:val="1"/>
      <w:numFmt w:val="decimal"/>
      <w:lvlText w:val="%1.%2.%3"/>
      <w:lvlJc w:val="left"/>
      <w:pPr>
        <w:ind w:left="944" w:hanging="720"/>
      </w:pPr>
      <w:rPr>
        <w:rFonts w:hint="default"/>
      </w:rPr>
    </w:lvl>
    <w:lvl w:ilvl="3">
      <w:start w:val="1"/>
      <w:numFmt w:val="decimal"/>
      <w:lvlText w:val="%1.%2.%3.%4"/>
      <w:lvlJc w:val="left"/>
      <w:pPr>
        <w:ind w:left="1056" w:hanging="720"/>
      </w:pPr>
      <w:rPr>
        <w:rFonts w:hint="default"/>
      </w:rPr>
    </w:lvl>
    <w:lvl w:ilvl="4">
      <w:start w:val="1"/>
      <w:numFmt w:val="decimal"/>
      <w:lvlText w:val="%1.%2.%3.%4.%5"/>
      <w:lvlJc w:val="left"/>
      <w:pPr>
        <w:ind w:left="1528" w:hanging="1080"/>
      </w:pPr>
      <w:rPr>
        <w:rFonts w:hint="default"/>
      </w:rPr>
    </w:lvl>
    <w:lvl w:ilvl="5">
      <w:start w:val="1"/>
      <w:numFmt w:val="decimal"/>
      <w:lvlText w:val="%1.%2.%3.%4.%5.%6"/>
      <w:lvlJc w:val="left"/>
      <w:pPr>
        <w:ind w:left="1640" w:hanging="1080"/>
      </w:pPr>
      <w:rPr>
        <w:rFonts w:hint="default"/>
      </w:rPr>
    </w:lvl>
    <w:lvl w:ilvl="6">
      <w:start w:val="1"/>
      <w:numFmt w:val="decimal"/>
      <w:lvlText w:val="%1.%2.%3.%4.%5.%6.%7"/>
      <w:lvlJc w:val="left"/>
      <w:pPr>
        <w:ind w:left="2112" w:hanging="1440"/>
      </w:pPr>
      <w:rPr>
        <w:rFonts w:hint="default"/>
      </w:rPr>
    </w:lvl>
    <w:lvl w:ilvl="7">
      <w:start w:val="1"/>
      <w:numFmt w:val="decimal"/>
      <w:lvlText w:val="%1.%2.%3.%4.%5.%6.%7.%8"/>
      <w:lvlJc w:val="left"/>
      <w:pPr>
        <w:ind w:left="2224" w:hanging="1440"/>
      </w:pPr>
      <w:rPr>
        <w:rFonts w:hint="default"/>
      </w:rPr>
    </w:lvl>
    <w:lvl w:ilvl="8">
      <w:start w:val="1"/>
      <w:numFmt w:val="decimal"/>
      <w:lvlText w:val="%1.%2.%3.%4.%5.%6.%7.%8.%9"/>
      <w:lvlJc w:val="left"/>
      <w:pPr>
        <w:ind w:left="2336" w:hanging="1440"/>
      </w:pPr>
      <w:rPr>
        <w:rFonts w:hint="default"/>
      </w:rPr>
    </w:lvl>
  </w:abstractNum>
  <w:abstractNum w:abstractNumId="24" w15:restartNumberingAfterBreak="0">
    <w:nsid w:val="345A17B5"/>
    <w:multiLevelType w:val="multilevel"/>
    <w:tmpl w:val="0000089C"/>
    <w:lvl w:ilvl="0">
      <w:start w:val="5"/>
      <w:numFmt w:val="decimal"/>
      <w:lvlText w:val="%1"/>
      <w:lvlJc w:val="left"/>
      <w:pPr>
        <w:ind w:left="727" w:hanging="615"/>
      </w:pPr>
      <w:rPr>
        <w:rFonts w:cs="Times New Roman"/>
      </w:rPr>
    </w:lvl>
    <w:lvl w:ilvl="1">
      <w:start w:val="10"/>
      <w:numFmt w:val="decimal"/>
      <w:lvlText w:val="%1.%2"/>
      <w:lvlJc w:val="left"/>
      <w:pPr>
        <w:ind w:left="727" w:hanging="615"/>
      </w:pPr>
      <w:rPr>
        <w:rFonts w:cs="Times New Roman"/>
      </w:rPr>
    </w:lvl>
    <w:lvl w:ilvl="2">
      <w:start w:val="2"/>
      <w:numFmt w:val="decimal"/>
      <w:lvlText w:val="%1.%2.%3"/>
      <w:lvlJc w:val="left"/>
      <w:pPr>
        <w:ind w:left="727" w:hanging="615"/>
      </w:pPr>
      <w:rPr>
        <w:rFonts w:ascii="Calibri" w:hAnsi="Calibri" w:cs="Calibri"/>
        <w:b/>
        <w:bCs/>
        <w:sz w:val="22"/>
        <w:szCs w:val="22"/>
      </w:rPr>
    </w:lvl>
    <w:lvl w:ilvl="3">
      <w:numFmt w:val="bullet"/>
      <w:lvlText w:val="•"/>
      <w:lvlJc w:val="left"/>
      <w:pPr>
        <w:ind w:left="3467" w:hanging="615"/>
      </w:pPr>
    </w:lvl>
    <w:lvl w:ilvl="4">
      <w:numFmt w:val="bullet"/>
      <w:lvlText w:val="•"/>
      <w:lvlJc w:val="left"/>
      <w:pPr>
        <w:ind w:left="4380" w:hanging="615"/>
      </w:pPr>
    </w:lvl>
    <w:lvl w:ilvl="5">
      <w:numFmt w:val="bullet"/>
      <w:lvlText w:val="•"/>
      <w:lvlJc w:val="left"/>
      <w:pPr>
        <w:ind w:left="5293" w:hanging="615"/>
      </w:pPr>
    </w:lvl>
    <w:lvl w:ilvl="6">
      <w:numFmt w:val="bullet"/>
      <w:lvlText w:val="•"/>
      <w:lvlJc w:val="left"/>
      <w:pPr>
        <w:ind w:left="6206" w:hanging="615"/>
      </w:pPr>
    </w:lvl>
    <w:lvl w:ilvl="7">
      <w:numFmt w:val="bullet"/>
      <w:lvlText w:val="•"/>
      <w:lvlJc w:val="left"/>
      <w:pPr>
        <w:ind w:left="7120" w:hanging="615"/>
      </w:pPr>
    </w:lvl>
    <w:lvl w:ilvl="8">
      <w:numFmt w:val="bullet"/>
      <w:lvlText w:val="•"/>
      <w:lvlJc w:val="left"/>
      <w:pPr>
        <w:ind w:left="8033" w:hanging="615"/>
      </w:pPr>
    </w:lvl>
  </w:abstractNum>
  <w:abstractNum w:abstractNumId="25" w15:restartNumberingAfterBreak="0">
    <w:nsid w:val="3A7437D5"/>
    <w:multiLevelType w:val="multilevel"/>
    <w:tmpl w:val="5AFE1524"/>
    <w:lvl w:ilvl="0">
      <w:start w:val="4"/>
      <w:numFmt w:val="decimal"/>
      <w:lvlText w:val="%1"/>
      <w:lvlJc w:val="left"/>
      <w:pPr>
        <w:ind w:left="360" w:hanging="360"/>
      </w:pPr>
      <w:rPr>
        <w:rFonts w:hint="default"/>
        <w:b/>
      </w:rPr>
    </w:lvl>
    <w:lvl w:ilvl="1">
      <w:start w:val="7"/>
      <w:numFmt w:val="decimal"/>
      <w:lvlText w:val="%1.%2"/>
      <w:lvlJc w:val="left"/>
      <w:pPr>
        <w:ind w:left="472" w:hanging="360"/>
      </w:pPr>
      <w:rPr>
        <w:rFonts w:hint="default"/>
        <w:b/>
      </w:rPr>
    </w:lvl>
    <w:lvl w:ilvl="2">
      <w:start w:val="1"/>
      <w:numFmt w:val="decimal"/>
      <w:lvlText w:val="%1.%2.%3"/>
      <w:lvlJc w:val="left"/>
      <w:pPr>
        <w:ind w:left="944" w:hanging="720"/>
      </w:pPr>
      <w:rPr>
        <w:rFonts w:hint="default"/>
        <w:b/>
      </w:rPr>
    </w:lvl>
    <w:lvl w:ilvl="3">
      <w:start w:val="1"/>
      <w:numFmt w:val="decimal"/>
      <w:lvlText w:val="%1.%2.%3.%4"/>
      <w:lvlJc w:val="left"/>
      <w:pPr>
        <w:ind w:left="1056" w:hanging="720"/>
      </w:pPr>
      <w:rPr>
        <w:rFonts w:hint="default"/>
        <w:b/>
      </w:rPr>
    </w:lvl>
    <w:lvl w:ilvl="4">
      <w:start w:val="1"/>
      <w:numFmt w:val="decimal"/>
      <w:lvlText w:val="%1.%2.%3.%4.%5"/>
      <w:lvlJc w:val="left"/>
      <w:pPr>
        <w:ind w:left="1528" w:hanging="1080"/>
      </w:pPr>
      <w:rPr>
        <w:rFonts w:hint="default"/>
        <w:b/>
      </w:rPr>
    </w:lvl>
    <w:lvl w:ilvl="5">
      <w:start w:val="1"/>
      <w:numFmt w:val="decimal"/>
      <w:lvlText w:val="%1.%2.%3.%4.%5.%6"/>
      <w:lvlJc w:val="left"/>
      <w:pPr>
        <w:ind w:left="1640" w:hanging="1080"/>
      </w:pPr>
      <w:rPr>
        <w:rFonts w:hint="default"/>
        <w:b/>
      </w:rPr>
    </w:lvl>
    <w:lvl w:ilvl="6">
      <w:start w:val="1"/>
      <w:numFmt w:val="decimal"/>
      <w:lvlText w:val="%1.%2.%3.%4.%5.%6.%7"/>
      <w:lvlJc w:val="left"/>
      <w:pPr>
        <w:ind w:left="2112" w:hanging="1440"/>
      </w:pPr>
      <w:rPr>
        <w:rFonts w:hint="default"/>
        <w:b/>
      </w:rPr>
    </w:lvl>
    <w:lvl w:ilvl="7">
      <w:start w:val="1"/>
      <w:numFmt w:val="decimal"/>
      <w:lvlText w:val="%1.%2.%3.%4.%5.%6.%7.%8"/>
      <w:lvlJc w:val="left"/>
      <w:pPr>
        <w:ind w:left="2224" w:hanging="1440"/>
      </w:pPr>
      <w:rPr>
        <w:rFonts w:hint="default"/>
        <w:b/>
      </w:rPr>
    </w:lvl>
    <w:lvl w:ilvl="8">
      <w:start w:val="1"/>
      <w:numFmt w:val="decimal"/>
      <w:lvlText w:val="%1.%2.%3.%4.%5.%6.%7.%8.%9"/>
      <w:lvlJc w:val="left"/>
      <w:pPr>
        <w:ind w:left="2336" w:hanging="1440"/>
      </w:pPr>
      <w:rPr>
        <w:rFonts w:hint="default"/>
        <w:b/>
      </w:rPr>
    </w:lvl>
  </w:abstractNum>
  <w:abstractNum w:abstractNumId="26" w15:restartNumberingAfterBreak="0">
    <w:nsid w:val="43862FF6"/>
    <w:multiLevelType w:val="multilevel"/>
    <w:tmpl w:val="D9B46FD0"/>
    <w:lvl w:ilvl="0">
      <w:start w:val="3"/>
      <w:numFmt w:val="decimal"/>
      <w:lvlText w:val="%1"/>
      <w:lvlJc w:val="left"/>
      <w:pPr>
        <w:ind w:left="360" w:hanging="360"/>
      </w:pPr>
      <w:rPr>
        <w:rFonts w:hint="default"/>
        <w:b/>
      </w:rPr>
    </w:lvl>
    <w:lvl w:ilvl="1">
      <w:start w:val="1"/>
      <w:numFmt w:val="decimal"/>
      <w:lvlText w:val="%1.%2"/>
      <w:lvlJc w:val="left"/>
      <w:pPr>
        <w:ind w:left="472" w:hanging="360"/>
      </w:pPr>
      <w:rPr>
        <w:rFonts w:hint="default"/>
        <w:b/>
      </w:rPr>
    </w:lvl>
    <w:lvl w:ilvl="2">
      <w:start w:val="1"/>
      <w:numFmt w:val="decimal"/>
      <w:lvlText w:val="%1.%2.%3"/>
      <w:lvlJc w:val="left"/>
      <w:pPr>
        <w:ind w:left="944" w:hanging="720"/>
      </w:pPr>
      <w:rPr>
        <w:rFonts w:hint="default"/>
        <w:b/>
      </w:rPr>
    </w:lvl>
    <w:lvl w:ilvl="3">
      <w:start w:val="1"/>
      <w:numFmt w:val="decimal"/>
      <w:lvlText w:val="%1.%2.%3.%4"/>
      <w:lvlJc w:val="left"/>
      <w:pPr>
        <w:ind w:left="1056" w:hanging="720"/>
      </w:pPr>
      <w:rPr>
        <w:rFonts w:hint="default"/>
        <w:b/>
      </w:rPr>
    </w:lvl>
    <w:lvl w:ilvl="4">
      <w:start w:val="1"/>
      <w:numFmt w:val="decimal"/>
      <w:lvlText w:val="%1.%2.%3.%4.%5"/>
      <w:lvlJc w:val="left"/>
      <w:pPr>
        <w:ind w:left="1528" w:hanging="1080"/>
      </w:pPr>
      <w:rPr>
        <w:rFonts w:hint="default"/>
        <w:b/>
      </w:rPr>
    </w:lvl>
    <w:lvl w:ilvl="5">
      <w:start w:val="1"/>
      <w:numFmt w:val="decimal"/>
      <w:lvlText w:val="%1.%2.%3.%4.%5.%6"/>
      <w:lvlJc w:val="left"/>
      <w:pPr>
        <w:ind w:left="1640" w:hanging="1080"/>
      </w:pPr>
      <w:rPr>
        <w:rFonts w:hint="default"/>
        <w:b/>
      </w:rPr>
    </w:lvl>
    <w:lvl w:ilvl="6">
      <w:start w:val="1"/>
      <w:numFmt w:val="decimal"/>
      <w:lvlText w:val="%1.%2.%3.%4.%5.%6.%7"/>
      <w:lvlJc w:val="left"/>
      <w:pPr>
        <w:ind w:left="2112" w:hanging="1440"/>
      </w:pPr>
      <w:rPr>
        <w:rFonts w:hint="default"/>
        <w:b/>
      </w:rPr>
    </w:lvl>
    <w:lvl w:ilvl="7">
      <w:start w:val="1"/>
      <w:numFmt w:val="decimal"/>
      <w:lvlText w:val="%1.%2.%3.%4.%5.%6.%7.%8"/>
      <w:lvlJc w:val="left"/>
      <w:pPr>
        <w:ind w:left="2224" w:hanging="1440"/>
      </w:pPr>
      <w:rPr>
        <w:rFonts w:hint="default"/>
        <w:b/>
      </w:rPr>
    </w:lvl>
    <w:lvl w:ilvl="8">
      <w:start w:val="1"/>
      <w:numFmt w:val="decimal"/>
      <w:lvlText w:val="%1.%2.%3.%4.%5.%6.%7.%8.%9"/>
      <w:lvlJc w:val="left"/>
      <w:pPr>
        <w:ind w:left="2336" w:hanging="1440"/>
      </w:pPr>
      <w:rPr>
        <w:rFonts w:hint="default"/>
        <w:b/>
      </w:rPr>
    </w:lvl>
  </w:abstractNum>
  <w:abstractNum w:abstractNumId="27" w15:restartNumberingAfterBreak="0">
    <w:nsid w:val="45627A6F"/>
    <w:multiLevelType w:val="multilevel"/>
    <w:tmpl w:val="0000088D"/>
    <w:lvl w:ilvl="0">
      <w:start w:val="5"/>
      <w:numFmt w:val="decimal"/>
      <w:lvlText w:val="%1"/>
      <w:lvlJc w:val="left"/>
      <w:pPr>
        <w:ind w:left="316" w:hanging="204"/>
      </w:pPr>
      <w:rPr>
        <w:rFonts w:ascii="Calibri" w:hAnsi="Calibri" w:cs="Calibri"/>
        <w:b/>
        <w:bCs/>
        <w:sz w:val="28"/>
        <w:szCs w:val="28"/>
      </w:rPr>
    </w:lvl>
    <w:lvl w:ilvl="1">
      <w:start w:val="1"/>
      <w:numFmt w:val="decimal"/>
      <w:lvlText w:val="%1.%2"/>
      <w:lvlJc w:val="left"/>
      <w:pPr>
        <w:ind w:left="475" w:hanging="363"/>
      </w:pPr>
      <w:rPr>
        <w:rFonts w:ascii="Calibri" w:hAnsi="Calibri" w:cs="Calibri"/>
        <w:b/>
        <w:bCs/>
        <w:w w:val="99"/>
        <w:sz w:val="24"/>
        <w:szCs w:val="24"/>
      </w:rPr>
    </w:lvl>
    <w:lvl w:ilvl="2">
      <w:start w:val="1"/>
      <w:numFmt w:val="decimal"/>
      <w:lvlText w:val="%1.%2.%3"/>
      <w:lvlJc w:val="left"/>
      <w:pPr>
        <w:ind w:left="616" w:hanging="504"/>
      </w:pPr>
      <w:rPr>
        <w:rFonts w:ascii="Calibri" w:hAnsi="Calibri" w:cs="Calibri"/>
        <w:b/>
        <w:bCs/>
        <w:sz w:val="22"/>
        <w:szCs w:val="22"/>
      </w:rPr>
    </w:lvl>
    <w:lvl w:ilvl="3">
      <w:numFmt w:val="bullet"/>
      <w:lvlText w:val=""/>
      <w:lvlJc w:val="left"/>
      <w:pPr>
        <w:ind w:left="112" w:hanging="360"/>
      </w:pPr>
      <w:rPr>
        <w:rFonts w:ascii="Symbol" w:hAnsi="Symbol"/>
        <w:b w:val="0"/>
        <w:sz w:val="22"/>
      </w:rPr>
    </w:lvl>
    <w:lvl w:ilvl="4">
      <w:numFmt w:val="bullet"/>
      <w:lvlText w:val="•"/>
      <w:lvlJc w:val="left"/>
      <w:pPr>
        <w:ind w:left="1937" w:hanging="360"/>
      </w:pPr>
    </w:lvl>
    <w:lvl w:ilvl="5">
      <w:numFmt w:val="bullet"/>
      <w:lvlText w:val="•"/>
      <w:lvlJc w:val="left"/>
      <w:pPr>
        <w:ind w:left="3257" w:hanging="360"/>
      </w:pPr>
    </w:lvl>
    <w:lvl w:ilvl="6">
      <w:numFmt w:val="bullet"/>
      <w:lvlText w:val="•"/>
      <w:lvlJc w:val="left"/>
      <w:pPr>
        <w:ind w:left="4578" w:hanging="360"/>
      </w:pPr>
    </w:lvl>
    <w:lvl w:ilvl="7">
      <w:numFmt w:val="bullet"/>
      <w:lvlText w:val="•"/>
      <w:lvlJc w:val="left"/>
      <w:pPr>
        <w:ind w:left="5898" w:hanging="360"/>
      </w:pPr>
    </w:lvl>
    <w:lvl w:ilvl="8">
      <w:numFmt w:val="bullet"/>
      <w:lvlText w:val="•"/>
      <w:lvlJc w:val="left"/>
      <w:pPr>
        <w:ind w:left="7219" w:hanging="360"/>
      </w:pPr>
    </w:lvl>
  </w:abstractNum>
  <w:abstractNum w:abstractNumId="28" w15:restartNumberingAfterBreak="0">
    <w:nsid w:val="4B0F564A"/>
    <w:multiLevelType w:val="hybridMultilevel"/>
    <w:tmpl w:val="480A270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9" w15:restartNumberingAfterBreak="0">
    <w:nsid w:val="4CB324B1"/>
    <w:multiLevelType w:val="multilevel"/>
    <w:tmpl w:val="851867C8"/>
    <w:lvl w:ilvl="0">
      <w:start w:val="3"/>
      <w:numFmt w:val="decimal"/>
      <w:lvlText w:val="%1"/>
      <w:lvlJc w:val="left"/>
      <w:pPr>
        <w:ind w:left="360" w:hanging="360"/>
      </w:pPr>
      <w:rPr>
        <w:rFonts w:hint="default"/>
      </w:rPr>
    </w:lvl>
    <w:lvl w:ilvl="1">
      <w:start w:val="5"/>
      <w:numFmt w:val="decimal"/>
      <w:lvlText w:val="%1.%2"/>
      <w:lvlJc w:val="left"/>
      <w:pPr>
        <w:ind w:left="472" w:hanging="360"/>
      </w:pPr>
      <w:rPr>
        <w:rFonts w:hint="default"/>
      </w:rPr>
    </w:lvl>
    <w:lvl w:ilvl="2">
      <w:start w:val="1"/>
      <w:numFmt w:val="decimal"/>
      <w:lvlText w:val="%1.%2.%3"/>
      <w:lvlJc w:val="left"/>
      <w:pPr>
        <w:ind w:left="944" w:hanging="720"/>
      </w:pPr>
      <w:rPr>
        <w:rFonts w:hint="default"/>
      </w:rPr>
    </w:lvl>
    <w:lvl w:ilvl="3">
      <w:start w:val="1"/>
      <w:numFmt w:val="decimal"/>
      <w:lvlText w:val="%1.%2.%3.%4"/>
      <w:lvlJc w:val="left"/>
      <w:pPr>
        <w:ind w:left="1056" w:hanging="720"/>
      </w:pPr>
      <w:rPr>
        <w:rFonts w:hint="default"/>
      </w:rPr>
    </w:lvl>
    <w:lvl w:ilvl="4">
      <w:start w:val="1"/>
      <w:numFmt w:val="decimal"/>
      <w:lvlText w:val="%1.%2.%3.%4.%5"/>
      <w:lvlJc w:val="left"/>
      <w:pPr>
        <w:ind w:left="1528" w:hanging="1080"/>
      </w:pPr>
      <w:rPr>
        <w:rFonts w:hint="default"/>
      </w:rPr>
    </w:lvl>
    <w:lvl w:ilvl="5">
      <w:start w:val="1"/>
      <w:numFmt w:val="decimal"/>
      <w:lvlText w:val="%1.%2.%3.%4.%5.%6"/>
      <w:lvlJc w:val="left"/>
      <w:pPr>
        <w:ind w:left="1640" w:hanging="1080"/>
      </w:pPr>
      <w:rPr>
        <w:rFonts w:hint="default"/>
      </w:rPr>
    </w:lvl>
    <w:lvl w:ilvl="6">
      <w:start w:val="1"/>
      <w:numFmt w:val="decimal"/>
      <w:lvlText w:val="%1.%2.%3.%4.%5.%6.%7"/>
      <w:lvlJc w:val="left"/>
      <w:pPr>
        <w:ind w:left="2112" w:hanging="1440"/>
      </w:pPr>
      <w:rPr>
        <w:rFonts w:hint="default"/>
      </w:rPr>
    </w:lvl>
    <w:lvl w:ilvl="7">
      <w:start w:val="1"/>
      <w:numFmt w:val="decimal"/>
      <w:lvlText w:val="%1.%2.%3.%4.%5.%6.%7.%8"/>
      <w:lvlJc w:val="left"/>
      <w:pPr>
        <w:ind w:left="2224" w:hanging="1440"/>
      </w:pPr>
      <w:rPr>
        <w:rFonts w:hint="default"/>
      </w:rPr>
    </w:lvl>
    <w:lvl w:ilvl="8">
      <w:start w:val="1"/>
      <w:numFmt w:val="decimal"/>
      <w:lvlText w:val="%1.%2.%3.%4.%5.%6.%7.%8.%9"/>
      <w:lvlJc w:val="left"/>
      <w:pPr>
        <w:ind w:left="2696" w:hanging="1800"/>
      </w:pPr>
      <w:rPr>
        <w:rFonts w:hint="default"/>
      </w:rPr>
    </w:lvl>
  </w:abstractNum>
  <w:abstractNum w:abstractNumId="30" w15:restartNumberingAfterBreak="0">
    <w:nsid w:val="519620F2"/>
    <w:multiLevelType w:val="multilevel"/>
    <w:tmpl w:val="5468A5DE"/>
    <w:lvl w:ilvl="0">
      <w:start w:val="5"/>
      <w:numFmt w:val="decimal"/>
      <w:lvlText w:val="%1"/>
      <w:lvlJc w:val="left"/>
      <w:pPr>
        <w:ind w:left="420" w:hanging="420"/>
      </w:pPr>
      <w:rPr>
        <w:rFonts w:hint="default"/>
      </w:rPr>
    </w:lvl>
    <w:lvl w:ilvl="1">
      <w:start w:val="34"/>
      <w:numFmt w:val="decimal"/>
      <w:lvlText w:val="%1.%2"/>
      <w:lvlJc w:val="left"/>
      <w:pPr>
        <w:ind w:left="532" w:hanging="420"/>
      </w:pPr>
      <w:rPr>
        <w:rFonts w:hint="default"/>
      </w:rPr>
    </w:lvl>
    <w:lvl w:ilvl="2">
      <w:start w:val="1"/>
      <w:numFmt w:val="decimal"/>
      <w:lvlText w:val="%1.%2.%3"/>
      <w:lvlJc w:val="left"/>
      <w:pPr>
        <w:ind w:left="944" w:hanging="720"/>
      </w:pPr>
      <w:rPr>
        <w:rFonts w:hint="default"/>
      </w:rPr>
    </w:lvl>
    <w:lvl w:ilvl="3">
      <w:start w:val="1"/>
      <w:numFmt w:val="decimal"/>
      <w:lvlText w:val="%1.%2.%3.%4"/>
      <w:lvlJc w:val="left"/>
      <w:pPr>
        <w:ind w:left="1056" w:hanging="720"/>
      </w:pPr>
      <w:rPr>
        <w:rFonts w:hint="default"/>
      </w:rPr>
    </w:lvl>
    <w:lvl w:ilvl="4">
      <w:start w:val="1"/>
      <w:numFmt w:val="decimal"/>
      <w:lvlText w:val="%1.%2.%3.%4.%5"/>
      <w:lvlJc w:val="left"/>
      <w:pPr>
        <w:ind w:left="1528" w:hanging="1080"/>
      </w:pPr>
      <w:rPr>
        <w:rFonts w:hint="default"/>
      </w:rPr>
    </w:lvl>
    <w:lvl w:ilvl="5">
      <w:start w:val="1"/>
      <w:numFmt w:val="decimal"/>
      <w:lvlText w:val="%1.%2.%3.%4.%5.%6"/>
      <w:lvlJc w:val="left"/>
      <w:pPr>
        <w:ind w:left="1640" w:hanging="1080"/>
      </w:pPr>
      <w:rPr>
        <w:rFonts w:hint="default"/>
      </w:rPr>
    </w:lvl>
    <w:lvl w:ilvl="6">
      <w:start w:val="1"/>
      <w:numFmt w:val="decimal"/>
      <w:lvlText w:val="%1.%2.%3.%4.%5.%6.%7"/>
      <w:lvlJc w:val="left"/>
      <w:pPr>
        <w:ind w:left="2112" w:hanging="1440"/>
      </w:pPr>
      <w:rPr>
        <w:rFonts w:hint="default"/>
      </w:rPr>
    </w:lvl>
    <w:lvl w:ilvl="7">
      <w:start w:val="1"/>
      <w:numFmt w:val="decimal"/>
      <w:lvlText w:val="%1.%2.%3.%4.%5.%6.%7.%8"/>
      <w:lvlJc w:val="left"/>
      <w:pPr>
        <w:ind w:left="2224" w:hanging="1440"/>
      </w:pPr>
      <w:rPr>
        <w:rFonts w:hint="default"/>
      </w:rPr>
    </w:lvl>
    <w:lvl w:ilvl="8">
      <w:start w:val="1"/>
      <w:numFmt w:val="decimal"/>
      <w:lvlText w:val="%1.%2.%3.%4.%5.%6.%7.%8.%9"/>
      <w:lvlJc w:val="left"/>
      <w:pPr>
        <w:ind w:left="2696" w:hanging="1800"/>
      </w:pPr>
      <w:rPr>
        <w:rFonts w:hint="default"/>
      </w:rPr>
    </w:lvl>
  </w:abstractNum>
  <w:abstractNum w:abstractNumId="31" w15:restartNumberingAfterBreak="0">
    <w:nsid w:val="51B13AF9"/>
    <w:multiLevelType w:val="multilevel"/>
    <w:tmpl w:val="21D09D9C"/>
    <w:lvl w:ilvl="0">
      <w:start w:val="4"/>
      <w:numFmt w:val="decimal"/>
      <w:lvlText w:val="%1"/>
      <w:lvlJc w:val="left"/>
      <w:pPr>
        <w:ind w:left="560" w:hanging="560"/>
      </w:pPr>
      <w:rPr>
        <w:rFonts w:hint="default"/>
        <w:b/>
      </w:rPr>
    </w:lvl>
    <w:lvl w:ilvl="1">
      <w:start w:val="19"/>
      <w:numFmt w:val="decimal"/>
      <w:lvlText w:val="%1.%2"/>
      <w:lvlJc w:val="left"/>
      <w:pPr>
        <w:ind w:left="560" w:hanging="5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32" w15:restartNumberingAfterBreak="0">
    <w:nsid w:val="5444723C"/>
    <w:multiLevelType w:val="multilevel"/>
    <w:tmpl w:val="6AB62C9E"/>
    <w:lvl w:ilvl="0">
      <w:start w:val="4"/>
      <w:numFmt w:val="decimal"/>
      <w:lvlText w:val="%1"/>
      <w:lvlJc w:val="left"/>
      <w:pPr>
        <w:ind w:left="390" w:hanging="390"/>
      </w:pPr>
      <w:rPr>
        <w:rFonts w:hint="default"/>
        <w:b/>
      </w:rPr>
    </w:lvl>
    <w:lvl w:ilvl="1">
      <w:start w:val="17"/>
      <w:numFmt w:val="decimal"/>
      <w:lvlText w:val="%1.%2"/>
      <w:lvlJc w:val="left"/>
      <w:pPr>
        <w:ind w:left="502" w:hanging="390"/>
      </w:pPr>
      <w:rPr>
        <w:rFonts w:hint="default"/>
        <w:b/>
      </w:rPr>
    </w:lvl>
    <w:lvl w:ilvl="2">
      <w:start w:val="1"/>
      <w:numFmt w:val="decimal"/>
      <w:lvlText w:val="%1.%2.%3"/>
      <w:lvlJc w:val="left"/>
      <w:pPr>
        <w:ind w:left="944" w:hanging="720"/>
      </w:pPr>
      <w:rPr>
        <w:rFonts w:hint="default"/>
        <w:b/>
      </w:rPr>
    </w:lvl>
    <w:lvl w:ilvl="3">
      <w:start w:val="1"/>
      <w:numFmt w:val="decimal"/>
      <w:lvlText w:val="%1.%2.%3.%4"/>
      <w:lvlJc w:val="left"/>
      <w:pPr>
        <w:ind w:left="1056" w:hanging="720"/>
      </w:pPr>
      <w:rPr>
        <w:rFonts w:hint="default"/>
        <w:b/>
      </w:rPr>
    </w:lvl>
    <w:lvl w:ilvl="4">
      <w:start w:val="1"/>
      <w:numFmt w:val="decimal"/>
      <w:lvlText w:val="%1.%2.%3.%4.%5"/>
      <w:lvlJc w:val="left"/>
      <w:pPr>
        <w:ind w:left="1528" w:hanging="1080"/>
      </w:pPr>
      <w:rPr>
        <w:rFonts w:hint="default"/>
        <w:b/>
      </w:rPr>
    </w:lvl>
    <w:lvl w:ilvl="5">
      <w:start w:val="1"/>
      <w:numFmt w:val="decimal"/>
      <w:lvlText w:val="%1.%2.%3.%4.%5.%6"/>
      <w:lvlJc w:val="left"/>
      <w:pPr>
        <w:ind w:left="1640" w:hanging="1080"/>
      </w:pPr>
      <w:rPr>
        <w:rFonts w:hint="default"/>
        <w:b/>
      </w:rPr>
    </w:lvl>
    <w:lvl w:ilvl="6">
      <w:start w:val="1"/>
      <w:numFmt w:val="decimal"/>
      <w:lvlText w:val="%1.%2.%3.%4.%5.%6.%7"/>
      <w:lvlJc w:val="left"/>
      <w:pPr>
        <w:ind w:left="2112" w:hanging="1440"/>
      </w:pPr>
      <w:rPr>
        <w:rFonts w:hint="default"/>
        <w:b/>
      </w:rPr>
    </w:lvl>
    <w:lvl w:ilvl="7">
      <w:start w:val="1"/>
      <w:numFmt w:val="decimal"/>
      <w:lvlText w:val="%1.%2.%3.%4.%5.%6.%7.%8"/>
      <w:lvlJc w:val="left"/>
      <w:pPr>
        <w:ind w:left="2224" w:hanging="1440"/>
      </w:pPr>
      <w:rPr>
        <w:rFonts w:hint="default"/>
        <w:b/>
      </w:rPr>
    </w:lvl>
    <w:lvl w:ilvl="8">
      <w:start w:val="1"/>
      <w:numFmt w:val="decimal"/>
      <w:lvlText w:val="%1.%2.%3.%4.%5.%6.%7.%8.%9"/>
      <w:lvlJc w:val="left"/>
      <w:pPr>
        <w:ind w:left="2336" w:hanging="1440"/>
      </w:pPr>
      <w:rPr>
        <w:rFonts w:hint="default"/>
        <w:b/>
      </w:rPr>
    </w:lvl>
  </w:abstractNum>
  <w:abstractNum w:abstractNumId="33" w15:restartNumberingAfterBreak="0">
    <w:nsid w:val="5CC42762"/>
    <w:multiLevelType w:val="multilevel"/>
    <w:tmpl w:val="1B061322"/>
    <w:lvl w:ilvl="0">
      <w:start w:val="4"/>
      <w:numFmt w:val="decimal"/>
      <w:lvlText w:val="%1"/>
      <w:lvlJc w:val="left"/>
      <w:pPr>
        <w:ind w:left="360" w:hanging="360"/>
      </w:pPr>
      <w:rPr>
        <w:rFonts w:hint="default"/>
      </w:rPr>
    </w:lvl>
    <w:lvl w:ilvl="1">
      <w:start w:val="5"/>
      <w:numFmt w:val="decimal"/>
      <w:lvlText w:val="%1.%2"/>
      <w:lvlJc w:val="left"/>
      <w:pPr>
        <w:ind w:left="472" w:hanging="360"/>
      </w:pPr>
      <w:rPr>
        <w:rFonts w:hint="default"/>
      </w:rPr>
    </w:lvl>
    <w:lvl w:ilvl="2">
      <w:start w:val="1"/>
      <w:numFmt w:val="decimal"/>
      <w:lvlText w:val="%1.%2.%3"/>
      <w:lvlJc w:val="left"/>
      <w:pPr>
        <w:ind w:left="944" w:hanging="720"/>
      </w:pPr>
      <w:rPr>
        <w:rFonts w:hint="default"/>
      </w:rPr>
    </w:lvl>
    <w:lvl w:ilvl="3">
      <w:start w:val="1"/>
      <w:numFmt w:val="decimal"/>
      <w:lvlText w:val="%1.%2.%3.%4"/>
      <w:lvlJc w:val="left"/>
      <w:pPr>
        <w:ind w:left="1056" w:hanging="720"/>
      </w:pPr>
      <w:rPr>
        <w:rFonts w:hint="default"/>
      </w:rPr>
    </w:lvl>
    <w:lvl w:ilvl="4">
      <w:start w:val="1"/>
      <w:numFmt w:val="decimal"/>
      <w:lvlText w:val="%1.%2.%3.%4.%5"/>
      <w:lvlJc w:val="left"/>
      <w:pPr>
        <w:ind w:left="1528" w:hanging="1080"/>
      </w:pPr>
      <w:rPr>
        <w:rFonts w:hint="default"/>
      </w:rPr>
    </w:lvl>
    <w:lvl w:ilvl="5">
      <w:start w:val="1"/>
      <w:numFmt w:val="decimal"/>
      <w:lvlText w:val="%1.%2.%3.%4.%5.%6"/>
      <w:lvlJc w:val="left"/>
      <w:pPr>
        <w:ind w:left="1640" w:hanging="1080"/>
      </w:pPr>
      <w:rPr>
        <w:rFonts w:hint="default"/>
      </w:rPr>
    </w:lvl>
    <w:lvl w:ilvl="6">
      <w:start w:val="1"/>
      <w:numFmt w:val="decimal"/>
      <w:lvlText w:val="%1.%2.%3.%4.%5.%6.%7"/>
      <w:lvlJc w:val="left"/>
      <w:pPr>
        <w:ind w:left="2112" w:hanging="1440"/>
      </w:pPr>
      <w:rPr>
        <w:rFonts w:hint="default"/>
      </w:rPr>
    </w:lvl>
    <w:lvl w:ilvl="7">
      <w:start w:val="1"/>
      <w:numFmt w:val="decimal"/>
      <w:lvlText w:val="%1.%2.%3.%4.%5.%6.%7.%8"/>
      <w:lvlJc w:val="left"/>
      <w:pPr>
        <w:ind w:left="2224" w:hanging="1440"/>
      </w:pPr>
      <w:rPr>
        <w:rFonts w:hint="default"/>
      </w:rPr>
    </w:lvl>
    <w:lvl w:ilvl="8">
      <w:start w:val="1"/>
      <w:numFmt w:val="decimal"/>
      <w:lvlText w:val="%1.%2.%3.%4.%5.%6.%7.%8.%9"/>
      <w:lvlJc w:val="left"/>
      <w:pPr>
        <w:ind w:left="2336" w:hanging="1440"/>
      </w:pPr>
      <w:rPr>
        <w:rFonts w:hint="default"/>
      </w:rPr>
    </w:lvl>
  </w:abstractNum>
  <w:abstractNum w:abstractNumId="34" w15:restartNumberingAfterBreak="0">
    <w:nsid w:val="65EC4DC9"/>
    <w:multiLevelType w:val="hybridMultilevel"/>
    <w:tmpl w:val="FFAAC45A"/>
    <w:lvl w:ilvl="0" w:tplc="210294B2">
      <w:start w:val="4"/>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5" w15:restartNumberingAfterBreak="0">
    <w:nsid w:val="671E485E"/>
    <w:multiLevelType w:val="multilevel"/>
    <w:tmpl w:val="F6E40B2E"/>
    <w:lvl w:ilvl="0">
      <w:start w:val="5"/>
      <w:numFmt w:val="decimal"/>
      <w:lvlText w:val="%1"/>
      <w:lvlJc w:val="left"/>
      <w:pPr>
        <w:ind w:left="435" w:hanging="435"/>
      </w:pPr>
      <w:rPr>
        <w:rFonts w:hint="default"/>
        <w:b/>
      </w:rPr>
    </w:lvl>
    <w:lvl w:ilvl="1">
      <w:start w:val="4"/>
      <w:numFmt w:val="decimal"/>
      <w:lvlText w:val="%1.%2"/>
      <w:lvlJc w:val="left"/>
      <w:pPr>
        <w:ind w:left="547" w:hanging="435"/>
      </w:pPr>
      <w:rPr>
        <w:rFonts w:hint="default"/>
        <w:b/>
      </w:rPr>
    </w:lvl>
    <w:lvl w:ilvl="2">
      <w:start w:val="1"/>
      <w:numFmt w:val="decimal"/>
      <w:lvlText w:val="%1.%2.%3"/>
      <w:lvlJc w:val="left"/>
      <w:pPr>
        <w:ind w:left="944" w:hanging="720"/>
      </w:pPr>
      <w:rPr>
        <w:rFonts w:hint="default"/>
        <w:b/>
      </w:rPr>
    </w:lvl>
    <w:lvl w:ilvl="3">
      <w:start w:val="1"/>
      <w:numFmt w:val="decimal"/>
      <w:lvlText w:val="%1.%2.%3.%4"/>
      <w:lvlJc w:val="left"/>
      <w:pPr>
        <w:ind w:left="1056" w:hanging="720"/>
      </w:pPr>
      <w:rPr>
        <w:rFonts w:hint="default"/>
        <w:b/>
      </w:rPr>
    </w:lvl>
    <w:lvl w:ilvl="4">
      <w:start w:val="1"/>
      <w:numFmt w:val="decimal"/>
      <w:lvlText w:val="%1.%2.%3.%4.%5"/>
      <w:lvlJc w:val="left"/>
      <w:pPr>
        <w:ind w:left="1528" w:hanging="1080"/>
      </w:pPr>
      <w:rPr>
        <w:rFonts w:hint="default"/>
        <w:b/>
      </w:rPr>
    </w:lvl>
    <w:lvl w:ilvl="5">
      <w:start w:val="1"/>
      <w:numFmt w:val="decimal"/>
      <w:lvlText w:val="%1.%2.%3.%4.%5.%6"/>
      <w:lvlJc w:val="left"/>
      <w:pPr>
        <w:ind w:left="1640" w:hanging="1080"/>
      </w:pPr>
      <w:rPr>
        <w:rFonts w:hint="default"/>
        <w:b/>
      </w:rPr>
    </w:lvl>
    <w:lvl w:ilvl="6">
      <w:start w:val="1"/>
      <w:numFmt w:val="decimal"/>
      <w:lvlText w:val="%1.%2.%3.%4.%5.%6.%7"/>
      <w:lvlJc w:val="left"/>
      <w:pPr>
        <w:ind w:left="2112" w:hanging="1440"/>
      </w:pPr>
      <w:rPr>
        <w:rFonts w:hint="default"/>
        <w:b/>
      </w:rPr>
    </w:lvl>
    <w:lvl w:ilvl="7">
      <w:start w:val="1"/>
      <w:numFmt w:val="decimal"/>
      <w:lvlText w:val="%1.%2.%3.%4.%5.%6.%7.%8"/>
      <w:lvlJc w:val="left"/>
      <w:pPr>
        <w:ind w:left="2224" w:hanging="1440"/>
      </w:pPr>
      <w:rPr>
        <w:rFonts w:hint="default"/>
        <w:b/>
      </w:rPr>
    </w:lvl>
    <w:lvl w:ilvl="8">
      <w:start w:val="1"/>
      <w:numFmt w:val="decimal"/>
      <w:lvlText w:val="%1.%2.%3.%4.%5.%6.%7.%8.%9"/>
      <w:lvlJc w:val="left"/>
      <w:pPr>
        <w:ind w:left="2336" w:hanging="1440"/>
      </w:pPr>
      <w:rPr>
        <w:rFonts w:hint="default"/>
        <w:b/>
      </w:rPr>
    </w:lvl>
  </w:abstractNum>
  <w:abstractNum w:abstractNumId="36" w15:restartNumberingAfterBreak="0">
    <w:nsid w:val="685B3264"/>
    <w:multiLevelType w:val="multilevel"/>
    <w:tmpl w:val="D9B46FD0"/>
    <w:lvl w:ilvl="0">
      <w:start w:val="3"/>
      <w:numFmt w:val="decimal"/>
      <w:lvlText w:val="%1"/>
      <w:lvlJc w:val="left"/>
      <w:pPr>
        <w:ind w:left="360" w:hanging="360"/>
      </w:pPr>
      <w:rPr>
        <w:rFonts w:hint="default"/>
        <w:b/>
      </w:rPr>
    </w:lvl>
    <w:lvl w:ilvl="1">
      <w:start w:val="1"/>
      <w:numFmt w:val="decimal"/>
      <w:lvlText w:val="%1.%2"/>
      <w:lvlJc w:val="left"/>
      <w:pPr>
        <w:ind w:left="472" w:hanging="360"/>
      </w:pPr>
      <w:rPr>
        <w:rFonts w:hint="default"/>
        <w:b/>
      </w:rPr>
    </w:lvl>
    <w:lvl w:ilvl="2">
      <w:start w:val="1"/>
      <w:numFmt w:val="decimal"/>
      <w:lvlText w:val="%1.%2.%3"/>
      <w:lvlJc w:val="left"/>
      <w:pPr>
        <w:ind w:left="944" w:hanging="720"/>
      </w:pPr>
      <w:rPr>
        <w:rFonts w:hint="default"/>
        <w:b/>
      </w:rPr>
    </w:lvl>
    <w:lvl w:ilvl="3">
      <w:start w:val="1"/>
      <w:numFmt w:val="decimal"/>
      <w:lvlText w:val="%1.%2.%3.%4"/>
      <w:lvlJc w:val="left"/>
      <w:pPr>
        <w:ind w:left="1056" w:hanging="720"/>
      </w:pPr>
      <w:rPr>
        <w:rFonts w:hint="default"/>
        <w:b/>
      </w:rPr>
    </w:lvl>
    <w:lvl w:ilvl="4">
      <w:start w:val="1"/>
      <w:numFmt w:val="decimal"/>
      <w:lvlText w:val="%1.%2.%3.%4.%5"/>
      <w:lvlJc w:val="left"/>
      <w:pPr>
        <w:ind w:left="1528" w:hanging="1080"/>
      </w:pPr>
      <w:rPr>
        <w:rFonts w:hint="default"/>
        <w:b/>
      </w:rPr>
    </w:lvl>
    <w:lvl w:ilvl="5">
      <w:start w:val="1"/>
      <w:numFmt w:val="decimal"/>
      <w:lvlText w:val="%1.%2.%3.%4.%5.%6"/>
      <w:lvlJc w:val="left"/>
      <w:pPr>
        <w:ind w:left="1640" w:hanging="1080"/>
      </w:pPr>
      <w:rPr>
        <w:rFonts w:hint="default"/>
        <w:b/>
      </w:rPr>
    </w:lvl>
    <w:lvl w:ilvl="6">
      <w:start w:val="1"/>
      <w:numFmt w:val="decimal"/>
      <w:lvlText w:val="%1.%2.%3.%4.%5.%6.%7"/>
      <w:lvlJc w:val="left"/>
      <w:pPr>
        <w:ind w:left="2112" w:hanging="1440"/>
      </w:pPr>
      <w:rPr>
        <w:rFonts w:hint="default"/>
        <w:b/>
      </w:rPr>
    </w:lvl>
    <w:lvl w:ilvl="7">
      <w:start w:val="1"/>
      <w:numFmt w:val="decimal"/>
      <w:lvlText w:val="%1.%2.%3.%4.%5.%6.%7.%8"/>
      <w:lvlJc w:val="left"/>
      <w:pPr>
        <w:ind w:left="2224" w:hanging="1440"/>
      </w:pPr>
      <w:rPr>
        <w:rFonts w:hint="default"/>
        <w:b/>
      </w:rPr>
    </w:lvl>
    <w:lvl w:ilvl="8">
      <w:start w:val="1"/>
      <w:numFmt w:val="decimal"/>
      <w:lvlText w:val="%1.%2.%3.%4.%5.%6.%7.%8.%9"/>
      <w:lvlJc w:val="left"/>
      <w:pPr>
        <w:ind w:left="2336" w:hanging="1440"/>
      </w:pPr>
      <w:rPr>
        <w:rFonts w:hint="default"/>
        <w:b/>
      </w:rPr>
    </w:lvl>
  </w:abstractNum>
  <w:abstractNum w:abstractNumId="37" w15:restartNumberingAfterBreak="0">
    <w:nsid w:val="6A8959B6"/>
    <w:multiLevelType w:val="multilevel"/>
    <w:tmpl w:val="A5D0B64E"/>
    <w:lvl w:ilvl="0">
      <w:start w:val="5"/>
      <w:numFmt w:val="decimal"/>
      <w:lvlText w:val="%1"/>
      <w:lvlJc w:val="left"/>
      <w:pPr>
        <w:ind w:left="435" w:hanging="435"/>
      </w:pPr>
      <w:rPr>
        <w:rFonts w:hint="default"/>
        <w:b/>
      </w:rPr>
    </w:lvl>
    <w:lvl w:ilvl="1">
      <w:start w:val="9"/>
      <w:numFmt w:val="decimal"/>
      <w:lvlText w:val="%1.%2"/>
      <w:lvlJc w:val="left"/>
      <w:pPr>
        <w:ind w:left="743" w:hanging="435"/>
      </w:pPr>
      <w:rPr>
        <w:rFonts w:hint="default"/>
        <w:b/>
      </w:rPr>
    </w:lvl>
    <w:lvl w:ilvl="2">
      <w:start w:val="1"/>
      <w:numFmt w:val="decimal"/>
      <w:lvlText w:val="%1.%2.%3"/>
      <w:lvlJc w:val="left"/>
      <w:pPr>
        <w:ind w:left="1336" w:hanging="720"/>
      </w:pPr>
      <w:rPr>
        <w:rFonts w:hint="default"/>
        <w:b/>
      </w:rPr>
    </w:lvl>
    <w:lvl w:ilvl="3">
      <w:start w:val="1"/>
      <w:numFmt w:val="decimal"/>
      <w:lvlText w:val="%1.%2.%3.%4"/>
      <w:lvlJc w:val="left"/>
      <w:pPr>
        <w:ind w:left="1644" w:hanging="720"/>
      </w:pPr>
      <w:rPr>
        <w:rFonts w:hint="default"/>
        <w:b/>
      </w:rPr>
    </w:lvl>
    <w:lvl w:ilvl="4">
      <w:start w:val="1"/>
      <w:numFmt w:val="decimal"/>
      <w:lvlText w:val="%1.%2.%3.%4.%5"/>
      <w:lvlJc w:val="left"/>
      <w:pPr>
        <w:ind w:left="2312" w:hanging="1080"/>
      </w:pPr>
      <w:rPr>
        <w:rFonts w:hint="default"/>
        <w:b/>
      </w:rPr>
    </w:lvl>
    <w:lvl w:ilvl="5">
      <w:start w:val="1"/>
      <w:numFmt w:val="decimal"/>
      <w:lvlText w:val="%1.%2.%3.%4.%5.%6"/>
      <w:lvlJc w:val="left"/>
      <w:pPr>
        <w:ind w:left="2620" w:hanging="1080"/>
      </w:pPr>
      <w:rPr>
        <w:rFonts w:hint="default"/>
        <w:b/>
      </w:rPr>
    </w:lvl>
    <w:lvl w:ilvl="6">
      <w:start w:val="1"/>
      <w:numFmt w:val="decimal"/>
      <w:lvlText w:val="%1.%2.%3.%4.%5.%6.%7"/>
      <w:lvlJc w:val="left"/>
      <w:pPr>
        <w:ind w:left="3288" w:hanging="1440"/>
      </w:pPr>
      <w:rPr>
        <w:rFonts w:hint="default"/>
        <w:b/>
      </w:rPr>
    </w:lvl>
    <w:lvl w:ilvl="7">
      <w:start w:val="1"/>
      <w:numFmt w:val="decimal"/>
      <w:lvlText w:val="%1.%2.%3.%4.%5.%6.%7.%8"/>
      <w:lvlJc w:val="left"/>
      <w:pPr>
        <w:ind w:left="3596" w:hanging="1440"/>
      </w:pPr>
      <w:rPr>
        <w:rFonts w:hint="default"/>
        <w:b/>
      </w:rPr>
    </w:lvl>
    <w:lvl w:ilvl="8">
      <w:start w:val="1"/>
      <w:numFmt w:val="decimal"/>
      <w:lvlText w:val="%1.%2.%3.%4.%5.%6.%7.%8.%9"/>
      <w:lvlJc w:val="left"/>
      <w:pPr>
        <w:ind w:left="3904" w:hanging="1440"/>
      </w:pPr>
      <w:rPr>
        <w:rFonts w:hint="default"/>
        <w:b/>
      </w:rPr>
    </w:lvl>
  </w:abstractNum>
  <w:abstractNum w:abstractNumId="38" w15:restartNumberingAfterBreak="0">
    <w:nsid w:val="6F8F14F4"/>
    <w:multiLevelType w:val="multilevel"/>
    <w:tmpl w:val="34F4D506"/>
    <w:lvl w:ilvl="0">
      <w:start w:val="4"/>
      <w:numFmt w:val="decimal"/>
      <w:lvlText w:val="%1"/>
      <w:lvlJc w:val="left"/>
      <w:pPr>
        <w:ind w:left="600" w:hanging="600"/>
      </w:pPr>
      <w:rPr>
        <w:rFonts w:hint="default"/>
        <w:b/>
      </w:rPr>
    </w:lvl>
    <w:lvl w:ilvl="1">
      <w:start w:val="1"/>
      <w:numFmt w:val="decimal"/>
      <w:lvlText w:val="%1.%2"/>
      <w:lvlJc w:val="left"/>
      <w:pPr>
        <w:ind w:left="600" w:hanging="600"/>
      </w:pPr>
      <w:rPr>
        <w:rFonts w:hint="default"/>
        <w:b/>
      </w:rPr>
    </w:lvl>
    <w:lvl w:ilvl="2">
      <w:start w:val="3"/>
      <w:numFmt w:val="decimal"/>
      <w:lvlText w:val="%1.%2.%3"/>
      <w:lvlJc w:val="left"/>
      <w:pPr>
        <w:ind w:left="720" w:hanging="720"/>
      </w:pPr>
      <w:rPr>
        <w:rFonts w:hint="default"/>
        <w:b/>
      </w:rPr>
    </w:lvl>
    <w:lvl w:ilvl="3">
      <w:start w:val="5"/>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39" w15:restartNumberingAfterBreak="0">
    <w:nsid w:val="72F31FCA"/>
    <w:multiLevelType w:val="multilevel"/>
    <w:tmpl w:val="941A56A4"/>
    <w:lvl w:ilvl="0">
      <w:start w:val="4"/>
      <w:numFmt w:val="decimal"/>
      <w:lvlText w:val="%1"/>
      <w:lvlJc w:val="left"/>
      <w:pPr>
        <w:ind w:left="360" w:hanging="360"/>
      </w:pPr>
      <w:rPr>
        <w:rFonts w:hint="default"/>
        <w:b/>
      </w:rPr>
    </w:lvl>
    <w:lvl w:ilvl="1">
      <w:start w:val="1"/>
      <w:numFmt w:val="decimal"/>
      <w:lvlText w:val="%1.%2"/>
      <w:lvlJc w:val="left"/>
      <w:pPr>
        <w:ind w:left="472" w:hanging="360"/>
      </w:pPr>
      <w:rPr>
        <w:rFonts w:hint="default"/>
        <w:b/>
      </w:rPr>
    </w:lvl>
    <w:lvl w:ilvl="2">
      <w:start w:val="1"/>
      <w:numFmt w:val="decimal"/>
      <w:lvlText w:val="%1.%2.%3"/>
      <w:lvlJc w:val="left"/>
      <w:pPr>
        <w:ind w:left="944" w:hanging="720"/>
      </w:pPr>
      <w:rPr>
        <w:rFonts w:hint="default"/>
        <w:b/>
      </w:rPr>
    </w:lvl>
    <w:lvl w:ilvl="3">
      <w:start w:val="1"/>
      <w:numFmt w:val="decimal"/>
      <w:lvlText w:val="%1.%2.%3.%4"/>
      <w:lvlJc w:val="left"/>
      <w:pPr>
        <w:ind w:left="1056" w:hanging="720"/>
      </w:pPr>
      <w:rPr>
        <w:rFonts w:hint="default"/>
        <w:b/>
      </w:rPr>
    </w:lvl>
    <w:lvl w:ilvl="4">
      <w:start w:val="1"/>
      <w:numFmt w:val="decimal"/>
      <w:lvlText w:val="%1.%2.%3.%4.%5"/>
      <w:lvlJc w:val="left"/>
      <w:pPr>
        <w:ind w:left="1528" w:hanging="1080"/>
      </w:pPr>
      <w:rPr>
        <w:rFonts w:hint="default"/>
        <w:b/>
      </w:rPr>
    </w:lvl>
    <w:lvl w:ilvl="5">
      <w:start w:val="1"/>
      <w:numFmt w:val="decimal"/>
      <w:lvlText w:val="%1.%2.%3.%4.%5.%6"/>
      <w:lvlJc w:val="left"/>
      <w:pPr>
        <w:ind w:left="1640" w:hanging="1080"/>
      </w:pPr>
      <w:rPr>
        <w:rFonts w:hint="default"/>
        <w:b/>
      </w:rPr>
    </w:lvl>
    <w:lvl w:ilvl="6">
      <w:start w:val="1"/>
      <w:numFmt w:val="decimal"/>
      <w:lvlText w:val="%1.%2.%3.%4.%5.%6.%7"/>
      <w:lvlJc w:val="left"/>
      <w:pPr>
        <w:ind w:left="2112" w:hanging="1440"/>
      </w:pPr>
      <w:rPr>
        <w:rFonts w:hint="default"/>
        <w:b/>
      </w:rPr>
    </w:lvl>
    <w:lvl w:ilvl="7">
      <w:start w:val="1"/>
      <w:numFmt w:val="decimal"/>
      <w:lvlText w:val="%1.%2.%3.%4.%5.%6.%7.%8"/>
      <w:lvlJc w:val="left"/>
      <w:pPr>
        <w:ind w:left="2224" w:hanging="1440"/>
      </w:pPr>
      <w:rPr>
        <w:rFonts w:hint="default"/>
        <w:b/>
      </w:rPr>
    </w:lvl>
    <w:lvl w:ilvl="8">
      <w:start w:val="1"/>
      <w:numFmt w:val="decimal"/>
      <w:lvlText w:val="%1.%2.%3.%4.%5.%6.%7.%8.%9"/>
      <w:lvlJc w:val="left"/>
      <w:pPr>
        <w:ind w:left="2336" w:hanging="1440"/>
      </w:pPr>
      <w:rPr>
        <w:rFonts w:hint="default"/>
        <w:b/>
      </w:rPr>
    </w:lvl>
  </w:abstractNum>
  <w:abstractNum w:abstractNumId="40" w15:restartNumberingAfterBreak="0">
    <w:nsid w:val="73AC697B"/>
    <w:multiLevelType w:val="multilevel"/>
    <w:tmpl w:val="D84EC430"/>
    <w:lvl w:ilvl="0">
      <w:start w:val="4"/>
      <w:numFmt w:val="decimal"/>
      <w:lvlText w:val="%1"/>
      <w:lvlJc w:val="left"/>
      <w:pPr>
        <w:ind w:left="600" w:hanging="600"/>
      </w:pPr>
      <w:rPr>
        <w:rFonts w:hint="default"/>
        <w:b/>
      </w:rPr>
    </w:lvl>
    <w:lvl w:ilvl="1">
      <w:start w:val="1"/>
      <w:numFmt w:val="decimal"/>
      <w:lvlText w:val="%1.%2"/>
      <w:lvlJc w:val="left"/>
      <w:pPr>
        <w:ind w:left="600" w:hanging="600"/>
      </w:pPr>
      <w:rPr>
        <w:rFonts w:hint="default"/>
        <w:b/>
      </w:rPr>
    </w:lvl>
    <w:lvl w:ilvl="2">
      <w:start w:val="3"/>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41" w15:restartNumberingAfterBreak="0">
    <w:nsid w:val="76240198"/>
    <w:multiLevelType w:val="multilevel"/>
    <w:tmpl w:val="88CC78C0"/>
    <w:lvl w:ilvl="0">
      <w:start w:val="5"/>
      <w:numFmt w:val="decimal"/>
      <w:lvlText w:val="%1"/>
      <w:lvlJc w:val="left"/>
      <w:pPr>
        <w:ind w:left="444" w:hanging="444"/>
      </w:pPr>
      <w:rPr>
        <w:rFonts w:hint="default"/>
        <w:b/>
      </w:rPr>
    </w:lvl>
    <w:lvl w:ilvl="1">
      <w:start w:val="1"/>
      <w:numFmt w:val="decimal"/>
      <w:lvlText w:val="%1.%2"/>
      <w:lvlJc w:val="left"/>
      <w:pPr>
        <w:ind w:left="524" w:hanging="444"/>
      </w:pPr>
      <w:rPr>
        <w:rFonts w:hint="default"/>
        <w:b/>
      </w:rPr>
    </w:lvl>
    <w:lvl w:ilvl="2">
      <w:start w:val="2"/>
      <w:numFmt w:val="decimal"/>
      <w:lvlText w:val="%1.%2.%3"/>
      <w:lvlJc w:val="left"/>
      <w:pPr>
        <w:ind w:left="880" w:hanging="720"/>
      </w:pPr>
      <w:rPr>
        <w:rFonts w:hint="default"/>
        <w:b/>
      </w:rPr>
    </w:lvl>
    <w:lvl w:ilvl="3">
      <w:start w:val="1"/>
      <w:numFmt w:val="decimal"/>
      <w:lvlText w:val="%1.%2.%3.%4"/>
      <w:lvlJc w:val="left"/>
      <w:pPr>
        <w:ind w:left="960" w:hanging="720"/>
      </w:pPr>
      <w:rPr>
        <w:rFonts w:hint="default"/>
        <w:b/>
      </w:rPr>
    </w:lvl>
    <w:lvl w:ilvl="4">
      <w:start w:val="1"/>
      <w:numFmt w:val="decimal"/>
      <w:lvlText w:val="%1.%2.%3.%4.%5"/>
      <w:lvlJc w:val="left"/>
      <w:pPr>
        <w:ind w:left="1400" w:hanging="1080"/>
      </w:pPr>
      <w:rPr>
        <w:rFonts w:hint="default"/>
        <w:b/>
      </w:rPr>
    </w:lvl>
    <w:lvl w:ilvl="5">
      <w:start w:val="1"/>
      <w:numFmt w:val="decimal"/>
      <w:lvlText w:val="%1.%2.%3.%4.%5.%6"/>
      <w:lvlJc w:val="left"/>
      <w:pPr>
        <w:ind w:left="1480" w:hanging="1080"/>
      </w:pPr>
      <w:rPr>
        <w:rFonts w:hint="default"/>
        <w:b/>
      </w:rPr>
    </w:lvl>
    <w:lvl w:ilvl="6">
      <w:start w:val="1"/>
      <w:numFmt w:val="decimal"/>
      <w:lvlText w:val="%1.%2.%3.%4.%5.%6.%7"/>
      <w:lvlJc w:val="left"/>
      <w:pPr>
        <w:ind w:left="1920" w:hanging="1440"/>
      </w:pPr>
      <w:rPr>
        <w:rFonts w:hint="default"/>
        <w:b/>
      </w:rPr>
    </w:lvl>
    <w:lvl w:ilvl="7">
      <w:start w:val="1"/>
      <w:numFmt w:val="decimal"/>
      <w:lvlText w:val="%1.%2.%3.%4.%5.%6.%7.%8"/>
      <w:lvlJc w:val="left"/>
      <w:pPr>
        <w:ind w:left="2000" w:hanging="1440"/>
      </w:pPr>
      <w:rPr>
        <w:rFonts w:hint="default"/>
        <w:b/>
      </w:rPr>
    </w:lvl>
    <w:lvl w:ilvl="8">
      <w:start w:val="1"/>
      <w:numFmt w:val="decimal"/>
      <w:lvlText w:val="%1.%2.%3.%4.%5.%6.%7.%8.%9"/>
      <w:lvlJc w:val="left"/>
      <w:pPr>
        <w:ind w:left="2080" w:hanging="1440"/>
      </w:pPr>
      <w:rPr>
        <w:rFonts w:hint="default"/>
        <w:b/>
      </w:rPr>
    </w:lvl>
  </w:abstractNum>
  <w:abstractNum w:abstractNumId="42" w15:restartNumberingAfterBreak="0">
    <w:nsid w:val="782F06DC"/>
    <w:multiLevelType w:val="multilevel"/>
    <w:tmpl w:val="BB761D5C"/>
    <w:lvl w:ilvl="0">
      <w:start w:val="4"/>
      <w:numFmt w:val="decimal"/>
      <w:lvlText w:val="%1"/>
      <w:lvlJc w:val="left"/>
      <w:pPr>
        <w:ind w:left="360" w:hanging="360"/>
      </w:pPr>
      <w:rPr>
        <w:rFonts w:hint="default"/>
        <w:b/>
      </w:rPr>
    </w:lvl>
    <w:lvl w:ilvl="1">
      <w:start w:val="50"/>
      <w:numFmt w:val="decimal"/>
      <w:lvlText w:val="%1.%2"/>
      <w:lvlJc w:val="left"/>
      <w:pPr>
        <w:ind w:left="472" w:hanging="360"/>
      </w:pPr>
      <w:rPr>
        <w:rFonts w:hint="default"/>
        <w:b/>
      </w:rPr>
    </w:lvl>
    <w:lvl w:ilvl="2">
      <w:start w:val="1"/>
      <w:numFmt w:val="decimal"/>
      <w:lvlText w:val="%1.%2.%3"/>
      <w:lvlJc w:val="left"/>
      <w:pPr>
        <w:ind w:left="944" w:hanging="720"/>
      </w:pPr>
      <w:rPr>
        <w:rFonts w:hint="default"/>
        <w:b/>
      </w:rPr>
    </w:lvl>
    <w:lvl w:ilvl="3">
      <w:start w:val="1"/>
      <w:numFmt w:val="decimal"/>
      <w:lvlText w:val="%1.%2.%3.%4"/>
      <w:lvlJc w:val="left"/>
      <w:pPr>
        <w:ind w:left="1056" w:hanging="720"/>
      </w:pPr>
      <w:rPr>
        <w:rFonts w:hint="default"/>
        <w:b/>
      </w:rPr>
    </w:lvl>
    <w:lvl w:ilvl="4">
      <w:start w:val="1"/>
      <w:numFmt w:val="decimal"/>
      <w:lvlText w:val="%1.%2.%3.%4.%5"/>
      <w:lvlJc w:val="left"/>
      <w:pPr>
        <w:ind w:left="1528" w:hanging="1080"/>
      </w:pPr>
      <w:rPr>
        <w:rFonts w:hint="default"/>
        <w:b/>
      </w:rPr>
    </w:lvl>
    <w:lvl w:ilvl="5">
      <w:start w:val="1"/>
      <w:numFmt w:val="decimal"/>
      <w:lvlText w:val="%1.%2.%3.%4.%5.%6"/>
      <w:lvlJc w:val="left"/>
      <w:pPr>
        <w:ind w:left="1640" w:hanging="1080"/>
      </w:pPr>
      <w:rPr>
        <w:rFonts w:hint="default"/>
        <w:b/>
      </w:rPr>
    </w:lvl>
    <w:lvl w:ilvl="6">
      <w:start w:val="1"/>
      <w:numFmt w:val="decimal"/>
      <w:lvlText w:val="%1.%2.%3.%4.%5.%6.%7"/>
      <w:lvlJc w:val="left"/>
      <w:pPr>
        <w:ind w:left="2112" w:hanging="1440"/>
      </w:pPr>
      <w:rPr>
        <w:rFonts w:hint="default"/>
        <w:b/>
      </w:rPr>
    </w:lvl>
    <w:lvl w:ilvl="7">
      <w:start w:val="1"/>
      <w:numFmt w:val="decimal"/>
      <w:lvlText w:val="%1.%2.%3.%4.%5.%6.%7.%8"/>
      <w:lvlJc w:val="left"/>
      <w:pPr>
        <w:ind w:left="2224" w:hanging="1440"/>
      </w:pPr>
      <w:rPr>
        <w:rFonts w:hint="default"/>
        <w:b/>
      </w:rPr>
    </w:lvl>
    <w:lvl w:ilvl="8">
      <w:start w:val="1"/>
      <w:numFmt w:val="decimal"/>
      <w:lvlText w:val="%1.%2.%3.%4.%5.%6.%7.%8.%9"/>
      <w:lvlJc w:val="left"/>
      <w:pPr>
        <w:ind w:left="2336" w:hanging="1440"/>
      </w:pPr>
      <w:rPr>
        <w:rFonts w:hint="default"/>
        <w:b/>
      </w:rPr>
    </w:lvl>
  </w:abstractNum>
  <w:abstractNum w:abstractNumId="43" w15:restartNumberingAfterBreak="0">
    <w:nsid w:val="79882D18"/>
    <w:multiLevelType w:val="multilevel"/>
    <w:tmpl w:val="3BE8AD0E"/>
    <w:lvl w:ilvl="0">
      <w:start w:val="5"/>
      <w:numFmt w:val="decimal"/>
      <w:lvlText w:val="%1"/>
      <w:lvlJc w:val="left"/>
      <w:pPr>
        <w:ind w:left="705" w:hanging="705"/>
      </w:pPr>
      <w:rPr>
        <w:rFonts w:hint="default"/>
        <w:b/>
      </w:rPr>
    </w:lvl>
    <w:lvl w:ilvl="1">
      <w:start w:val="10"/>
      <w:numFmt w:val="decimal"/>
      <w:lvlText w:val="%1.%2"/>
      <w:lvlJc w:val="left"/>
      <w:pPr>
        <w:ind w:left="742" w:hanging="705"/>
      </w:pPr>
      <w:rPr>
        <w:rFonts w:hint="default"/>
        <w:b/>
      </w:rPr>
    </w:lvl>
    <w:lvl w:ilvl="2">
      <w:start w:val="1"/>
      <w:numFmt w:val="decimal"/>
      <w:lvlText w:val="%1.%2.%3"/>
      <w:lvlJc w:val="left"/>
      <w:pPr>
        <w:ind w:left="794" w:hanging="720"/>
      </w:pPr>
      <w:rPr>
        <w:rFonts w:hint="default"/>
        <w:b/>
      </w:rPr>
    </w:lvl>
    <w:lvl w:ilvl="3">
      <w:start w:val="1"/>
      <w:numFmt w:val="decimal"/>
      <w:lvlText w:val="%1.%2.%3.%4"/>
      <w:lvlJc w:val="left"/>
      <w:pPr>
        <w:ind w:left="831" w:hanging="720"/>
      </w:pPr>
      <w:rPr>
        <w:rFonts w:hint="default"/>
        <w:b/>
      </w:rPr>
    </w:lvl>
    <w:lvl w:ilvl="4">
      <w:start w:val="1"/>
      <w:numFmt w:val="decimal"/>
      <w:lvlText w:val="%1.%2.%3.%4.%5"/>
      <w:lvlJc w:val="left"/>
      <w:pPr>
        <w:ind w:left="1228" w:hanging="1080"/>
      </w:pPr>
      <w:rPr>
        <w:rFonts w:hint="default"/>
        <w:b/>
      </w:rPr>
    </w:lvl>
    <w:lvl w:ilvl="5">
      <w:start w:val="1"/>
      <w:numFmt w:val="decimal"/>
      <w:lvlText w:val="%1.%2.%3.%4.%5.%6"/>
      <w:lvlJc w:val="left"/>
      <w:pPr>
        <w:ind w:left="1265" w:hanging="1080"/>
      </w:pPr>
      <w:rPr>
        <w:rFonts w:hint="default"/>
        <w:b/>
      </w:rPr>
    </w:lvl>
    <w:lvl w:ilvl="6">
      <w:start w:val="1"/>
      <w:numFmt w:val="decimal"/>
      <w:lvlText w:val="%1.%2.%3.%4.%5.%6.%7"/>
      <w:lvlJc w:val="left"/>
      <w:pPr>
        <w:ind w:left="1662" w:hanging="1440"/>
      </w:pPr>
      <w:rPr>
        <w:rFonts w:hint="default"/>
        <w:b/>
      </w:rPr>
    </w:lvl>
    <w:lvl w:ilvl="7">
      <w:start w:val="1"/>
      <w:numFmt w:val="decimal"/>
      <w:lvlText w:val="%1.%2.%3.%4.%5.%6.%7.%8"/>
      <w:lvlJc w:val="left"/>
      <w:pPr>
        <w:ind w:left="1699" w:hanging="1440"/>
      </w:pPr>
      <w:rPr>
        <w:rFonts w:hint="default"/>
        <w:b/>
      </w:rPr>
    </w:lvl>
    <w:lvl w:ilvl="8">
      <w:start w:val="1"/>
      <w:numFmt w:val="decimal"/>
      <w:lvlText w:val="%1.%2.%3.%4.%5.%6.%7.%8.%9"/>
      <w:lvlJc w:val="left"/>
      <w:pPr>
        <w:ind w:left="1736" w:hanging="1440"/>
      </w:pPr>
      <w:rPr>
        <w:rFonts w:hint="default"/>
        <w:b/>
      </w:rPr>
    </w:lvl>
  </w:abstractNum>
  <w:abstractNum w:abstractNumId="44" w15:restartNumberingAfterBreak="0">
    <w:nsid w:val="7C7A2D37"/>
    <w:multiLevelType w:val="multilevel"/>
    <w:tmpl w:val="35705302"/>
    <w:lvl w:ilvl="0">
      <w:start w:val="4"/>
      <w:numFmt w:val="decimal"/>
      <w:lvlText w:val="%1"/>
      <w:lvlJc w:val="left"/>
      <w:pPr>
        <w:ind w:left="444" w:hanging="444"/>
      </w:pPr>
      <w:rPr>
        <w:rFonts w:hint="default"/>
        <w:b/>
      </w:rPr>
    </w:lvl>
    <w:lvl w:ilvl="1">
      <w:start w:val="1"/>
      <w:numFmt w:val="decimal"/>
      <w:lvlText w:val="%1.%2"/>
      <w:lvlJc w:val="left"/>
      <w:pPr>
        <w:ind w:left="500" w:hanging="444"/>
      </w:pPr>
      <w:rPr>
        <w:rFonts w:hint="default"/>
        <w:b/>
      </w:rPr>
    </w:lvl>
    <w:lvl w:ilvl="2">
      <w:start w:val="1"/>
      <w:numFmt w:val="decimal"/>
      <w:lvlText w:val="%1.%2.%3"/>
      <w:lvlJc w:val="left"/>
      <w:pPr>
        <w:ind w:left="832" w:hanging="720"/>
      </w:pPr>
      <w:rPr>
        <w:rFonts w:hint="default"/>
        <w:b/>
      </w:rPr>
    </w:lvl>
    <w:lvl w:ilvl="3">
      <w:start w:val="1"/>
      <w:numFmt w:val="decimal"/>
      <w:lvlText w:val="%1.%2.%3.%4"/>
      <w:lvlJc w:val="left"/>
      <w:pPr>
        <w:ind w:left="888" w:hanging="720"/>
      </w:pPr>
      <w:rPr>
        <w:rFonts w:hint="default"/>
        <w:b/>
      </w:rPr>
    </w:lvl>
    <w:lvl w:ilvl="4">
      <w:start w:val="1"/>
      <w:numFmt w:val="decimal"/>
      <w:lvlText w:val="%1.%2.%3.%4.%5"/>
      <w:lvlJc w:val="left"/>
      <w:pPr>
        <w:ind w:left="1304" w:hanging="1080"/>
      </w:pPr>
      <w:rPr>
        <w:rFonts w:hint="default"/>
        <w:b/>
      </w:rPr>
    </w:lvl>
    <w:lvl w:ilvl="5">
      <w:start w:val="1"/>
      <w:numFmt w:val="decimal"/>
      <w:lvlText w:val="%1.%2.%3.%4.%5.%6"/>
      <w:lvlJc w:val="left"/>
      <w:pPr>
        <w:ind w:left="1360" w:hanging="1080"/>
      </w:pPr>
      <w:rPr>
        <w:rFonts w:hint="default"/>
        <w:b/>
      </w:rPr>
    </w:lvl>
    <w:lvl w:ilvl="6">
      <w:start w:val="1"/>
      <w:numFmt w:val="decimal"/>
      <w:lvlText w:val="%1.%2.%3.%4.%5.%6.%7"/>
      <w:lvlJc w:val="left"/>
      <w:pPr>
        <w:ind w:left="1776" w:hanging="1440"/>
      </w:pPr>
      <w:rPr>
        <w:rFonts w:hint="default"/>
        <w:b/>
      </w:rPr>
    </w:lvl>
    <w:lvl w:ilvl="7">
      <w:start w:val="1"/>
      <w:numFmt w:val="decimal"/>
      <w:lvlText w:val="%1.%2.%3.%4.%5.%6.%7.%8"/>
      <w:lvlJc w:val="left"/>
      <w:pPr>
        <w:ind w:left="1832" w:hanging="1440"/>
      </w:pPr>
      <w:rPr>
        <w:rFonts w:hint="default"/>
        <w:b/>
      </w:rPr>
    </w:lvl>
    <w:lvl w:ilvl="8">
      <w:start w:val="1"/>
      <w:numFmt w:val="decimal"/>
      <w:lvlText w:val="%1.%2.%3.%4.%5.%6.%7.%8.%9"/>
      <w:lvlJc w:val="left"/>
      <w:pPr>
        <w:ind w:left="1888" w:hanging="1440"/>
      </w:pPr>
      <w:rPr>
        <w:rFonts w:hint="default"/>
        <w:b/>
      </w:rPr>
    </w:lvl>
  </w:abstractNum>
  <w:num w:numId="1" w16cid:durableId="1497960428">
    <w:abstractNumId w:val="16"/>
  </w:num>
  <w:num w:numId="2" w16cid:durableId="1804955950">
    <w:abstractNumId w:val="15"/>
  </w:num>
  <w:num w:numId="3" w16cid:durableId="697462191">
    <w:abstractNumId w:val="14"/>
  </w:num>
  <w:num w:numId="4" w16cid:durableId="90442093">
    <w:abstractNumId w:val="13"/>
  </w:num>
  <w:num w:numId="5" w16cid:durableId="822312947">
    <w:abstractNumId w:val="12"/>
  </w:num>
  <w:num w:numId="6" w16cid:durableId="1249728433">
    <w:abstractNumId w:val="11"/>
  </w:num>
  <w:num w:numId="7" w16cid:durableId="1650401576">
    <w:abstractNumId w:val="10"/>
  </w:num>
  <w:num w:numId="8" w16cid:durableId="658771281">
    <w:abstractNumId w:val="9"/>
  </w:num>
  <w:num w:numId="9" w16cid:durableId="1429156467">
    <w:abstractNumId w:val="8"/>
  </w:num>
  <w:num w:numId="10" w16cid:durableId="1864436771">
    <w:abstractNumId w:val="7"/>
  </w:num>
  <w:num w:numId="11" w16cid:durableId="632951572">
    <w:abstractNumId w:val="6"/>
  </w:num>
  <w:num w:numId="12" w16cid:durableId="1292712926">
    <w:abstractNumId w:val="5"/>
  </w:num>
  <w:num w:numId="13" w16cid:durableId="1270039600">
    <w:abstractNumId w:val="4"/>
  </w:num>
  <w:num w:numId="14" w16cid:durableId="1549026527">
    <w:abstractNumId w:val="3"/>
  </w:num>
  <w:num w:numId="15" w16cid:durableId="1117064503">
    <w:abstractNumId w:val="2"/>
  </w:num>
  <w:num w:numId="16" w16cid:durableId="914125060">
    <w:abstractNumId w:val="1"/>
  </w:num>
  <w:num w:numId="17" w16cid:durableId="934636259">
    <w:abstractNumId w:val="0"/>
  </w:num>
  <w:num w:numId="18" w16cid:durableId="1950231859">
    <w:abstractNumId w:val="44"/>
  </w:num>
  <w:num w:numId="19" w16cid:durableId="1339118929">
    <w:abstractNumId w:val="25"/>
  </w:num>
  <w:num w:numId="20" w16cid:durableId="104467688">
    <w:abstractNumId w:val="34"/>
  </w:num>
  <w:num w:numId="21" w16cid:durableId="1929579394">
    <w:abstractNumId w:val="41"/>
  </w:num>
  <w:num w:numId="22" w16cid:durableId="1287276948">
    <w:abstractNumId w:val="24"/>
  </w:num>
  <w:num w:numId="23" w16cid:durableId="915671150">
    <w:abstractNumId w:val="27"/>
  </w:num>
  <w:num w:numId="24" w16cid:durableId="1333142583">
    <w:abstractNumId w:val="21"/>
  </w:num>
  <w:num w:numId="25" w16cid:durableId="1673027119">
    <w:abstractNumId w:val="19"/>
  </w:num>
  <w:num w:numId="26" w16cid:durableId="1942762379">
    <w:abstractNumId w:val="43"/>
  </w:num>
  <w:num w:numId="27" w16cid:durableId="17703258">
    <w:abstractNumId w:val="37"/>
  </w:num>
  <w:num w:numId="28" w16cid:durableId="151718383">
    <w:abstractNumId w:val="18"/>
  </w:num>
  <w:num w:numId="29" w16cid:durableId="803545863">
    <w:abstractNumId w:val="28"/>
  </w:num>
  <w:num w:numId="30" w16cid:durableId="474372696">
    <w:abstractNumId w:val="36"/>
  </w:num>
  <w:num w:numId="31" w16cid:durableId="1460998690">
    <w:abstractNumId w:val="39"/>
  </w:num>
  <w:num w:numId="32" w16cid:durableId="155925066">
    <w:abstractNumId w:val="32"/>
  </w:num>
  <w:num w:numId="33" w16cid:durableId="1612513529">
    <w:abstractNumId w:val="31"/>
  </w:num>
  <w:num w:numId="34" w16cid:durableId="191309522">
    <w:abstractNumId w:val="26"/>
  </w:num>
  <w:num w:numId="35" w16cid:durableId="1588730416">
    <w:abstractNumId w:val="42"/>
  </w:num>
  <w:num w:numId="36" w16cid:durableId="1508906922">
    <w:abstractNumId w:val="29"/>
  </w:num>
  <w:num w:numId="37" w16cid:durableId="2127234096">
    <w:abstractNumId w:val="20"/>
  </w:num>
  <w:num w:numId="38" w16cid:durableId="742264871">
    <w:abstractNumId w:val="23"/>
  </w:num>
  <w:num w:numId="39" w16cid:durableId="233513239">
    <w:abstractNumId w:val="22"/>
  </w:num>
  <w:num w:numId="40" w16cid:durableId="1968974924">
    <w:abstractNumId w:val="40"/>
  </w:num>
  <w:num w:numId="41" w16cid:durableId="1150946864">
    <w:abstractNumId w:val="38"/>
  </w:num>
  <w:num w:numId="42" w16cid:durableId="1586645328">
    <w:abstractNumId w:val="30"/>
  </w:num>
  <w:num w:numId="43" w16cid:durableId="1689024877">
    <w:abstractNumId w:val="17"/>
  </w:num>
  <w:num w:numId="44" w16cid:durableId="592399122">
    <w:abstractNumId w:val="35"/>
  </w:num>
  <w:num w:numId="45" w16cid:durableId="667562778">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55EEF"/>
    <w:rsid w:val="000F5BDF"/>
    <w:rsid w:val="00165666"/>
    <w:rsid w:val="00166FF6"/>
    <w:rsid w:val="00235F18"/>
    <w:rsid w:val="00261B3D"/>
    <w:rsid w:val="002956AF"/>
    <w:rsid w:val="002B5096"/>
    <w:rsid w:val="002E2E52"/>
    <w:rsid w:val="00310CCC"/>
    <w:rsid w:val="00323073"/>
    <w:rsid w:val="0041799B"/>
    <w:rsid w:val="00454008"/>
    <w:rsid w:val="00454D1B"/>
    <w:rsid w:val="004B7D64"/>
    <w:rsid w:val="005A751B"/>
    <w:rsid w:val="005E4510"/>
    <w:rsid w:val="00620228"/>
    <w:rsid w:val="007E0A59"/>
    <w:rsid w:val="00802028"/>
    <w:rsid w:val="00860D7A"/>
    <w:rsid w:val="00881C46"/>
    <w:rsid w:val="009349B7"/>
    <w:rsid w:val="00996AE4"/>
    <w:rsid w:val="009B1E9E"/>
    <w:rsid w:val="00A03AA4"/>
    <w:rsid w:val="00A1625E"/>
    <w:rsid w:val="00A44171"/>
    <w:rsid w:val="00A558F7"/>
    <w:rsid w:val="00A71B48"/>
    <w:rsid w:val="00AA41EB"/>
    <w:rsid w:val="00AB6A5E"/>
    <w:rsid w:val="00B4016E"/>
    <w:rsid w:val="00BB4087"/>
    <w:rsid w:val="00C00620"/>
    <w:rsid w:val="00D03CF8"/>
    <w:rsid w:val="00D2622B"/>
    <w:rsid w:val="00D6719B"/>
    <w:rsid w:val="00DE0AB3"/>
    <w:rsid w:val="00E5689F"/>
    <w:rsid w:val="00F0578F"/>
    <w:rsid w:val="00F55EEF"/>
    <w:rsid w:val="00F63104"/>
    <w:rsid w:val="00F70F25"/>
    <w:rsid w:val="00FE2CB3"/>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24E9C7"/>
  <w15:docId w15:val="{8D04D006-7BBB-47A5-8131-9FD1379955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1" w:unhideWhenUsed="1" w:qFormat="1"/>
    <w:lsdException w:name="heading 3" w:semiHidden="1" w:uiPriority="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310CCC"/>
  </w:style>
  <w:style w:type="paragraph" w:styleId="Titolo1">
    <w:name w:val="heading 1"/>
    <w:basedOn w:val="Normale"/>
    <w:next w:val="Normale"/>
    <w:link w:val="Titolo1Carattere"/>
    <w:qFormat/>
    <w:rsid w:val="005E4510"/>
    <w:pPr>
      <w:widowControl w:val="0"/>
      <w:autoSpaceDE w:val="0"/>
      <w:autoSpaceDN w:val="0"/>
      <w:adjustRightInd w:val="0"/>
      <w:spacing w:after="0" w:line="240" w:lineRule="auto"/>
      <w:ind w:left="316" w:hanging="204"/>
      <w:outlineLvl w:val="0"/>
    </w:pPr>
    <w:rPr>
      <w:rFonts w:ascii="Calibri" w:eastAsia="Times New Roman" w:hAnsi="Calibri" w:cs="Calibri"/>
      <w:b/>
      <w:bCs/>
      <w:sz w:val="28"/>
      <w:szCs w:val="28"/>
      <w:lang w:eastAsia="it-IT"/>
    </w:rPr>
  </w:style>
  <w:style w:type="paragraph" w:styleId="Titolo2">
    <w:name w:val="heading 2"/>
    <w:basedOn w:val="Normale"/>
    <w:next w:val="Normale"/>
    <w:link w:val="Titolo2Carattere"/>
    <w:uiPriority w:val="1"/>
    <w:qFormat/>
    <w:rsid w:val="005E4510"/>
    <w:pPr>
      <w:widowControl w:val="0"/>
      <w:autoSpaceDE w:val="0"/>
      <w:autoSpaceDN w:val="0"/>
      <w:adjustRightInd w:val="0"/>
      <w:spacing w:after="0" w:line="240" w:lineRule="auto"/>
      <w:ind w:left="477" w:hanging="365"/>
      <w:outlineLvl w:val="1"/>
    </w:pPr>
    <w:rPr>
      <w:rFonts w:ascii="Calibri" w:eastAsia="Times New Roman" w:hAnsi="Calibri" w:cs="Calibri"/>
      <w:b/>
      <w:bCs/>
      <w:sz w:val="24"/>
      <w:szCs w:val="24"/>
      <w:lang w:eastAsia="it-IT"/>
    </w:rPr>
  </w:style>
  <w:style w:type="paragraph" w:styleId="Titolo3">
    <w:name w:val="heading 3"/>
    <w:basedOn w:val="Normale"/>
    <w:next w:val="Normale"/>
    <w:link w:val="Titolo3Carattere"/>
    <w:uiPriority w:val="1"/>
    <w:qFormat/>
    <w:rsid w:val="005E4510"/>
    <w:pPr>
      <w:widowControl w:val="0"/>
      <w:autoSpaceDE w:val="0"/>
      <w:autoSpaceDN w:val="0"/>
      <w:adjustRightInd w:val="0"/>
      <w:spacing w:after="0" w:line="240" w:lineRule="auto"/>
      <w:ind w:left="616" w:hanging="504"/>
      <w:outlineLvl w:val="2"/>
    </w:pPr>
    <w:rPr>
      <w:rFonts w:ascii="Calibri" w:eastAsia="Times New Roman" w:hAnsi="Calibri" w:cs="Calibri"/>
      <w:b/>
      <w:bCs/>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rsid w:val="005E4510"/>
    <w:rPr>
      <w:rFonts w:ascii="Calibri" w:eastAsia="Times New Roman" w:hAnsi="Calibri" w:cs="Calibri"/>
      <w:b/>
      <w:bCs/>
      <w:sz w:val="28"/>
      <w:szCs w:val="28"/>
      <w:lang w:eastAsia="it-IT"/>
    </w:rPr>
  </w:style>
  <w:style w:type="character" w:customStyle="1" w:styleId="Titolo2Carattere">
    <w:name w:val="Titolo 2 Carattere"/>
    <w:basedOn w:val="Carpredefinitoparagrafo"/>
    <w:link w:val="Titolo2"/>
    <w:uiPriority w:val="1"/>
    <w:rsid w:val="005E4510"/>
    <w:rPr>
      <w:rFonts w:ascii="Calibri" w:eastAsia="Times New Roman" w:hAnsi="Calibri" w:cs="Calibri"/>
      <w:b/>
      <w:bCs/>
      <w:sz w:val="24"/>
      <w:szCs w:val="24"/>
      <w:lang w:eastAsia="it-IT"/>
    </w:rPr>
  </w:style>
  <w:style w:type="character" w:customStyle="1" w:styleId="Titolo3Carattere">
    <w:name w:val="Titolo 3 Carattere"/>
    <w:basedOn w:val="Carpredefinitoparagrafo"/>
    <w:link w:val="Titolo3"/>
    <w:uiPriority w:val="1"/>
    <w:rsid w:val="005E4510"/>
    <w:rPr>
      <w:rFonts w:ascii="Calibri" w:eastAsia="Times New Roman" w:hAnsi="Calibri" w:cs="Calibri"/>
      <w:b/>
      <w:bCs/>
      <w:lang w:eastAsia="it-IT"/>
    </w:rPr>
  </w:style>
  <w:style w:type="numbering" w:customStyle="1" w:styleId="Nessunelenco1">
    <w:name w:val="Nessun elenco1"/>
    <w:next w:val="Nessunelenco"/>
    <w:uiPriority w:val="99"/>
    <w:semiHidden/>
    <w:unhideWhenUsed/>
    <w:rsid w:val="005E4510"/>
  </w:style>
  <w:style w:type="paragraph" w:styleId="Corpotesto">
    <w:name w:val="Body Text"/>
    <w:basedOn w:val="Normale"/>
    <w:link w:val="CorpotestoCarattere"/>
    <w:uiPriority w:val="1"/>
    <w:qFormat/>
    <w:rsid w:val="005E4510"/>
    <w:pPr>
      <w:widowControl w:val="0"/>
      <w:autoSpaceDE w:val="0"/>
      <w:autoSpaceDN w:val="0"/>
      <w:adjustRightInd w:val="0"/>
      <w:spacing w:before="120" w:after="0" w:line="240" w:lineRule="auto"/>
      <w:ind w:left="112"/>
    </w:pPr>
    <w:rPr>
      <w:rFonts w:ascii="Calibri" w:eastAsia="Times New Roman" w:hAnsi="Calibri" w:cs="Calibri"/>
      <w:lang w:eastAsia="it-IT"/>
    </w:rPr>
  </w:style>
  <w:style w:type="character" w:customStyle="1" w:styleId="CorpotestoCarattere">
    <w:name w:val="Corpo testo Carattere"/>
    <w:basedOn w:val="Carpredefinitoparagrafo"/>
    <w:link w:val="Corpotesto"/>
    <w:uiPriority w:val="1"/>
    <w:rsid w:val="005E4510"/>
    <w:rPr>
      <w:rFonts w:ascii="Calibri" w:eastAsia="Times New Roman" w:hAnsi="Calibri" w:cs="Calibri"/>
      <w:lang w:eastAsia="it-IT"/>
    </w:rPr>
  </w:style>
  <w:style w:type="paragraph" w:styleId="Paragrafoelenco">
    <w:name w:val="List Paragraph"/>
    <w:basedOn w:val="Normale"/>
    <w:uiPriority w:val="34"/>
    <w:qFormat/>
    <w:rsid w:val="005E4510"/>
    <w:pPr>
      <w:widowControl w:val="0"/>
      <w:autoSpaceDE w:val="0"/>
      <w:autoSpaceDN w:val="0"/>
      <w:adjustRightInd w:val="0"/>
      <w:spacing w:after="0" w:line="240" w:lineRule="auto"/>
    </w:pPr>
    <w:rPr>
      <w:rFonts w:ascii="Times New Roman" w:eastAsia="Times New Roman" w:hAnsi="Times New Roman" w:cs="Times New Roman"/>
      <w:sz w:val="24"/>
      <w:szCs w:val="24"/>
      <w:lang w:eastAsia="it-IT"/>
    </w:rPr>
  </w:style>
  <w:style w:type="paragraph" w:customStyle="1" w:styleId="TableParagraph">
    <w:name w:val="Table Paragraph"/>
    <w:basedOn w:val="Normale"/>
    <w:uiPriority w:val="1"/>
    <w:qFormat/>
    <w:rsid w:val="005E4510"/>
    <w:pPr>
      <w:widowControl w:val="0"/>
      <w:autoSpaceDE w:val="0"/>
      <w:autoSpaceDN w:val="0"/>
      <w:adjustRightInd w:val="0"/>
      <w:spacing w:after="0" w:line="240" w:lineRule="auto"/>
    </w:pPr>
    <w:rPr>
      <w:rFonts w:ascii="Times New Roman" w:eastAsia="Times New Roman" w:hAnsi="Times New Roman" w:cs="Times New Roman"/>
      <w:sz w:val="24"/>
      <w:szCs w:val="24"/>
      <w:lang w:eastAsia="it-IT"/>
    </w:rPr>
  </w:style>
  <w:style w:type="paragraph" w:styleId="Revisione">
    <w:name w:val="Revision"/>
    <w:hidden/>
    <w:uiPriority w:val="99"/>
    <w:semiHidden/>
    <w:rsid w:val="005E4510"/>
    <w:pPr>
      <w:spacing w:after="0" w:line="240" w:lineRule="auto"/>
    </w:pPr>
    <w:rPr>
      <w:rFonts w:ascii="Times New Roman" w:eastAsia="Times New Roman" w:hAnsi="Times New Roman" w:cs="Times New Roman"/>
      <w:sz w:val="24"/>
      <w:szCs w:val="24"/>
      <w:lang w:eastAsia="it-IT"/>
    </w:rPr>
  </w:style>
  <w:style w:type="character" w:styleId="Rimandocommento">
    <w:name w:val="annotation reference"/>
    <w:uiPriority w:val="99"/>
    <w:semiHidden/>
    <w:unhideWhenUsed/>
    <w:rsid w:val="005E4510"/>
    <w:rPr>
      <w:sz w:val="16"/>
      <w:szCs w:val="16"/>
    </w:rPr>
  </w:style>
  <w:style w:type="paragraph" w:styleId="Testocommento">
    <w:name w:val="annotation text"/>
    <w:basedOn w:val="Normale"/>
    <w:link w:val="TestocommentoCarattere"/>
    <w:uiPriority w:val="99"/>
    <w:unhideWhenUsed/>
    <w:rsid w:val="005E4510"/>
    <w:pPr>
      <w:widowControl w:val="0"/>
      <w:autoSpaceDE w:val="0"/>
      <w:autoSpaceDN w:val="0"/>
      <w:adjustRightInd w:val="0"/>
      <w:spacing w:after="0" w:line="240" w:lineRule="auto"/>
    </w:pPr>
    <w:rPr>
      <w:rFonts w:ascii="Times New Roman" w:eastAsia="Times New Roman" w:hAnsi="Times New Roman" w:cs="Times New Roman"/>
      <w:sz w:val="20"/>
      <w:szCs w:val="20"/>
      <w:lang w:eastAsia="it-IT"/>
    </w:rPr>
  </w:style>
  <w:style w:type="character" w:customStyle="1" w:styleId="TestocommentoCarattere">
    <w:name w:val="Testo commento Carattere"/>
    <w:basedOn w:val="Carpredefinitoparagrafo"/>
    <w:link w:val="Testocommento"/>
    <w:uiPriority w:val="99"/>
    <w:rsid w:val="005E4510"/>
    <w:rPr>
      <w:rFonts w:ascii="Times New Roman" w:eastAsia="Times New Roman" w:hAnsi="Times New Roman" w:cs="Times New Roman"/>
      <w:sz w:val="20"/>
      <w:szCs w:val="20"/>
      <w:lang w:eastAsia="it-IT"/>
    </w:rPr>
  </w:style>
  <w:style w:type="paragraph" w:styleId="Soggettocommento">
    <w:name w:val="annotation subject"/>
    <w:basedOn w:val="Testocommento"/>
    <w:next w:val="Testocommento"/>
    <w:link w:val="SoggettocommentoCarattere"/>
    <w:uiPriority w:val="99"/>
    <w:semiHidden/>
    <w:unhideWhenUsed/>
    <w:rsid w:val="005E4510"/>
    <w:rPr>
      <w:b/>
      <w:bCs/>
    </w:rPr>
  </w:style>
  <w:style w:type="character" w:customStyle="1" w:styleId="SoggettocommentoCarattere">
    <w:name w:val="Soggetto commento Carattere"/>
    <w:basedOn w:val="TestocommentoCarattere"/>
    <w:link w:val="Soggettocommento"/>
    <w:uiPriority w:val="99"/>
    <w:semiHidden/>
    <w:rsid w:val="005E4510"/>
    <w:rPr>
      <w:rFonts w:ascii="Times New Roman" w:eastAsia="Times New Roman" w:hAnsi="Times New Roman" w:cs="Times New Roman"/>
      <w:b/>
      <w:bCs/>
      <w:sz w:val="20"/>
      <w:szCs w:val="20"/>
      <w:lang w:eastAsia="it-IT"/>
    </w:rPr>
  </w:style>
  <w:style w:type="paragraph" w:styleId="Testofumetto">
    <w:name w:val="Balloon Text"/>
    <w:basedOn w:val="Normale"/>
    <w:link w:val="TestofumettoCarattere"/>
    <w:uiPriority w:val="99"/>
    <w:semiHidden/>
    <w:unhideWhenUsed/>
    <w:rsid w:val="005E4510"/>
    <w:pPr>
      <w:widowControl w:val="0"/>
      <w:autoSpaceDE w:val="0"/>
      <w:autoSpaceDN w:val="0"/>
      <w:adjustRightInd w:val="0"/>
      <w:spacing w:after="0" w:line="240" w:lineRule="auto"/>
    </w:pPr>
    <w:rPr>
      <w:rFonts w:ascii="Segoe UI" w:eastAsia="Times New Roman" w:hAnsi="Segoe UI" w:cs="Segoe UI"/>
      <w:sz w:val="18"/>
      <w:szCs w:val="18"/>
      <w:lang w:eastAsia="it-IT"/>
    </w:rPr>
  </w:style>
  <w:style w:type="character" w:customStyle="1" w:styleId="TestofumettoCarattere">
    <w:name w:val="Testo fumetto Carattere"/>
    <w:basedOn w:val="Carpredefinitoparagrafo"/>
    <w:link w:val="Testofumetto"/>
    <w:uiPriority w:val="99"/>
    <w:semiHidden/>
    <w:rsid w:val="005E4510"/>
    <w:rPr>
      <w:rFonts w:ascii="Segoe UI" w:eastAsia="Times New Roman" w:hAnsi="Segoe UI" w:cs="Segoe UI"/>
      <w:sz w:val="18"/>
      <w:szCs w:val="18"/>
      <w:lang w:eastAsia="it-IT"/>
    </w:rPr>
  </w:style>
  <w:style w:type="paragraph" w:styleId="Intestazione">
    <w:name w:val="header"/>
    <w:basedOn w:val="Normale"/>
    <w:link w:val="IntestazioneCarattere"/>
    <w:uiPriority w:val="99"/>
    <w:unhideWhenUsed/>
    <w:rsid w:val="005E4510"/>
    <w:pPr>
      <w:widowControl w:val="0"/>
      <w:tabs>
        <w:tab w:val="center" w:pos="4819"/>
        <w:tab w:val="right" w:pos="9638"/>
      </w:tabs>
      <w:autoSpaceDE w:val="0"/>
      <w:autoSpaceDN w:val="0"/>
      <w:adjustRightInd w:val="0"/>
      <w:spacing w:after="0" w:line="240" w:lineRule="auto"/>
    </w:pPr>
    <w:rPr>
      <w:rFonts w:ascii="Times New Roman" w:eastAsia="Times New Roman" w:hAnsi="Times New Roman" w:cs="Times New Roman"/>
      <w:sz w:val="24"/>
      <w:szCs w:val="24"/>
      <w:lang w:eastAsia="it-IT"/>
    </w:rPr>
  </w:style>
  <w:style w:type="character" w:customStyle="1" w:styleId="IntestazioneCarattere">
    <w:name w:val="Intestazione Carattere"/>
    <w:basedOn w:val="Carpredefinitoparagrafo"/>
    <w:link w:val="Intestazione"/>
    <w:uiPriority w:val="99"/>
    <w:rsid w:val="005E4510"/>
    <w:rPr>
      <w:rFonts w:ascii="Times New Roman" w:eastAsia="Times New Roman" w:hAnsi="Times New Roman" w:cs="Times New Roman"/>
      <w:sz w:val="24"/>
      <w:szCs w:val="24"/>
      <w:lang w:eastAsia="it-IT"/>
    </w:rPr>
  </w:style>
  <w:style w:type="paragraph" w:styleId="Pidipagina">
    <w:name w:val="footer"/>
    <w:basedOn w:val="Normale"/>
    <w:link w:val="PidipaginaCarattere"/>
    <w:uiPriority w:val="99"/>
    <w:unhideWhenUsed/>
    <w:rsid w:val="005E4510"/>
    <w:pPr>
      <w:widowControl w:val="0"/>
      <w:tabs>
        <w:tab w:val="center" w:pos="4819"/>
        <w:tab w:val="right" w:pos="9638"/>
      </w:tabs>
      <w:autoSpaceDE w:val="0"/>
      <w:autoSpaceDN w:val="0"/>
      <w:adjustRightInd w:val="0"/>
      <w:spacing w:after="0" w:line="240" w:lineRule="auto"/>
    </w:pPr>
    <w:rPr>
      <w:rFonts w:ascii="Times New Roman" w:eastAsia="Times New Roman" w:hAnsi="Times New Roman" w:cs="Times New Roman"/>
      <w:sz w:val="24"/>
      <w:szCs w:val="24"/>
      <w:lang w:eastAsia="it-IT"/>
    </w:rPr>
  </w:style>
  <w:style w:type="character" w:customStyle="1" w:styleId="PidipaginaCarattere">
    <w:name w:val="Piè di pagina Carattere"/>
    <w:basedOn w:val="Carpredefinitoparagrafo"/>
    <w:link w:val="Pidipagina"/>
    <w:uiPriority w:val="99"/>
    <w:rsid w:val="005E4510"/>
    <w:rPr>
      <w:rFonts w:ascii="Times New Roman" w:eastAsia="Times New Roman" w:hAnsi="Times New Roman" w:cs="Times New Roman"/>
      <w:sz w:val="24"/>
      <w:szCs w:val="24"/>
      <w:lang w:eastAsia="it-IT"/>
    </w:rPr>
  </w:style>
  <w:style w:type="table" w:customStyle="1" w:styleId="TableGrid">
    <w:name w:val="TableGrid"/>
    <w:rsid w:val="005E4510"/>
    <w:pPr>
      <w:spacing w:after="0" w:line="240" w:lineRule="auto"/>
    </w:pPr>
    <w:rPr>
      <w:rFonts w:eastAsia="Times New Roman"/>
      <w:lang w:eastAsia="it-IT"/>
    </w:rPr>
    <w:tblPr>
      <w:tblCellMar>
        <w:top w:w="0" w:type="dxa"/>
        <w:left w:w="0" w:type="dxa"/>
        <w:bottom w:w="0" w:type="dxa"/>
        <w:right w:w="0" w:type="dxa"/>
      </w:tblCellMar>
    </w:tblPr>
  </w:style>
  <w:style w:type="paragraph" w:styleId="Corpodeltesto2">
    <w:name w:val="Body Text 2"/>
    <w:basedOn w:val="Normale"/>
    <w:link w:val="Corpodeltesto2Carattere"/>
    <w:uiPriority w:val="99"/>
    <w:semiHidden/>
    <w:unhideWhenUsed/>
    <w:rsid w:val="005E4510"/>
    <w:pPr>
      <w:widowControl w:val="0"/>
      <w:autoSpaceDE w:val="0"/>
      <w:autoSpaceDN w:val="0"/>
      <w:adjustRightInd w:val="0"/>
      <w:spacing w:after="120" w:line="480" w:lineRule="auto"/>
    </w:pPr>
    <w:rPr>
      <w:rFonts w:ascii="Times New Roman" w:eastAsia="Times New Roman" w:hAnsi="Times New Roman" w:cs="Times New Roman"/>
      <w:sz w:val="24"/>
      <w:szCs w:val="24"/>
      <w:lang w:eastAsia="it-IT"/>
    </w:rPr>
  </w:style>
  <w:style w:type="character" w:customStyle="1" w:styleId="Corpodeltesto2Carattere">
    <w:name w:val="Corpo del testo 2 Carattere"/>
    <w:basedOn w:val="Carpredefinitoparagrafo"/>
    <w:link w:val="Corpodeltesto2"/>
    <w:uiPriority w:val="99"/>
    <w:semiHidden/>
    <w:rsid w:val="005E4510"/>
    <w:rPr>
      <w:rFonts w:ascii="Times New Roman" w:eastAsia="Times New Roman" w:hAnsi="Times New Roman" w:cs="Times New Roman"/>
      <w:sz w:val="24"/>
      <w:szCs w:val="24"/>
      <w:lang w:eastAsia="it-IT"/>
    </w:rPr>
  </w:style>
  <w:style w:type="table" w:styleId="Grigliatabella">
    <w:name w:val="Table Grid"/>
    <w:basedOn w:val="Tabellanormale"/>
    <w:uiPriority w:val="39"/>
    <w:rsid w:val="005E4510"/>
    <w:pPr>
      <w:spacing w:after="0" w:line="240" w:lineRule="auto"/>
    </w:pPr>
    <w:rPr>
      <w:rFonts w:ascii="Times New Roman" w:eastAsia="Times New Roman" w:hAnsi="Times New Roman" w:cs="Times New Roman"/>
      <w:sz w:val="20"/>
      <w:szCs w:val="20"/>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I-normale">
    <w:name w:val="SI - normale"/>
    <w:basedOn w:val="Normale"/>
    <w:link w:val="SI-normaleCarattere"/>
    <w:qFormat/>
    <w:rsid w:val="005E4510"/>
    <w:pPr>
      <w:widowControl w:val="0"/>
      <w:spacing w:after="0" w:line="360" w:lineRule="auto"/>
      <w:jc w:val="both"/>
    </w:pPr>
    <w:rPr>
      <w:rFonts w:ascii="Arial" w:eastAsia="Times New Roman" w:hAnsi="Arial" w:cs="Times New Roman"/>
      <w:sz w:val="20"/>
      <w:szCs w:val="20"/>
      <w:lang w:val="x-none" w:eastAsia="x-none"/>
    </w:rPr>
  </w:style>
  <w:style w:type="character" w:customStyle="1" w:styleId="SI-normaleCarattere">
    <w:name w:val="SI - normale Carattere"/>
    <w:link w:val="SI-normale"/>
    <w:rsid w:val="005E4510"/>
    <w:rPr>
      <w:rFonts w:ascii="Arial" w:eastAsia="Times New Roman" w:hAnsi="Arial" w:cs="Times New Roman"/>
      <w:sz w:val="20"/>
      <w:szCs w:val="20"/>
      <w:lang w:val="x-none" w:eastAsia="x-none"/>
    </w:rPr>
  </w:style>
  <w:style w:type="paragraph" w:customStyle="1" w:styleId="Didascalia1">
    <w:name w:val="Didascalia1"/>
    <w:basedOn w:val="Normale"/>
    <w:next w:val="Normale"/>
    <w:uiPriority w:val="35"/>
    <w:unhideWhenUsed/>
    <w:qFormat/>
    <w:rsid w:val="005E4510"/>
    <w:pPr>
      <w:widowControl w:val="0"/>
      <w:autoSpaceDE w:val="0"/>
      <w:autoSpaceDN w:val="0"/>
      <w:adjustRightInd w:val="0"/>
      <w:spacing w:line="240" w:lineRule="auto"/>
    </w:pPr>
    <w:rPr>
      <w:rFonts w:ascii="Times New Roman" w:eastAsia="Times New Roman" w:hAnsi="Times New Roman" w:cs="Times New Roman"/>
      <w:i/>
      <w:iCs/>
      <w:color w:val="44546A"/>
      <w:sz w:val="18"/>
      <w:szCs w:val="18"/>
      <w:lang w:eastAsia="it-IT"/>
    </w:rPr>
  </w:style>
  <w:style w:type="paragraph" w:customStyle="1" w:styleId="SI-Titolo4">
    <w:name w:val="SI - Titolo 4"/>
    <w:basedOn w:val="SI-Titolo3"/>
    <w:rsid w:val="005E4510"/>
    <w:pPr>
      <w:numPr>
        <w:ilvl w:val="3"/>
      </w:numPr>
      <w:tabs>
        <w:tab w:val="left" w:pos="1843"/>
        <w:tab w:val="left" w:pos="2552"/>
      </w:tabs>
      <w:outlineLvl w:val="3"/>
    </w:pPr>
    <w:rPr>
      <w:b/>
      <w:i w:val="0"/>
    </w:rPr>
  </w:style>
  <w:style w:type="paragraph" w:customStyle="1" w:styleId="SI-Titolo1">
    <w:name w:val="SI - Titolo 1"/>
    <w:basedOn w:val="Titolo1"/>
    <w:qFormat/>
    <w:rsid w:val="005E4510"/>
    <w:pPr>
      <w:keepNext/>
      <w:pageBreakBefore/>
      <w:widowControl/>
      <w:numPr>
        <w:numId w:val="37"/>
      </w:numPr>
      <w:autoSpaceDE/>
      <w:autoSpaceDN/>
      <w:adjustRightInd/>
      <w:spacing w:before="240" w:after="120" w:line="360" w:lineRule="auto"/>
    </w:pPr>
    <w:rPr>
      <w:rFonts w:ascii="Arial" w:hAnsi="Arial" w:cs="Times New Roman"/>
      <w:bCs w:val="0"/>
      <w:caps/>
      <w:kern w:val="28"/>
      <w:sz w:val="22"/>
      <w:szCs w:val="20"/>
    </w:rPr>
  </w:style>
  <w:style w:type="paragraph" w:customStyle="1" w:styleId="SI-Titolo3">
    <w:name w:val="SI - Titolo 3"/>
    <w:basedOn w:val="Titolo3"/>
    <w:qFormat/>
    <w:rsid w:val="005E4510"/>
    <w:pPr>
      <w:widowControl/>
      <w:numPr>
        <w:ilvl w:val="2"/>
        <w:numId w:val="37"/>
      </w:numPr>
      <w:tabs>
        <w:tab w:val="left" w:pos="1134"/>
      </w:tabs>
      <w:autoSpaceDE/>
      <w:autoSpaceDN/>
      <w:adjustRightInd/>
      <w:spacing w:before="60" w:line="360" w:lineRule="auto"/>
    </w:pPr>
    <w:rPr>
      <w:rFonts w:ascii="Arial" w:eastAsia="Calibri" w:hAnsi="Arial" w:cs="Times New Roman"/>
      <w:b w:val="0"/>
      <w:bCs w:val="0"/>
      <w:i/>
      <w:sz w:val="20"/>
      <w:szCs w:val="20"/>
    </w:rPr>
  </w:style>
  <w:style w:type="paragraph" w:customStyle="1" w:styleId="SI-Titolo5">
    <w:name w:val="SI - Titolo 5"/>
    <w:basedOn w:val="SI-Titolo4"/>
    <w:qFormat/>
    <w:rsid w:val="005E4510"/>
    <w:pPr>
      <w:numPr>
        <w:ilvl w:val="4"/>
      </w:numPr>
    </w:pPr>
  </w:style>
  <w:style w:type="paragraph" w:customStyle="1" w:styleId="SI-Titolo2">
    <w:name w:val="SI - Titolo 2"/>
    <w:basedOn w:val="SI-Titolo1"/>
    <w:qFormat/>
    <w:rsid w:val="005E4510"/>
    <w:pPr>
      <w:pageBreakBefore w:val="0"/>
      <w:numPr>
        <w:ilvl w:val="1"/>
      </w:numPr>
      <w:spacing w:before="120" w:after="60"/>
      <w:outlineLvl w:val="1"/>
    </w:pPr>
    <w:rPr>
      <w:caps w:val="0"/>
      <w:sz w:val="20"/>
    </w:rPr>
  </w:style>
  <w:style w:type="table" w:customStyle="1" w:styleId="Grigliatabella1">
    <w:name w:val="Griglia tabella1"/>
    <w:basedOn w:val="Tabellanormale"/>
    <w:next w:val="Grigliatabella"/>
    <w:uiPriority w:val="39"/>
    <w:rsid w:val="002B509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2">
    <w:name w:val="Griglia tabella2"/>
    <w:basedOn w:val="Tabellanormale"/>
    <w:next w:val="Grigliatabella"/>
    <w:uiPriority w:val="39"/>
    <w:rsid w:val="00D262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3">
    <w:name w:val="Griglia tabella3"/>
    <w:basedOn w:val="Tabellanormale"/>
    <w:next w:val="Grigliatabella"/>
    <w:uiPriority w:val="39"/>
    <w:rsid w:val="00AA41E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4">
    <w:name w:val="Griglia tabella4"/>
    <w:basedOn w:val="Tabellanormale"/>
    <w:next w:val="Grigliatabella"/>
    <w:uiPriority w:val="39"/>
    <w:rsid w:val="002E2E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5">
    <w:name w:val="Griglia tabella5"/>
    <w:basedOn w:val="Tabellanormale"/>
    <w:next w:val="Grigliatabella"/>
    <w:uiPriority w:val="39"/>
    <w:rsid w:val="002E2E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6">
    <w:name w:val="Griglia tabella6"/>
    <w:basedOn w:val="Tabellanormale"/>
    <w:next w:val="Grigliatabella"/>
    <w:uiPriority w:val="39"/>
    <w:rsid w:val="00C0062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860947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096F4D8-7CD4-4935-A2F1-2DC69E3E2C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13</Pages>
  <Words>2247</Words>
  <Characters>12808</Characters>
  <Application>Microsoft Office Word</Application>
  <DocSecurity>0</DocSecurity>
  <Lines>106</Lines>
  <Paragraphs>30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15025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Raffaele Pertosa</dc:creator>
  <cp:keywords/>
  <dc:description/>
  <cp:lastModifiedBy>VALENTINA MANCINI</cp:lastModifiedBy>
  <cp:revision>9</cp:revision>
  <cp:lastPrinted>2025-05-12T15:02:00Z</cp:lastPrinted>
  <dcterms:created xsi:type="dcterms:W3CDTF">2025-05-19T07:38:00Z</dcterms:created>
  <dcterms:modified xsi:type="dcterms:W3CDTF">2025-07-03T10:20:00Z</dcterms:modified>
</cp:coreProperties>
</file>